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C95" w:rsidRDefault="00306C95" w:rsidP="00306C95">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306C95" w:rsidRDefault="00306C95" w:rsidP="00306C95">
      <w:pPr>
        <w:pStyle w:val="7"/>
        <w:rPr>
          <w:b/>
          <w:caps/>
          <w:sz w:val="36"/>
          <w:szCs w:val="36"/>
        </w:rPr>
      </w:pPr>
      <w:r>
        <w:rPr>
          <w:b/>
          <w:caps/>
          <w:sz w:val="36"/>
          <w:szCs w:val="36"/>
        </w:rPr>
        <w:t>администрация Нижневартовского района</w:t>
      </w:r>
    </w:p>
    <w:p w:rsidR="00306C95" w:rsidRDefault="00306C95" w:rsidP="00306C95">
      <w:pPr>
        <w:jc w:val="center"/>
        <w:rPr>
          <w:sz w:val="24"/>
          <w:szCs w:val="24"/>
        </w:rPr>
      </w:pPr>
      <w:r>
        <w:rPr>
          <w:b/>
          <w:bCs/>
          <w:iCs/>
          <w:sz w:val="24"/>
          <w:szCs w:val="24"/>
        </w:rPr>
        <w:t>Ханты-Мансийского автономного округа – Югры</w:t>
      </w:r>
    </w:p>
    <w:p w:rsidR="00306C95" w:rsidRDefault="00306C95" w:rsidP="00306C95">
      <w:pPr>
        <w:rPr>
          <w:sz w:val="36"/>
          <w:szCs w:val="36"/>
        </w:rPr>
      </w:pPr>
    </w:p>
    <w:p w:rsidR="00306C95" w:rsidRDefault="00306C95" w:rsidP="00306C95">
      <w:pPr>
        <w:pStyle w:val="1"/>
        <w:rPr>
          <w:szCs w:val="44"/>
        </w:rPr>
      </w:pPr>
      <w:r>
        <w:rPr>
          <w:szCs w:val="44"/>
        </w:rPr>
        <w:t>ПОСТАНОВЛЕНИЕ</w:t>
      </w:r>
    </w:p>
    <w:p w:rsidR="00306C95" w:rsidRDefault="00306C95" w:rsidP="00306C95">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306C95" w:rsidTr="00306C95">
        <w:tc>
          <w:tcPr>
            <w:tcW w:w="4952" w:type="dxa"/>
            <w:tcBorders>
              <w:top w:val="nil"/>
              <w:left w:val="nil"/>
              <w:bottom w:val="nil"/>
              <w:right w:val="nil"/>
            </w:tcBorders>
          </w:tcPr>
          <w:p w:rsidR="00306C95" w:rsidRDefault="00306C95">
            <w:r>
              <w:t xml:space="preserve">от </w:t>
            </w:r>
            <w:r w:rsidR="005B1DC9">
              <w:t>16.03.2017</w:t>
            </w:r>
          </w:p>
          <w:p w:rsidR="00306C95" w:rsidRDefault="00306C95">
            <w:pPr>
              <w:rPr>
                <w:sz w:val="10"/>
                <w:szCs w:val="10"/>
              </w:rPr>
            </w:pPr>
          </w:p>
          <w:p w:rsidR="00306C95" w:rsidRDefault="00306C95">
            <w:pPr>
              <w:rPr>
                <w:sz w:val="24"/>
                <w:szCs w:val="24"/>
              </w:rPr>
            </w:pPr>
            <w:r>
              <w:rPr>
                <w:sz w:val="24"/>
                <w:szCs w:val="24"/>
              </w:rPr>
              <w:t>г. Нижневартовск</w:t>
            </w:r>
          </w:p>
        </w:tc>
        <w:tc>
          <w:tcPr>
            <w:tcW w:w="4696" w:type="dxa"/>
            <w:tcBorders>
              <w:top w:val="nil"/>
              <w:left w:val="nil"/>
              <w:bottom w:val="nil"/>
              <w:right w:val="nil"/>
            </w:tcBorders>
            <w:hideMark/>
          </w:tcPr>
          <w:p w:rsidR="00306C95" w:rsidRDefault="00306C95" w:rsidP="005B1DC9">
            <w:pPr>
              <w:tabs>
                <w:tab w:val="left" w:pos="3123"/>
                <w:tab w:val="left" w:pos="3270"/>
              </w:tabs>
              <w:jc w:val="right"/>
            </w:pPr>
            <w:r>
              <w:t xml:space="preserve">№ </w:t>
            </w:r>
            <w:r w:rsidR="005B1DC9">
              <w:t>510</w:t>
            </w:r>
          </w:p>
        </w:tc>
      </w:tr>
    </w:tbl>
    <w:p w:rsidR="00306C95" w:rsidRDefault="00306C95" w:rsidP="00306C95">
      <w:pPr>
        <w:rPr>
          <w:szCs w:val="30"/>
        </w:rPr>
      </w:pPr>
    </w:p>
    <w:p w:rsidR="00306C95" w:rsidRDefault="00306C95" w:rsidP="00306C95">
      <w:pPr>
        <w:rPr>
          <w:szCs w:val="30"/>
        </w:rPr>
      </w:pPr>
    </w:p>
    <w:p w:rsidR="008A0A7F" w:rsidRPr="001F6F78" w:rsidRDefault="00F56D60" w:rsidP="00306C95">
      <w:pPr>
        <w:pStyle w:val="afffff8"/>
        <w:widowControl w:val="0"/>
        <w:ind w:right="5385"/>
        <w:jc w:val="both"/>
        <w:rPr>
          <w:rFonts w:ascii="Times New Roman" w:hAnsi="Times New Roman"/>
          <w:sz w:val="28"/>
          <w:szCs w:val="28"/>
        </w:rPr>
      </w:pPr>
      <w:r>
        <w:rPr>
          <w:rFonts w:ascii="Times New Roman" w:hAnsi="Times New Roman"/>
          <w:sz w:val="28"/>
          <w:szCs w:val="28"/>
        </w:rPr>
        <w:t xml:space="preserve">О внесении изменений в постановление </w:t>
      </w:r>
      <w:r w:rsidR="00306C95">
        <w:rPr>
          <w:rFonts w:ascii="Times New Roman" w:hAnsi="Times New Roman"/>
          <w:sz w:val="28"/>
          <w:szCs w:val="28"/>
        </w:rPr>
        <w:t xml:space="preserve">администрации </w:t>
      </w:r>
      <w:r>
        <w:rPr>
          <w:rFonts w:ascii="Times New Roman" w:hAnsi="Times New Roman"/>
          <w:sz w:val="28"/>
          <w:szCs w:val="28"/>
        </w:rPr>
        <w:t>района от 02.12.2013 № 2552 «Об утверждении муниципальной программы</w:t>
      </w:r>
      <w:r w:rsidR="008A0A7F" w:rsidRPr="001F6F78">
        <w:rPr>
          <w:rFonts w:ascii="Times New Roman" w:hAnsi="Times New Roman"/>
          <w:sz w:val="28"/>
          <w:szCs w:val="28"/>
        </w:rPr>
        <w:t xml:space="preserve"> «Обеспечение дос</w:t>
      </w:r>
      <w:r w:rsidR="00306C95">
        <w:rPr>
          <w:rFonts w:ascii="Times New Roman" w:hAnsi="Times New Roman"/>
          <w:sz w:val="28"/>
          <w:szCs w:val="28"/>
        </w:rPr>
        <w:t>-</w:t>
      </w:r>
      <w:r w:rsidR="008A0A7F" w:rsidRPr="001F6F78">
        <w:rPr>
          <w:rFonts w:ascii="Times New Roman" w:hAnsi="Times New Roman"/>
          <w:sz w:val="28"/>
          <w:szCs w:val="28"/>
        </w:rPr>
        <w:t>тупным и комфортным жильем жителей Нижнев</w:t>
      </w:r>
      <w:r w:rsidR="00DF4B62" w:rsidRPr="001F6F78">
        <w:rPr>
          <w:rFonts w:ascii="Times New Roman" w:hAnsi="Times New Roman"/>
          <w:sz w:val="28"/>
          <w:szCs w:val="28"/>
        </w:rPr>
        <w:t>артовского района в 2014−</w:t>
      </w:r>
      <w:r w:rsidR="008A0A7F" w:rsidRPr="001F6F78">
        <w:rPr>
          <w:rFonts w:ascii="Times New Roman" w:hAnsi="Times New Roman"/>
          <w:sz w:val="28"/>
          <w:szCs w:val="28"/>
        </w:rPr>
        <w:t>2020 годах»</w:t>
      </w:r>
    </w:p>
    <w:p w:rsidR="00FB64DB" w:rsidRDefault="00FB64DB" w:rsidP="00306C95">
      <w:pPr>
        <w:autoSpaceDE w:val="0"/>
        <w:autoSpaceDN w:val="0"/>
        <w:adjustRightInd w:val="0"/>
        <w:ind w:firstLine="709"/>
        <w:jc w:val="both"/>
      </w:pPr>
    </w:p>
    <w:p w:rsidR="00306C95" w:rsidRDefault="00306C95" w:rsidP="00306C95">
      <w:pPr>
        <w:autoSpaceDE w:val="0"/>
        <w:autoSpaceDN w:val="0"/>
        <w:adjustRightInd w:val="0"/>
        <w:ind w:firstLine="709"/>
        <w:jc w:val="both"/>
      </w:pPr>
    </w:p>
    <w:p w:rsidR="00B623F3" w:rsidRPr="00B623F3" w:rsidRDefault="00C22C4C" w:rsidP="00306C95">
      <w:pPr>
        <w:autoSpaceDE w:val="0"/>
        <w:autoSpaceDN w:val="0"/>
        <w:adjustRightInd w:val="0"/>
        <w:ind w:firstLine="709"/>
        <w:jc w:val="both"/>
      </w:pPr>
      <w:r w:rsidRPr="00B623F3">
        <w:t xml:space="preserve">В соответствии со статьей 179 Бюджетного кодекса Российской Федерации, </w:t>
      </w:r>
      <w:r w:rsidR="008E3958">
        <w:t>п</w:t>
      </w:r>
      <w:r w:rsidR="00B623F3" w:rsidRPr="00B623F3">
        <w:t xml:space="preserve">остановлением администрации района от 05.08.2013 № 1663 «О муниципальных программах Нижневартовского района», </w:t>
      </w:r>
      <w:r w:rsidR="005259F7" w:rsidRPr="002744BE">
        <w:rPr>
          <w:bCs/>
          <w:color w:val="000000"/>
        </w:rPr>
        <w:t xml:space="preserve">на основании </w:t>
      </w:r>
      <w:r w:rsidR="005259F7" w:rsidRPr="002744BE">
        <w:t>решения Думы района от 12.01.2017 № 130 «О внесении измене</w:t>
      </w:r>
      <w:r w:rsidR="005259F7" w:rsidRPr="00DF5739">
        <w:t>ний в решение Думы района от 23.11.2016 № 102 «О бюджете района на 2017 год и плановый период 2018 и 2019 годов»</w:t>
      </w:r>
      <w:r w:rsidR="005259F7">
        <w:t xml:space="preserve">, </w:t>
      </w:r>
      <w:r w:rsidR="00306C95">
        <w:t>в целях</w:t>
      </w:r>
      <w:r w:rsidR="00B623F3" w:rsidRPr="00B623F3">
        <w:t xml:space="preserve"> уточнения объемов финансирования мероприятий и показателей муниципальной программы:</w:t>
      </w:r>
    </w:p>
    <w:p w:rsidR="00B623F3" w:rsidRDefault="00B623F3" w:rsidP="00306C95">
      <w:pPr>
        <w:autoSpaceDE w:val="0"/>
        <w:autoSpaceDN w:val="0"/>
        <w:adjustRightInd w:val="0"/>
        <w:ind w:firstLine="709"/>
        <w:jc w:val="both"/>
        <w:rPr>
          <w:highlight w:val="yellow"/>
        </w:rPr>
      </w:pPr>
    </w:p>
    <w:p w:rsidR="00C22C4C" w:rsidRPr="0015116B" w:rsidRDefault="00C22C4C" w:rsidP="00306C95">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C22C4C" w:rsidRDefault="00C22C4C" w:rsidP="00306C95">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 xml:space="preserve">1.1. Пункт 3 постановления изложить в </w:t>
      </w:r>
      <w:r w:rsidR="00306C95">
        <w:rPr>
          <w:rFonts w:ascii="Times New Roman" w:hAnsi="Times New Roman" w:cs="Times New Roman"/>
          <w:sz w:val="28"/>
          <w:szCs w:val="28"/>
        </w:rPr>
        <w:t>следующей</w:t>
      </w:r>
      <w:r w:rsidRPr="0015116B">
        <w:rPr>
          <w:rFonts w:ascii="Times New Roman" w:hAnsi="Times New Roman" w:cs="Times New Roman"/>
          <w:sz w:val="28"/>
          <w:szCs w:val="28"/>
        </w:rPr>
        <w:t xml:space="preserve"> редакции:</w:t>
      </w:r>
    </w:p>
    <w:p w:rsidR="00C22C4C" w:rsidRPr="001F6F78" w:rsidRDefault="00C22C4C" w:rsidP="00306C95">
      <w:pPr>
        <w:pStyle w:val="afffff3"/>
        <w:widowControl w:val="0"/>
        <w:suppressAutoHyphens w:val="0"/>
        <w:spacing w:line="240" w:lineRule="auto"/>
        <w:ind w:left="0"/>
        <w:rPr>
          <w:sz w:val="28"/>
          <w:szCs w:val="28"/>
        </w:rPr>
      </w:pPr>
      <w:r>
        <w:rPr>
          <w:sz w:val="28"/>
          <w:szCs w:val="28"/>
        </w:rPr>
        <w:t>«3</w:t>
      </w:r>
      <w:r w:rsidRPr="001F6F78">
        <w:rPr>
          <w:sz w:val="28"/>
          <w:szCs w:val="28"/>
        </w:rPr>
        <w:t xml:space="preserve">. Определить общий объем финансирования муниципальной программы за счет всех источников финансирования в сумме </w:t>
      </w:r>
      <w:r w:rsidRPr="001F6F78">
        <w:rPr>
          <w:bCs/>
          <w:color w:val="000000"/>
          <w:sz w:val="28"/>
          <w:szCs w:val="28"/>
        </w:rPr>
        <w:t>1</w:t>
      </w:r>
      <w:r>
        <w:rPr>
          <w:bCs/>
          <w:color w:val="000000"/>
          <w:sz w:val="28"/>
          <w:szCs w:val="28"/>
        </w:rPr>
        <w:t> 72</w:t>
      </w:r>
      <w:r w:rsidR="0044367C">
        <w:rPr>
          <w:bCs/>
          <w:color w:val="000000"/>
          <w:sz w:val="28"/>
          <w:szCs w:val="28"/>
        </w:rPr>
        <w:t>9 </w:t>
      </w:r>
      <w:r w:rsidR="0013697A">
        <w:rPr>
          <w:bCs/>
          <w:color w:val="000000"/>
          <w:sz w:val="28"/>
          <w:szCs w:val="28"/>
        </w:rPr>
        <w:t>633,1</w:t>
      </w:r>
      <w:r w:rsidR="004717ED">
        <w:rPr>
          <w:bCs/>
          <w:color w:val="000000"/>
          <w:sz w:val="28"/>
          <w:szCs w:val="28"/>
        </w:rPr>
        <w:t>2</w:t>
      </w:r>
      <w:r w:rsidRPr="001F6F78">
        <w:rPr>
          <w:sz w:val="28"/>
          <w:szCs w:val="28"/>
        </w:rPr>
        <w:t>тыс. руб., в том числе:</w:t>
      </w:r>
    </w:p>
    <w:p w:rsidR="00C22C4C" w:rsidRPr="001F6F78" w:rsidRDefault="00C22C4C" w:rsidP="00306C95">
      <w:pPr>
        <w:pStyle w:val="aa"/>
        <w:widowControl w:val="0"/>
        <w:ind w:left="0" w:right="0" w:firstLine="709"/>
        <w:jc w:val="both"/>
      </w:pPr>
      <w:r w:rsidRPr="001F6F78">
        <w:t>за счет средств бюджета района –</w:t>
      </w:r>
      <w:r>
        <w:t>46</w:t>
      </w:r>
      <w:r w:rsidR="0044367C">
        <w:t>1 489,11</w:t>
      </w:r>
      <w:r w:rsidRPr="001F6F78">
        <w:t xml:space="preserve"> тыс. руб.;</w:t>
      </w:r>
    </w:p>
    <w:p w:rsidR="00C22C4C" w:rsidRPr="001F6F78" w:rsidRDefault="00C22C4C" w:rsidP="00306C95">
      <w:pPr>
        <w:pStyle w:val="afffff3"/>
        <w:widowControl w:val="0"/>
        <w:suppressAutoHyphens w:val="0"/>
        <w:spacing w:line="240" w:lineRule="auto"/>
        <w:ind w:left="0"/>
        <w:rPr>
          <w:sz w:val="28"/>
          <w:szCs w:val="28"/>
        </w:rPr>
      </w:pPr>
      <w:r w:rsidRPr="001F6F78">
        <w:rPr>
          <w:sz w:val="28"/>
          <w:szCs w:val="28"/>
        </w:rPr>
        <w:t xml:space="preserve">за счет средств бюджета округа – </w:t>
      </w:r>
      <w:r>
        <w:rPr>
          <w:sz w:val="28"/>
          <w:szCs w:val="28"/>
        </w:rPr>
        <w:t>1 261 682,55</w:t>
      </w:r>
      <w:r w:rsidRPr="001F6F78">
        <w:rPr>
          <w:sz w:val="28"/>
          <w:szCs w:val="28"/>
        </w:rPr>
        <w:t xml:space="preserve"> тыс. руб.;</w:t>
      </w:r>
    </w:p>
    <w:p w:rsidR="00C22C4C" w:rsidRPr="001F6F78" w:rsidRDefault="00C22C4C" w:rsidP="00306C95">
      <w:pPr>
        <w:pStyle w:val="afffff3"/>
        <w:widowControl w:val="0"/>
        <w:suppressAutoHyphens w:val="0"/>
        <w:spacing w:line="240" w:lineRule="auto"/>
        <w:ind w:left="0"/>
        <w:rPr>
          <w:sz w:val="28"/>
          <w:szCs w:val="28"/>
        </w:rPr>
      </w:pPr>
      <w:r w:rsidRPr="001F6F78">
        <w:rPr>
          <w:sz w:val="28"/>
          <w:szCs w:val="28"/>
        </w:rPr>
        <w:t xml:space="preserve">за счет средств федерального бюджета – </w:t>
      </w:r>
      <w:r w:rsidR="0013697A">
        <w:rPr>
          <w:sz w:val="28"/>
          <w:szCs w:val="28"/>
        </w:rPr>
        <w:t>6 461,46</w:t>
      </w:r>
      <w:r w:rsidRPr="001F6F78">
        <w:rPr>
          <w:sz w:val="28"/>
          <w:szCs w:val="28"/>
        </w:rPr>
        <w:t xml:space="preserve"> тыс. руб.</w:t>
      </w:r>
    </w:p>
    <w:p w:rsidR="00C22C4C" w:rsidRDefault="00C22C4C" w:rsidP="00306C95">
      <w:pPr>
        <w:pStyle w:val="afffff3"/>
        <w:widowControl w:val="0"/>
        <w:suppressAutoHyphens w:val="0"/>
        <w:spacing w:line="240" w:lineRule="auto"/>
        <w:ind w:left="0"/>
        <w:rPr>
          <w:sz w:val="28"/>
          <w:szCs w:val="28"/>
        </w:rPr>
      </w:pPr>
      <w:r w:rsidRPr="000C7969">
        <w:rPr>
          <w:sz w:val="28"/>
          <w:szCs w:val="28"/>
        </w:rPr>
        <w:t xml:space="preserve">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w:t>
      </w:r>
      <w:r w:rsidR="00306C95" w:rsidRPr="004224F9">
        <w:rPr>
          <w:sz w:val="28"/>
          <w:szCs w:val="28"/>
        </w:rPr>
        <w:t xml:space="preserve">Ханты-Мансийского автономного </w:t>
      </w:r>
      <w:r w:rsidR="00306C95" w:rsidRPr="004224F9">
        <w:rPr>
          <w:sz w:val="28"/>
          <w:szCs w:val="28"/>
        </w:rPr>
        <w:lastRenderedPageBreak/>
        <w:t>округа – Югры</w:t>
      </w:r>
      <w:r w:rsidRPr="000C7969">
        <w:rPr>
          <w:sz w:val="28"/>
          <w:szCs w:val="28"/>
        </w:rPr>
        <w:t>, путем уточнения по сумме источников финансирования и мероприятиям.</w:t>
      </w:r>
    </w:p>
    <w:p w:rsidR="00C22C4C" w:rsidRPr="004224F9" w:rsidRDefault="00C22C4C" w:rsidP="00306C95">
      <w:pPr>
        <w:pStyle w:val="afffff3"/>
        <w:widowControl w:val="0"/>
        <w:suppressAutoHyphens w:val="0"/>
        <w:spacing w:line="240" w:lineRule="auto"/>
        <w:ind w:left="0"/>
        <w:rPr>
          <w:sz w:val="28"/>
          <w:szCs w:val="28"/>
        </w:rPr>
      </w:pPr>
      <w:r w:rsidRPr="000C7969">
        <w:rPr>
          <w:sz w:val="28"/>
          <w:szCs w:val="28"/>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C22C4C" w:rsidRPr="00F83B69" w:rsidRDefault="00C22C4C" w:rsidP="00306C95">
      <w:pPr>
        <w:pStyle w:val="afffff3"/>
        <w:widowControl w:val="0"/>
        <w:suppressAutoHyphens w:val="0"/>
        <w:spacing w:line="240" w:lineRule="auto"/>
        <w:ind w:left="0"/>
        <w:rPr>
          <w:sz w:val="28"/>
          <w:szCs w:val="28"/>
        </w:rPr>
      </w:pPr>
      <w:r w:rsidRPr="004224F9">
        <w:rPr>
          <w:sz w:val="28"/>
          <w:szCs w:val="28"/>
        </w:rPr>
        <w:t xml:space="preserve">Финансирование муниципальной программы за счет бюджета </w:t>
      </w:r>
      <w:r w:rsidR="00306C95" w:rsidRPr="004224F9">
        <w:rPr>
          <w:sz w:val="28"/>
          <w:szCs w:val="28"/>
        </w:rPr>
        <w:t>Ханты-Мансийского автономного округа – Югры</w:t>
      </w:r>
      <w:r w:rsidRPr="004224F9">
        <w:rPr>
          <w:sz w:val="28"/>
          <w:szCs w:val="28"/>
        </w:rPr>
        <w:t>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 xml:space="preserve">Ханты-Мансийского автономного </w:t>
      </w:r>
      <w:r w:rsidR="00306C95">
        <w:rPr>
          <w:sz w:val="28"/>
          <w:szCs w:val="28"/>
        </w:rPr>
        <w:t>округа − Югры</w:t>
      </w:r>
      <w:r>
        <w:rPr>
          <w:sz w:val="28"/>
          <w:szCs w:val="28"/>
          <w:lang w:eastAsia="ru-RU"/>
        </w:rPr>
        <w:t xml:space="preserve"> в 2016</w:t>
      </w:r>
      <w:r w:rsidRPr="004224F9">
        <w:rPr>
          <w:sz w:val="28"/>
          <w:szCs w:val="28"/>
          <w:lang w:eastAsia="ru-RU"/>
        </w:rPr>
        <w:t>−2020 годах</w:t>
      </w:r>
      <w:r w:rsidRPr="004224F9">
        <w:rPr>
          <w:sz w:val="28"/>
          <w:szCs w:val="28"/>
        </w:rPr>
        <w:t>», утвержденной постановлением Правительства Ханты-Мансийс</w:t>
      </w:r>
      <w:r w:rsidR="00F83B69">
        <w:rPr>
          <w:sz w:val="28"/>
          <w:szCs w:val="28"/>
        </w:rPr>
        <w:t xml:space="preserve">кого автономного округа − Югры </w:t>
      </w:r>
      <w:r w:rsidRPr="004224F9">
        <w:rPr>
          <w:bCs/>
          <w:sz w:val="28"/>
          <w:szCs w:val="28"/>
          <w:lang w:eastAsia="ru-RU"/>
        </w:rPr>
        <w:t>от 09.10.2013 № 408-п</w:t>
      </w:r>
      <w:r w:rsidRPr="004224F9">
        <w:rPr>
          <w:sz w:val="28"/>
          <w:szCs w:val="28"/>
        </w:rPr>
        <w:t xml:space="preserve">, путем </w:t>
      </w:r>
      <w:r w:rsidRPr="00F83B69">
        <w:rPr>
          <w:sz w:val="28"/>
          <w:szCs w:val="28"/>
        </w:rPr>
        <w:t>заключения соглашений о реализации муниципальной программы.».</w:t>
      </w:r>
    </w:p>
    <w:p w:rsidR="00306C95" w:rsidRDefault="00306C95" w:rsidP="00306C95">
      <w:pPr>
        <w:pStyle w:val="afffff8"/>
        <w:widowControl w:val="0"/>
        <w:ind w:firstLine="709"/>
        <w:jc w:val="both"/>
        <w:rPr>
          <w:rFonts w:ascii="Times New Roman" w:hAnsi="Times New Roman"/>
          <w:sz w:val="28"/>
          <w:szCs w:val="28"/>
        </w:rPr>
      </w:pPr>
      <w:r>
        <w:rPr>
          <w:rFonts w:ascii="Times New Roman" w:hAnsi="Times New Roman"/>
          <w:sz w:val="28"/>
          <w:szCs w:val="28"/>
        </w:rPr>
        <w:t>1.2. В приложении:</w:t>
      </w:r>
    </w:p>
    <w:p w:rsidR="00C92C97" w:rsidRDefault="00E82B75" w:rsidP="00306C95">
      <w:pPr>
        <w:pStyle w:val="afffff8"/>
        <w:widowControl w:val="0"/>
        <w:ind w:firstLine="709"/>
        <w:jc w:val="both"/>
        <w:rPr>
          <w:rFonts w:ascii="Times New Roman" w:hAnsi="Times New Roman"/>
          <w:sz w:val="28"/>
          <w:szCs w:val="28"/>
        </w:rPr>
      </w:pPr>
      <w:r>
        <w:rPr>
          <w:rFonts w:ascii="Times New Roman" w:hAnsi="Times New Roman"/>
          <w:sz w:val="28"/>
          <w:szCs w:val="28"/>
        </w:rPr>
        <w:t>1.2</w:t>
      </w:r>
      <w:r w:rsidR="00C92C97">
        <w:rPr>
          <w:rFonts w:ascii="Times New Roman" w:hAnsi="Times New Roman"/>
          <w:sz w:val="28"/>
          <w:szCs w:val="28"/>
        </w:rPr>
        <w:t>.</w:t>
      </w:r>
      <w:r w:rsidR="00306C95">
        <w:rPr>
          <w:rFonts w:ascii="Times New Roman" w:hAnsi="Times New Roman"/>
          <w:sz w:val="28"/>
          <w:szCs w:val="28"/>
        </w:rPr>
        <w:t>1.В</w:t>
      </w:r>
      <w:r w:rsidR="00C92C97">
        <w:rPr>
          <w:rFonts w:ascii="Times New Roman" w:hAnsi="Times New Roman"/>
          <w:sz w:val="28"/>
          <w:szCs w:val="28"/>
        </w:rPr>
        <w:t xml:space="preserve"> Паспорте муниципальной программы:</w:t>
      </w:r>
    </w:p>
    <w:p w:rsidR="00F83B69" w:rsidRDefault="00E82B75" w:rsidP="00306C95">
      <w:pPr>
        <w:pStyle w:val="afffff8"/>
        <w:widowControl w:val="0"/>
        <w:ind w:firstLine="709"/>
        <w:jc w:val="both"/>
        <w:rPr>
          <w:rFonts w:ascii="Times New Roman" w:hAnsi="Times New Roman"/>
          <w:sz w:val="28"/>
          <w:szCs w:val="28"/>
        </w:rPr>
      </w:pPr>
      <w:r>
        <w:rPr>
          <w:rFonts w:ascii="Times New Roman" w:hAnsi="Times New Roman"/>
          <w:sz w:val="28"/>
          <w:szCs w:val="28"/>
        </w:rPr>
        <w:t>1.2</w:t>
      </w:r>
      <w:r w:rsidR="00C92C97">
        <w:rPr>
          <w:rFonts w:ascii="Times New Roman" w:hAnsi="Times New Roman"/>
          <w:sz w:val="28"/>
          <w:szCs w:val="28"/>
        </w:rPr>
        <w:t>.1.</w:t>
      </w:r>
      <w:r w:rsidR="00306C95">
        <w:rPr>
          <w:rFonts w:ascii="Times New Roman" w:hAnsi="Times New Roman"/>
          <w:sz w:val="28"/>
          <w:szCs w:val="28"/>
        </w:rPr>
        <w:t>1.</w:t>
      </w:r>
      <w:r w:rsidR="00F83B69" w:rsidRPr="00C92C97">
        <w:rPr>
          <w:rFonts w:ascii="Times New Roman" w:hAnsi="Times New Roman"/>
          <w:sz w:val="28"/>
          <w:szCs w:val="28"/>
        </w:rPr>
        <w:t xml:space="preserve">Раздел «Целевые показатели муниципальной программы (показатели непосредственных результатов)» изложить в </w:t>
      </w:r>
      <w:r w:rsidR="00306C95">
        <w:rPr>
          <w:rFonts w:ascii="Times New Roman" w:hAnsi="Times New Roman"/>
          <w:sz w:val="28"/>
          <w:szCs w:val="28"/>
        </w:rPr>
        <w:t>следующей</w:t>
      </w:r>
      <w:r w:rsidR="00F83B69" w:rsidRPr="00C92C97">
        <w:rPr>
          <w:rFonts w:ascii="Times New Roman" w:hAnsi="Times New Roman"/>
          <w:sz w:val="28"/>
          <w:szCs w:val="28"/>
        </w:rPr>
        <w:t xml:space="preserve"> редакции:</w:t>
      </w:r>
    </w:p>
    <w:p w:rsidR="00306C95" w:rsidRPr="00C92C97" w:rsidRDefault="00306C95" w:rsidP="00306C95">
      <w:pPr>
        <w:pStyle w:val="afffff8"/>
        <w:widowControl w:val="0"/>
        <w:ind w:firstLine="709"/>
        <w:jc w:val="both"/>
        <w:rPr>
          <w:rFonts w:ascii="Times New Roman" w:hAnsi="Times New Roman"/>
          <w:sz w:val="28"/>
          <w:szCs w:val="28"/>
        </w:rPr>
      </w:pPr>
    </w:p>
    <w:tbl>
      <w:tblPr>
        <w:tblW w:w="4900" w:type="pct"/>
        <w:jc w:val="center"/>
        <w:tblLook w:val="04A0"/>
      </w:tblPr>
      <w:tblGrid>
        <w:gridCol w:w="3979"/>
        <w:gridCol w:w="5678"/>
      </w:tblGrid>
      <w:tr w:rsidR="00F83B69" w:rsidRPr="001F6F78" w:rsidTr="00306C95">
        <w:trPr>
          <w:jc w:val="center"/>
        </w:trPr>
        <w:tc>
          <w:tcPr>
            <w:tcW w:w="2060" w:type="pct"/>
            <w:hideMark/>
          </w:tcPr>
          <w:p w:rsidR="00F83B69" w:rsidRPr="00820518" w:rsidRDefault="00F83B69" w:rsidP="00F928A2">
            <w:pPr>
              <w:jc w:val="both"/>
            </w:pPr>
            <w:r w:rsidRPr="00820518">
              <w:t>«Целевые показатели муниципальной программы (показатели непосредственных результатов)</w:t>
            </w:r>
          </w:p>
        </w:tc>
        <w:tc>
          <w:tcPr>
            <w:tcW w:w="2940" w:type="pct"/>
            <w:hideMark/>
          </w:tcPr>
          <w:p w:rsidR="00F83B69" w:rsidRPr="00820518" w:rsidRDefault="00F83B69" w:rsidP="00F928A2">
            <w:pPr>
              <w:jc w:val="both"/>
            </w:pPr>
            <w:r w:rsidRPr="00820518">
              <w:t xml:space="preserve">обеспечение объема ввода жилья всего с 2014 по 2020 годы – </w:t>
            </w:r>
            <w:r w:rsidR="009E4047">
              <w:t>91</w:t>
            </w:r>
            <w:r w:rsidR="004717ED">
              <w:t> 339,6</w:t>
            </w:r>
            <w:r w:rsidRPr="00820518">
              <w:t xml:space="preserve"> кв. м, в том числе: </w:t>
            </w:r>
          </w:p>
          <w:p w:rsidR="00F83B69" w:rsidRPr="00820518" w:rsidRDefault="00F83B69" w:rsidP="00F928A2">
            <w:pPr>
              <w:jc w:val="both"/>
            </w:pPr>
            <w:r w:rsidRPr="00820518">
              <w:t xml:space="preserve">в 2014 году – 24 833 кв. м; </w:t>
            </w:r>
          </w:p>
          <w:p w:rsidR="00F83B69" w:rsidRPr="00820518" w:rsidRDefault="00F83B69" w:rsidP="00F928A2">
            <w:pPr>
              <w:jc w:val="both"/>
            </w:pPr>
            <w:r w:rsidRPr="00820518">
              <w:t xml:space="preserve">в 2015 году – 12 222 кв. м; </w:t>
            </w:r>
          </w:p>
          <w:p w:rsidR="00F83B69" w:rsidRPr="00820518" w:rsidRDefault="00F83B69" w:rsidP="00F928A2">
            <w:pPr>
              <w:jc w:val="both"/>
            </w:pPr>
            <w:r w:rsidRPr="00820518">
              <w:t>в 2016 году – 12</w:t>
            </w:r>
            <w:r w:rsidR="004717ED">
              <w:t> 184,6</w:t>
            </w:r>
            <w:r w:rsidRPr="00820518">
              <w:t xml:space="preserve"> кв. м; </w:t>
            </w:r>
          </w:p>
          <w:p w:rsidR="00F83B69" w:rsidRPr="00820518" w:rsidRDefault="00F83B69" w:rsidP="00F928A2">
            <w:pPr>
              <w:jc w:val="both"/>
            </w:pPr>
            <w:r w:rsidRPr="00CF476D">
              <w:t xml:space="preserve">в 2017 году – </w:t>
            </w:r>
            <w:r w:rsidR="00F928A2" w:rsidRPr="00CF476D">
              <w:t>6</w:t>
            </w:r>
            <w:r w:rsidR="00CF476D" w:rsidRPr="00CF476D">
              <w:t> </w:t>
            </w:r>
            <w:r w:rsidR="00F928A2" w:rsidRPr="00CF476D">
              <w:t>10</w:t>
            </w:r>
            <w:r w:rsidR="00CF476D" w:rsidRPr="00CF476D">
              <w:t>0,0</w:t>
            </w:r>
            <w:r w:rsidRPr="00CF476D">
              <w:t>кв. м;</w:t>
            </w:r>
          </w:p>
          <w:p w:rsidR="00F83B69" w:rsidRPr="00820518" w:rsidRDefault="00F83B69" w:rsidP="00F928A2">
            <w:pPr>
              <w:jc w:val="both"/>
            </w:pPr>
            <w:r w:rsidRPr="00820518">
              <w:t>в 2018 году – 1</w:t>
            </w:r>
            <w:r w:rsidR="00C92C97">
              <w:t>2</w:t>
            </w:r>
            <w:r w:rsidRPr="00820518">
              <w:t xml:space="preserve"> 000 кв. м; </w:t>
            </w:r>
          </w:p>
          <w:p w:rsidR="00F83B69" w:rsidRPr="00820518" w:rsidRDefault="00F928A2" w:rsidP="00F928A2">
            <w:pPr>
              <w:jc w:val="both"/>
            </w:pPr>
            <w:r>
              <w:t>в 2019 году – 120</w:t>
            </w:r>
            <w:r w:rsidR="0044367C">
              <w:t>00 кв. м;</w:t>
            </w:r>
          </w:p>
          <w:p w:rsidR="00F83B69" w:rsidRPr="00820518" w:rsidRDefault="00F928A2" w:rsidP="00F928A2">
            <w:pPr>
              <w:jc w:val="both"/>
            </w:pPr>
            <w:r>
              <w:t>в 2020 году – 12 0</w:t>
            </w:r>
            <w:r w:rsidR="00F83B69" w:rsidRPr="00820518">
              <w:t>00 кв. м;</w:t>
            </w:r>
          </w:p>
          <w:p w:rsidR="00F83B69" w:rsidRPr="00820518" w:rsidRDefault="00F83B69" w:rsidP="00F928A2">
            <w:pPr>
              <w:jc w:val="both"/>
            </w:pPr>
            <w:r w:rsidRPr="00D12BF6">
              <w:t>доля жилья,</w:t>
            </w:r>
            <w:r w:rsidRPr="00820518">
              <w:t xml:space="preserve"> соответствующего стандартам эк</w:t>
            </w:r>
            <w:r>
              <w:t xml:space="preserve">оном </w:t>
            </w:r>
            <w:r w:rsidRPr="00820518">
              <w:t>класса, в общем объеме введенного жилья −  с 90 процентов до 95 процентов;</w:t>
            </w:r>
          </w:p>
          <w:p w:rsidR="00F83B69" w:rsidRPr="00820518" w:rsidRDefault="00F83B69" w:rsidP="00F928A2">
            <w:pPr>
              <w:jc w:val="both"/>
            </w:pPr>
            <w:r w:rsidRPr="00820518">
              <w:t>коэффициент доступности жилья − с 2,2 до 1,8;</w:t>
            </w:r>
          </w:p>
          <w:p w:rsidR="00F83B69" w:rsidRDefault="009E4047" w:rsidP="00F928A2">
            <w:pPr>
              <w:jc w:val="both"/>
            </w:pPr>
            <w:r>
              <w:t>д</w:t>
            </w:r>
            <w:r w:rsidRPr="003A5D08">
              <w:t xml:space="preserve">оля молодых семей, улучшивших жилищные условия в соответствии с муниципальной программой, </w:t>
            </w:r>
            <w:r>
              <w:t>в общем числе молодых семей, поставленных на учет в качестве нуждающихся в улучшении жилищных условий (число молодых семей, состоящих на учете для получения мер господдержки в целях улучшения жилищных условий на 01.09.2013-250), %</w:t>
            </w:r>
            <w:r w:rsidR="00F928A2">
              <w:t xml:space="preserve">, – от 9,6 до </w:t>
            </w:r>
            <w:r>
              <w:t>12,5</w:t>
            </w:r>
            <w:r w:rsidR="00F83B69" w:rsidRPr="00820518">
              <w:t>процентов;</w:t>
            </w:r>
          </w:p>
          <w:p w:rsidR="00F83B69" w:rsidRPr="00820518" w:rsidRDefault="00F83B69" w:rsidP="00F928A2">
            <w:pPr>
              <w:jc w:val="both"/>
            </w:pPr>
            <w:r w:rsidRPr="00820518">
              <w:t xml:space="preserve">предельное количество процедур, необходимых для получения разрешения на </w:t>
            </w:r>
            <w:r w:rsidRPr="00820518">
              <w:lastRenderedPageBreak/>
              <w:t>строительство эталонного объекта капитального строительства непроизвод</w:t>
            </w:r>
            <w:r w:rsidR="00306C95">
              <w:t>-</w:t>
            </w:r>
            <w:r w:rsidRPr="00820518">
              <w:t xml:space="preserve">ственного назначения, − с 18 до </w:t>
            </w:r>
            <w:r w:rsidR="00CF476D">
              <w:t>5</w:t>
            </w:r>
            <w:r w:rsidRPr="00820518">
              <w:t>;</w:t>
            </w:r>
          </w:p>
          <w:p w:rsidR="00F83B69" w:rsidRPr="00820518" w:rsidRDefault="00F83B69" w:rsidP="00F928A2">
            <w:pPr>
              <w:jc w:val="both"/>
            </w:pPr>
            <w:r w:rsidRPr="00820518">
              <w:t xml:space="preserve">предельный срок прохождения всех процедур, необходимых на строительство эталонного объекта капитального строительства непроизводственного назначения, − с 175 до </w:t>
            </w:r>
            <w:r w:rsidR="009E4047">
              <w:t>77</w:t>
            </w:r>
            <w:r w:rsidRPr="00820518">
              <w:t xml:space="preserve"> дней;</w:t>
            </w:r>
          </w:p>
          <w:p w:rsidR="00F83B69" w:rsidRPr="00820518" w:rsidRDefault="00F83B69" w:rsidP="00F928A2">
            <w:pPr>
              <w:jc w:val="both"/>
            </w:pPr>
            <w:r w:rsidRPr="00820518">
              <w:t xml:space="preserve">количество проведенных капитальных ремонтов объектов муниципального жилого фонда (от лимитов финансирования мероприятий, объект) − до </w:t>
            </w:r>
            <w:r w:rsidR="00D12BF6">
              <w:t>62</w:t>
            </w:r>
            <w:r>
              <w:t xml:space="preserve"> объектов</w:t>
            </w:r>
            <w:r w:rsidRPr="00820518">
              <w:t>;</w:t>
            </w:r>
          </w:p>
          <w:p w:rsidR="00F83B69" w:rsidRPr="00820518" w:rsidRDefault="00F83B69" w:rsidP="00F928A2">
            <w:pPr>
              <w:jc w:val="both"/>
            </w:pPr>
            <w:r w:rsidRPr="00820518">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w:t>
            </w:r>
            <w:r w:rsidR="00306C95">
              <w:t>занным в пункте 1 статьи 7.4</w:t>
            </w:r>
            <w:r w:rsidRPr="00820518">
              <w:t xml:space="preserve"> Закона Ханты-Мансийского автономного округа – Югры от 06.07.2005 № 57-оз «О регулировании отдельных жилищных отношений в Ханты-Мансийском автономном округе – Югре», − 1</w:t>
            </w:r>
            <w:r w:rsidR="00D12BF6">
              <w:t>09</w:t>
            </w:r>
            <w:r w:rsidRPr="00820518">
              <w:t xml:space="preserve"> участков;</w:t>
            </w:r>
          </w:p>
          <w:p w:rsidR="00F83B69" w:rsidRPr="00820518" w:rsidRDefault="00CF476D" w:rsidP="00F928A2">
            <w:pPr>
              <w:jc w:val="both"/>
            </w:pPr>
            <w:r>
              <w:t>доля</w:t>
            </w:r>
            <w:r w:rsidR="00F83B69" w:rsidRPr="003A5D08">
              <w:t xml:space="preserve"> граждан, улучшивших жилищные условия,</w:t>
            </w:r>
            <w:r>
              <w:t xml:space="preserve"> в течение года,</w:t>
            </w:r>
            <w:r w:rsidR="00F83B69" w:rsidRPr="003A5D08">
              <w:t xml:space="preserve"> из числа граждан, отнесенных к категории граждан, установленных ст</w:t>
            </w:r>
            <w:r w:rsidR="00306C95">
              <w:t>атьями</w:t>
            </w:r>
            <w:r w:rsidR="00F83B69" w:rsidRPr="003A5D08">
              <w:t xml:space="preserve"> 14,16,21 ФЗ </w:t>
            </w:r>
            <w:r w:rsidR="00306C95">
              <w:t xml:space="preserve">                 «О ветеранах», статьей</w:t>
            </w:r>
            <w:r w:rsidR="00F83B69" w:rsidRPr="003A5D08">
              <w:t xml:space="preserve"> 17 ФЗ «О социальной защите инвалидов в РФ»</w:t>
            </w:r>
            <w:r w:rsidR="00F83B69">
              <w:t xml:space="preserve"> 14− 100%</w:t>
            </w:r>
            <w:r w:rsidR="00F83B69" w:rsidRPr="00820518">
              <w:t>;</w:t>
            </w:r>
          </w:p>
          <w:p w:rsidR="00F83B69" w:rsidRPr="00820518" w:rsidRDefault="00F83B69" w:rsidP="00F928A2">
            <w:pPr>
              <w:jc w:val="both"/>
            </w:pPr>
            <w:r w:rsidRPr="00820518">
              <w:t>количество семей, расселенных из приспособленных для проживания строений, – 81 семья;</w:t>
            </w:r>
          </w:p>
          <w:p w:rsidR="00F83B69" w:rsidRPr="00820518" w:rsidRDefault="00F83B69" w:rsidP="00F928A2">
            <w:pPr>
              <w:jc w:val="both"/>
            </w:pPr>
            <w:r w:rsidRPr="00820518">
              <w:t>количество ликвидированных приспособленных для проживания строений – 74 строения;</w:t>
            </w:r>
          </w:p>
          <w:p w:rsidR="00F83B69" w:rsidRPr="00820518" w:rsidRDefault="00F83B69" w:rsidP="00F928A2">
            <w:pPr>
              <w:jc w:val="both"/>
            </w:pPr>
            <w:r w:rsidRPr="00820518">
              <w:t xml:space="preserve">количество жилых помещений, предоставленных лицам из числа детей-сирот и детей, оставшихся без попечения родителей, – </w:t>
            </w:r>
            <w:r w:rsidR="00D12BF6">
              <w:t>37</w:t>
            </w:r>
            <w:r w:rsidRPr="00820518">
              <w:t xml:space="preserve"> шт.;</w:t>
            </w:r>
          </w:p>
          <w:p w:rsidR="00F83B69" w:rsidRPr="00820518" w:rsidRDefault="00F83B69" w:rsidP="00F928A2">
            <w:pPr>
              <w:jc w:val="both"/>
            </w:pPr>
            <w:r w:rsidRPr="00820518">
              <w:t>количество проведенных ремонтов жилых помещений, принадлежащих лицам из числа детей-сирот и детей, оставшихся без попечения родителей, – 2 шт.;</w:t>
            </w:r>
          </w:p>
          <w:p w:rsidR="00F83B69" w:rsidRDefault="00F83B69" w:rsidP="00F928A2">
            <w:pPr>
              <w:jc w:val="both"/>
            </w:pPr>
            <w:r w:rsidRPr="00820518">
              <w:t xml:space="preserve">количество семей, переселенных из </w:t>
            </w:r>
            <w:r w:rsidRPr="00820518">
              <w:lastRenderedPageBreak/>
              <w:t>населенного пункта (д. Пугъюг) с низкой плотностью населения и труднодоступной местностью, – 18 семей (29</w:t>
            </w:r>
            <w:r>
              <w:t xml:space="preserve"> человек);</w:t>
            </w:r>
          </w:p>
          <w:p w:rsidR="00F83B69" w:rsidRDefault="00CF476D" w:rsidP="00F928A2">
            <w:pPr>
              <w:jc w:val="both"/>
            </w:pPr>
            <w:r>
              <w:t>о</w:t>
            </w:r>
            <w:r w:rsidR="00F83B69" w:rsidRPr="003A5D08">
              <w:t>бщая площадь жилых помещений, приходящаяся в среднем на одного жителя, в том числе введенная в действие за один год</w:t>
            </w:r>
            <w:r w:rsidR="00306C95">
              <w:t>, −</w:t>
            </w:r>
            <w:r>
              <w:t>33,7</w:t>
            </w:r>
            <w:r w:rsidR="00E24EEE">
              <w:t xml:space="preserve">– 40 </w:t>
            </w:r>
            <w:r w:rsidR="00F83B69">
              <w:t>кв.м;</w:t>
            </w:r>
          </w:p>
          <w:p w:rsidR="009E4047" w:rsidRDefault="00CF476D" w:rsidP="009E4047">
            <w:pPr>
              <w:jc w:val="both"/>
            </w:pPr>
            <w:r>
              <w:t>п</w:t>
            </w:r>
            <w:r w:rsidR="00F83B69" w:rsidRPr="003A5D08">
              <w:t>лощадь земельных участков, предоставленных, предоставленных для жилищного строительства, индивидуального жилищного строительства в расчете на 10 тыс. чел.</w:t>
            </w:r>
            <w:r w:rsidR="00F83B69">
              <w:t xml:space="preserve">, 3,46 – 17,46 </w:t>
            </w:r>
            <w:r w:rsidR="00F83B69" w:rsidRPr="003A5D08">
              <w:t>га</w:t>
            </w:r>
            <w:r w:rsidR="009E4047">
              <w:t>»;</w:t>
            </w:r>
          </w:p>
          <w:p w:rsidR="00E82B75" w:rsidRPr="00820518" w:rsidRDefault="009E4047" w:rsidP="00F928A2">
            <w:pPr>
              <w:jc w:val="both"/>
            </w:pPr>
            <w: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иных объектов капитального строительства – в течение 5 лет – с 0 до 0 кв. м.</w:t>
            </w:r>
            <w:r w:rsidR="00306C95">
              <w:t>».</w:t>
            </w:r>
          </w:p>
        </w:tc>
      </w:tr>
    </w:tbl>
    <w:p w:rsidR="00E82B75" w:rsidRDefault="00E82B75" w:rsidP="00E82B75">
      <w:pPr>
        <w:pStyle w:val="afffff3"/>
        <w:widowControl w:val="0"/>
        <w:suppressAutoHyphens w:val="0"/>
        <w:spacing w:line="240" w:lineRule="auto"/>
        <w:ind w:left="0"/>
        <w:rPr>
          <w:bCs/>
          <w:sz w:val="28"/>
          <w:szCs w:val="28"/>
        </w:rPr>
      </w:pPr>
      <w:r w:rsidRPr="00E82B75">
        <w:rPr>
          <w:sz w:val="28"/>
          <w:szCs w:val="28"/>
        </w:rPr>
        <w:lastRenderedPageBreak/>
        <w:t>1</w:t>
      </w:r>
      <w:r w:rsidRPr="008A3199">
        <w:rPr>
          <w:sz w:val="28"/>
          <w:szCs w:val="28"/>
        </w:rPr>
        <w:t>.2.</w:t>
      </w:r>
      <w:r w:rsidR="00306C95">
        <w:rPr>
          <w:sz w:val="28"/>
          <w:szCs w:val="28"/>
        </w:rPr>
        <w:t>1.</w:t>
      </w:r>
      <w:r w:rsidRPr="008A3199">
        <w:rPr>
          <w:sz w:val="28"/>
          <w:szCs w:val="28"/>
        </w:rPr>
        <w:t>2.</w:t>
      </w:r>
      <w:r w:rsidRPr="00FB64DB">
        <w:rPr>
          <w:sz w:val="28"/>
          <w:szCs w:val="28"/>
        </w:rPr>
        <w:t>Р</w:t>
      </w:r>
      <w:r w:rsidRPr="00FB64DB">
        <w:rPr>
          <w:bCs/>
          <w:sz w:val="28"/>
          <w:szCs w:val="28"/>
        </w:rPr>
        <w:t>аздел «</w:t>
      </w:r>
      <w:r w:rsidRPr="00FB64DB">
        <w:rPr>
          <w:sz w:val="28"/>
          <w:szCs w:val="28"/>
        </w:rPr>
        <w:t xml:space="preserve">Финансовое обеспечение </w:t>
      </w:r>
      <w:r w:rsidRPr="0015176C">
        <w:rPr>
          <w:sz w:val="28"/>
          <w:szCs w:val="28"/>
        </w:rPr>
        <w:t>муниципальной программы</w:t>
      </w:r>
      <w:r w:rsidRPr="0015176C">
        <w:rPr>
          <w:bCs/>
          <w:sz w:val="28"/>
          <w:szCs w:val="28"/>
        </w:rPr>
        <w:t xml:space="preserve">» изложить в </w:t>
      </w:r>
      <w:r w:rsidR="00306C95">
        <w:rPr>
          <w:bCs/>
          <w:sz w:val="28"/>
          <w:szCs w:val="28"/>
        </w:rPr>
        <w:t>следующей</w:t>
      </w:r>
      <w:r w:rsidRPr="0015176C">
        <w:rPr>
          <w:bCs/>
          <w:sz w:val="28"/>
          <w:szCs w:val="28"/>
        </w:rPr>
        <w:t xml:space="preserve"> редакции:</w:t>
      </w:r>
    </w:p>
    <w:p w:rsidR="00306C95" w:rsidRPr="0015176C" w:rsidRDefault="00306C95" w:rsidP="00E82B75">
      <w:pPr>
        <w:pStyle w:val="afffff3"/>
        <w:widowControl w:val="0"/>
        <w:suppressAutoHyphens w:val="0"/>
        <w:spacing w:line="240" w:lineRule="auto"/>
        <w:ind w:left="0"/>
        <w:rPr>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E82B75" w:rsidTr="000E2936">
        <w:trPr>
          <w:jc w:val="center"/>
        </w:trPr>
        <w:tc>
          <w:tcPr>
            <w:tcW w:w="4520" w:type="dxa"/>
          </w:tcPr>
          <w:p w:rsidR="00E82B75" w:rsidRPr="00FB64DB" w:rsidRDefault="00E82B75" w:rsidP="000E2936">
            <w:pPr>
              <w:jc w:val="both"/>
              <w:rPr>
                <w:lang w:eastAsia="ar-SA"/>
              </w:rPr>
            </w:pPr>
            <w:r w:rsidRPr="00FB64DB">
              <w:t>«Финансовое обеспечение муниципальной программы</w:t>
            </w:r>
          </w:p>
        </w:tc>
        <w:tc>
          <w:tcPr>
            <w:tcW w:w="5086" w:type="dxa"/>
          </w:tcPr>
          <w:p w:rsidR="00E82B75" w:rsidRPr="00FB64DB" w:rsidRDefault="00E82B75" w:rsidP="000E2936">
            <w:pPr>
              <w:pStyle w:val="afffff3"/>
              <w:widowControl w:val="0"/>
              <w:suppressAutoHyphens w:val="0"/>
              <w:spacing w:line="240" w:lineRule="auto"/>
              <w:ind w:left="0" w:firstLine="0"/>
              <w:rPr>
                <w:sz w:val="28"/>
                <w:szCs w:val="28"/>
                <w:lang w:eastAsia="en-US"/>
              </w:rPr>
            </w:pPr>
            <w:r w:rsidRPr="00FB64DB">
              <w:rPr>
                <w:sz w:val="28"/>
                <w:szCs w:val="28"/>
              </w:rPr>
              <w:t xml:space="preserve">общий объем финансирования муниципальной программы в 2014–2020 годах составит </w:t>
            </w:r>
            <w:r w:rsidRPr="00B00422">
              <w:rPr>
                <w:sz w:val="28"/>
                <w:szCs w:val="28"/>
              </w:rPr>
              <w:t>1</w:t>
            </w:r>
            <w:r w:rsidR="009E4047" w:rsidRPr="00B00422">
              <w:rPr>
                <w:sz w:val="28"/>
                <w:szCs w:val="28"/>
              </w:rPr>
              <w:t> 729</w:t>
            </w:r>
            <w:r w:rsidR="0013697A">
              <w:rPr>
                <w:sz w:val="28"/>
                <w:szCs w:val="28"/>
              </w:rPr>
              <w:t> 633,1</w:t>
            </w:r>
            <w:r w:rsidR="00D12BF6">
              <w:rPr>
                <w:sz w:val="28"/>
                <w:szCs w:val="28"/>
              </w:rPr>
              <w:t>2</w:t>
            </w:r>
            <w:r w:rsidRPr="00FB64DB">
              <w:rPr>
                <w:sz w:val="28"/>
                <w:szCs w:val="28"/>
              </w:rPr>
              <w:t xml:space="preserve"> тыс. рублей, в том числе:</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2014 году – 585 606,16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2015 году – 498 799,00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2016 году – </w:t>
            </w:r>
            <w:r>
              <w:rPr>
                <w:sz w:val="28"/>
                <w:szCs w:val="28"/>
              </w:rPr>
              <w:t>4</w:t>
            </w:r>
            <w:r w:rsidR="008A3199">
              <w:rPr>
                <w:sz w:val="28"/>
                <w:szCs w:val="28"/>
              </w:rPr>
              <w:t>0</w:t>
            </w:r>
            <w:r w:rsidR="009E4047">
              <w:rPr>
                <w:sz w:val="28"/>
                <w:szCs w:val="28"/>
              </w:rPr>
              <w:t xml:space="preserve">4 773,44 </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2017 году – </w:t>
            </w:r>
            <w:r w:rsidR="008A3199">
              <w:rPr>
                <w:sz w:val="28"/>
                <w:szCs w:val="28"/>
              </w:rPr>
              <w:t>10</w:t>
            </w:r>
            <w:r w:rsidR="0013697A">
              <w:rPr>
                <w:sz w:val="28"/>
                <w:szCs w:val="28"/>
              </w:rPr>
              <w:t>6 008,5</w:t>
            </w:r>
            <w:r w:rsidR="00D12BF6">
              <w:rPr>
                <w:sz w:val="28"/>
                <w:szCs w:val="28"/>
              </w:rPr>
              <w:t>9</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2018 году – </w:t>
            </w:r>
            <w:r>
              <w:rPr>
                <w:sz w:val="28"/>
                <w:szCs w:val="28"/>
              </w:rPr>
              <w:t>51 728,20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2019 году – </w:t>
            </w:r>
            <w:r>
              <w:rPr>
                <w:sz w:val="28"/>
                <w:szCs w:val="28"/>
              </w:rPr>
              <w:t>55 217,80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2020 году – 27 500,00 тыс. руб.;</w:t>
            </w:r>
          </w:p>
          <w:p w:rsidR="00E82B75" w:rsidRPr="00FB64DB" w:rsidRDefault="00E82B75" w:rsidP="000E2936">
            <w:pPr>
              <w:pStyle w:val="afff8"/>
              <w:widowControl w:val="0"/>
              <w:suppressAutoHyphens w:val="0"/>
              <w:spacing w:line="240" w:lineRule="auto"/>
              <w:ind w:left="0" w:firstLine="0"/>
            </w:pPr>
            <w:r w:rsidRPr="00FB64DB">
              <w:t>из них:</w:t>
            </w:r>
          </w:p>
          <w:p w:rsidR="00E82B75" w:rsidRPr="00FB64DB" w:rsidRDefault="00E82B75" w:rsidP="000E2936">
            <w:pPr>
              <w:pStyle w:val="afff8"/>
              <w:widowControl w:val="0"/>
              <w:suppressAutoHyphens w:val="0"/>
              <w:spacing w:line="240" w:lineRule="auto"/>
              <w:ind w:left="0" w:firstLine="0"/>
            </w:pPr>
            <w:r w:rsidRPr="00FB64DB">
              <w:t>за счет средств федерального бюджета:</w:t>
            </w:r>
          </w:p>
          <w:p w:rsidR="00E82B75" w:rsidRPr="00FB64DB" w:rsidRDefault="00E82B75" w:rsidP="000E2936">
            <w:pPr>
              <w:pStyle w:val="afff8"/>
              <w:widowControl w:val="0"/>
              <w:suppressAutoHyphens w:val="0"/>
              <w:spacing w:line="240" w:lineRule="auto"/>
              <w:ind w:left="0" w:firstLine="0"/>
            </w:pPr>
            <w:r w:rsidRPr="00FB64DB">
              <w:t>в 2014 году – 1 648,84 тыс. руб.;</w:t>
            </w:r>
          </w:p>
          <w:p w:rsidR="00E82B75" w:rsidRPr="00FB64DB" w:rsidRDefault="00E82B75" w:rsidP="000E2936">
            <w:pPr>
              <w:pStyle w:val="afff8"/>
              <w:widowControl w:val="0"/>
              <w:suppressAutoHyphens w:val="0"/>
              <w:spacing w:line="240" w:lineRule="auto"/>
              <w:ind w:left="0" w:firstLine="0"/>
            </w:pPr>
            <w:r w:rsidRPr="00FB64DB">
              <w:t>в 2015 году – 2 317,72 тыс. руб.;</w:t>
            </w:r>
          </w:p>
          <w:p w:rsidR="00E82B75" w:rsidRDefault="00E82B75" w:rsidP="000E2936">
            <w:pPr>
              <w:pStyle w:val="afffff3"/>
              <w:widowControl w:val="0"/>
              <w:suppressAutoHyphens w:val="0"/>
              <w:spacing w:line="240" w:lineRule="auto"/>
              <w:ind w:left="0" w:firstLine="0"/>
              <w:rPr>
                <w:sz w:val="28"/>
                <w:szCs w:val="28"/>
              </w:rPr>
            </w:pPr>
            <w:r w:rsidRPr="00FB64DB">
              <w:rPr>
                <w:sz w:val="28"/>
                <w:szCs w:val="28"/>
              </w:rPr>
              <w:t>в 2016 году – 895,81 тыс. руб.;</w:t>
            </w:r>
          </w:p>
          <w:p w:rsidR="008A3199" w:rsidRPr="00FB64DB" w:rsidRDefault="008A3199" w:rsidP="000E2936">
            <w:pPr>
              <w:pStyle w:val="afffff3"/>
              <w:widowControl w:val="0"/>
              <w:suppressAutoHyphens w:val="0"/>
              <w:spacing w:line="240" w:lineRule="auto"/>
              <w:ind w:left="0" w:firstLine="0"/>
              <w:rPr>
                <w:sz w:val="28"/>
                <w:szCs w:val="28"/>
              </w:rPr>
            </w:pPr>
            <w:r>
              <w:rPr>
                <w:sz w:val="28"/>
                <w:szCs w:val="28"/>
              </w:rPr>
              <w:t>в 2017 году – 1</w:t>
            </w:r>
            <w:r w:rsidR="0013697A">
              <w:rPr>
                <w:sz w:val="28"/>
                <w:szCs w:val="28"/>
              </w:rPr>
              <w:t> 599,10</w:t>
            </w:r>
            <w:r>
              <w:rPr>
                <w:sz w:val="28"/>
                <w:szCs w:val="28"/>
              </w:rPr>
              <w:t xml:space="preserve"> тыс. руб.;</w:t>
            </w:r>
          </w:p>
          <w:p w:rsidR="00E82B75" w:rsidRPr="00FB64DB" w:rsidRDefault="00E82B75" w:rsidP="000E2936">
            <w:pPr>
              <w:pStyle w:val="afff8"/>
              <w:widowControl w:val="0"/>
              <w:suppressAutoHyphens w:val="0"/>
              <w:spacing w:line="240" w:lineRule="auto"/>
              <w:ind w:left="0" w:firstLine="0"/>
            </w:pPr>
            <w:r w:rsidRPr="00FB64DB">
              <w:t>за счет средств бюджета округа:</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2014 году – 405 710,58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lastRenderedPageBreak/>
              <w:t>в 2015 году – 411 487,69 тыс. руб.;</w:t>
            </w:r>
          </w:p>
          <w:p w:rsidR="00E82B75" w:rsidRPr="00FB64DB" w:rsidRDefault="00E82B75" w:rsidP="000E2936">
            <w:pPr>
              <w:pStyle w:val="afffff3"/>
              <w:widowControl w:val="0"/>
              <w:suppressAutoHyphens w:val="0"/>
              <w:spacing w:line="240" w:lineRule="auto"/>
              <w:ind w:left="0" w:firstLine="0"/>
              <w:rPr>
                <w:sz w:val="28"/>
                <w:szCs w:val="28"/>
              </w:rPr>
            </w:pPr>
            <w:r>
              <w:rPr>
                <w:sz w:val="28"/>
                <w:szCs w:val="28"/>
              </w:rPr>
              <w:t xml:space="preserve">в 2016 году – 320 040,78 </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2017 году – </w:t>
            </w:r>
            <w:r>
              <w:rPr>
                <w:sz w:val="28"/>
                <w:szCs w:val="28"/>
              </w:rPr>
              <w:t>50 703,10</w:t>
            </w:r>
            <w:r w:rsidRPr="00FB64DB">
              <w:rPr>
                <w:sz w:val="28"/>
                <w:szCs w:val="28"/>
              </w:rPr>
              <w:t xml:space="preserve"> тыс. руб.;</w:t>
            </w:r>
          </w:p>
          <w:p w:rsidR="00E82B75"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2018 году – </w:t>
            </w:r>
            <w:r>
              <w:rPr>
                <w:sz w:val="28"/>
                <w:szCs w:val="28"/>
              </w:rPr>
              <w:t>35 125,40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Pr>
                <w:sz w:val="28"/>
                <w:szCs w:val="28"/>
              </w:rPr>
              <w:t>в 2019 году – 38 615,00 тыс. руб.;</w:t>
            </w:r>
          </w:p>
          <w:p w:rsidR="00E82B75" w:rsidRPr="00FB64DB" w:rsidRDefault="00E82B75" w:rsidP="000E2936">
            <w:pPr>
              <w:pStyle w:val="aa"/>
              <w:widowControl w:val="0"/>
              <w:ind w:left="0" w:right="0"/>
              <w:jc w:val="both"/>
            </w:pPr>
            <w:r w:rsidRPr="00FB64DB">
              <w:t>за счет средств бюджета района:</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2014 году – 178 246,68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2015 году – 84 993,59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2016 году – </w:t>
            </w:r>
            <w:r w:rsidR="009E4047">
              <w:rPr>
                <w:sz w:val="28"/>
                <w:szCs w:val="28"/>
              </w:rPr>
              <w:t>83 836,86</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2017 году – </w:t>
            </w:r>
            <w:r w:rsidR="008A3199">
              <w:rPr>
                <w:sz w:val="28"/>
                <w:szCs w:val="28"/>
              </w:rPr>
              <w:t>53 706,39</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2018 году – </w:t>
            </w:r>
            <w:r>
              <w:rPr>
                <w:sz w:val="28"/>
                <w:szCs w:val="28"/>
              </w:rPr>
              <w:t>16 602,80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2019 году – </w:t>
            </w:r>
            <w:r>
              <w:rPr>
                <w:sz w:val="28"/>
                <w:szCs w:val="28"/>
              </w:rPr>
              <w:t>16 602,8</w:t>
            </w:r>
            <w:r w:rsidRPr="00FB64DB">
              <w:rPr>
                <w:sz w:val="28"/>
                <w:szCs w:val="28"/>
              </w:rPr>
              <w:t>0 тыс. руб.;</w:t>
            </w:r>
          </w:p>
          <w:p w:rsidR="00E82B75" w:rsidRPr="0015714D" w:rsidRDefault="00E82B75" w:rsidP="000E2936">
            <w:pPr>
              <w:pStyle w:val="afffff3"/>
              <w:widowControl w:val="0"/>
              <w:suppressAutoHyphens w:val="0"/>
              <w:spacing w:line="240" w:lineRule="auto"/>
              <w:ind w:left="0" w:firstLine="0"/>
              <w:rPr>
                <w:sz w:val="28"/>
                <w:szCs w:val="28"/>
              </w:rPr>
            </w:pPr>
            <w:r w:rsidRPr="00FB64DB">
              <w:rPr>
                <w:sz w:val="28"/>
                <w:szCs w:val="28"/>
              </w:rPr>
              <w:t>в 2020 году – 27 500,00 тыс. руб.».</w:t>
            </w:r>
          </w:p>
        </w:tc>
      </w:tr>
    </w:tbl>
    <w:tbl>
      <w:tblPr>
        <w:tblW w:w="4870" w:type="pct"/>
        <w:jc w:val="center"/>
        <w:tblLook w:val="04A0"/>
      </w:tblPr>
      <w:tblGrid>
        <w:gridCol w:w="3448"/>
        <w:gridCol w:w="6150"/>
      </w:tblGrid>
      <w:tr w:rsidR="008A3199" w:rsidRPr="008A3199" w:rsidTr="00745FC7">
        <w:trPr>
          <w:jc w:val="center"/>
        </w:trPr>
        <w:tc>
          <w:tcPr>
            <w:tcW w:w="5000" w:type="pct"/>
            <w:gridSpan w:val="2"/>
            <w:hideMark/>
          </w:tcPr>
          <w:p w:rsidR="008A3199" w:rsidRPr="008A3199" w:rsidRDefault="005D378A" w:rsidP="00745FC7">
            <w:pPr>
              <w:ind w:firstLine="709"/>
              <w:jc w:val="both"/>
            </w:pPr>
            <w:r>
              <w:lastRenderedPageBreak/>
              <w:t>1.2.</w:t>
            </w:r>
            <w:r w:rsidR="00745FC7">
              <w:t>1.</w:t>
            </w:r>
            <w:r>
              <w:t xml:space="preserve">3. </w:t>
            </w:r>
            <w:r w:rsidR="008A3199" w:rsidRPr="008A3199">
              <w:t xml:space="preserve">Раздел «Ожидаемые результаты реализации муниципальной программы (показатели конечных результатов)» изложить в </w:t>
            </w:r>
            <w:r w:rsidR="00745FC7">
              <w:t>следующей</w:t>
            </w:r>
            <w:r w:rsidR="008A3199" w:rsidRPr="008A3199">
              <w:t xml:space="preserve"> редакции:</w:t>
            </w:r>
          </w:p>
        </w:tc>
      </w:tr>
      <w:tr w:rsidR="008A3199" w:rsidRPr="008A3199" w:rsidTr="00745FC7">
        <w:trPr>
          <w:jc w:val="center"/>
        </w:trPr>
        <w:tc>
          <w:tcPr>
            <w:tcW w:w="1796" w:type="pct"/>
            <w:hideMark/>
          </w:tcPr>
          <w:p w:rsidR="008A3199" w:rsidRPr="008A3199" w:rsidRDefault="00745FC7" w:rsidP="00745FC7">
            <w:pPr>
              <w:jc w:val="both"/>
            </w:pPr>
            <w:r>
              <w:t>«</w:t>
            </w:r>
            <w:r w:rsidR="008A3199" w:rsidRPr="008A3199">
              <w:t>Ожидаемые результаты реализации муниципальной программы (показатели конечных результатов)</w:t>
            </w:r>
          </w:p>
        </w:tc>
        <w:tc>
          <w:tcPr>
            <w:tcW w:w="3204" w:type="pct"/>
          </w:tcPr>
          <w:p w:rsidR="008A3199" w:rsidRPr="008A3199" w:rsidRDefault="008A3199" w:rsidP="008A3199">
            <w:pPr>
              <w:jc w:val="both"/>
            </w:pPr>
            <w:r w:rsidRPr="008A3199">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на 20 процентов;</w:t>
            </w:r>
          </w:p>
          <w:p w:rsidR="008A3199" w:rsidRPr="008A3199" w:rsidRDefault="008A3199" w:rsidP="008A3199">
            <w:pPr>
              <w:jc w:val="both"/>
            </w:pPr>
            <w:r w:rsidRPr="008A3199">
              <w:t>увеличение удельного веса введенной общей площади жилых домов по отношению к общей площади жилищного фонда составит с 3,8 процентов до 4,8 процентов;</w:t>
            </w:r>
          </w:p>
          <w:p w:rsidR="008A3199" w:rsidRPr="008A3199" w:rsidRDefault="008A3199" w:rsidP="008A3199">
            <w:pPr>
              <w:jc w:val="both"/>
            </w:pPr>
            <w:r w:rsidRPr="008A3199">
              <w:t>увеличение общей площади жилых помещений, приходящейся в среднем на 1 жителя, –                   с 16,3 кв. м до 20,5 кв. м;</w:t>
            </w:r>
          </w:p>
          <w:p w:rsidR="008A3199" w:rsidRPr="008A3199" w:rsidRDefault="008A3199" w:rsidP="008A3199">
            <w:pPr>
              <w:jc w:val="both"/>
            </w:pPr>
            <w:r w:rsidRPr="008A3199">
              <w:t>доля отремонтированных объектов жилого фонда (от запланированных) – 100 процентов;</w:t>
            </w:r>
          </w:p>
          <w:p w:rsidR="008A3199" w:rsidRPr="008A3199" w:rsidRDefault="008A3199" w:rsidP="008A3199">
            <w:pPr>
              <w:jc w:val="both"/>
            </w:pPr>
            <w:r w:rsidRPr="008A3199">
              <w:t>доля разработанных проектов планировки населенных пунктов (от запланированных) − 100 процентов;</w:t>
            </w:r>
          </w:p>
          <w:p w:rsidR="008A3199" w:rsidRPr="008A3199" w:rsidRDefault="008A3199" w:rsidP="008A3199">
            <w:pPr>
              <w:jc w:val="both"/>
            </w:pPr>
            <w:r w:rsidRPr="008A3199">
              <w:t xml:space="preserve">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w:t>
            </w:r>
            <w:r w:rsidR="00745FC7">
              <w:t>указанным в пункте 1 статьи 7.4</w:t>
            </w:r>
            <w:r w:rsidRPr="008A3199">
              <w:t xml:space="preserve"> 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− 100 процентов;</w:t>
            </w:r>
          </w:p>
          <w:p w:rsidR="008A3199" w:rsidRPr="008A3199" w:rsidRDefault="008A3199" w:rsidP="008A3199">
            <w:pPr>
              <w:jc w:val="both"/>
            </w:pPr>
            <w:r w:rsidRPr="008A3199">
              <w:t xml:space="preserve">доля семей, расселенных из приспособленных </w:t>
            </w:r>
            <w:r w:rsidRPr="008A3199">
              <w:lastRenderedPageBreak/>
              <w:t>для проживания строений, от общего числа семей, включенных в Реестр приспособленных для проживания строений на 01.01.2012 и подлежащих расселению, − 100 процентов;</w:t>
            </w:r>
          </w:p>
          <w:p w:rsidR="008A3199" w:rsidRPr="008A3199" w:rsidRDefault="008A3199" w:rsidP="008A3199">
            <w:pPr>
              <w:jc w:val="both"/>
            </w:pPr>
            <w:r w:rsidRPr="008A3199">
              <w:t>доля ликвидированных строений от общего числа строений, включенных в Реестр приспособленных для проживания строений на 01.01.2012 и подлежащих ликвидации, − 100 процентов;</w:t>
            </w:r>
          </w:p>
          <w:p w:rsidR="008A3199" w:rsidRPr="008A3199" w:rsidRDefault="008A3199" w:rsidP="008A3199">
            <w:pPr>
              <w:jc w:val="both"/>
            </w:pPr>
            <w:r w:rsidRPr="008A3199">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 100 процентов;</w:t>
            </w:r>
          </w:p>
          <w:p w:rsidR="008A3199" w:rsidRPr="008A3199" w:rsidRDefault="008A3199" w:rsidP="008A3199">
            <w:pPr>
              <w:jc w:val="both"/>
            </w:pPr>
            <w:r w:rsidRPr="008A3199">
              <w:t xml:space="preserve">доля использованных средств субсидии, передаваемой из бюджета </w:t>
            </w:r>
            <w:r w:rsidR="00745FC7">
              <w:t xml:space="preserve">Ханты-Мансийского </w:t>
            </w:r>
            <w:r w:rsidRPr="008A3199">
              <w:t>автономного округа</w:t>
            </w:r>
            <w:r w:rsidR="00745FC7">
              <w:t xml:space="preserve"> – Югры </w:t>
            </w:r>
            <w:r w:rsidRPr="008A3199">
              <w:t>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 100 процентов;</w:t>
            </w:r>
          </w:p>
          <w:p w:rsidR="008A3199" w:rsidRPr="008A3199" w:rsidRDefault="008A3199" w:rsidP="008A3199">
            <w:pPr>
              <w:jc w:val="both"/>
            </w:pPr>
            <w:r w:rsidRPr="008A3199">
              <w:t xml:space="preserve">доля использованных средств субсидии, передаваемой из бюджета </w:t>
            </w:r>
            <w:r w:rsidR="00745FC7">
              <w:t xml:space="preserve">Ханты-Мансийского </w:t>
            </w:r>
            <w:r w:rsidR="00745FC7" w:rsidRPr="008A3199">
              <w:t>автономного округа</w:t>
            </w:r>
            <w:r w:rsidR="00745FC7">
              <w:t xml:space="preserve"> – Югры </w:t>
            </w:r>
            <w:r w:rsidRPr="008A3199">
              <w:t>бюджету района на проведение ремонтов жилых помещений, принадлежащих лицам из числа детей-сирот и детей, оставшихся без попечения родителей, – 100 процентов;</w:t>
            </w:r>
          </w:p>
          <w:p w:rsidR="008A3199" w:rsidRPr="008A3199" w:rsidRDefault="008A3199" w:rsidP="008A3199">
            <w:pPr>
              <w:jc w:val="both"/>
            </w:pPr>
            <w:r w:rsidRPr="008A3199">
              <w:t>доля семей, переселенных из населенного пункта (д. Пугъюг) с низкой плотностью населения и труднодоступной местностью, – 100 процентов;</w:t>
            </w:r>
          </w:p>
          <w:p w:rsidR="008A3199" w:rsidRPr="008A3199" w:rsidRDefault="008A3199" w:rsidP="00745FC7">
            <w:pPr>
              <w:jc w:val="both"/>
            </w:pPr>
            <w:r w:rsidRPr="008A3199">
              <w:t xml:space="preserve">эффективность расходования бюджетных средств, </w:t>
            </w:r>
            <w:r w:rsidR="00745FC7">
              <w:t xml:space="preserve">− </w:t>
            </w:r>
            <w:r w:rsidRPr="008A3199">
              <w:t>100 процентов.</w:t>
            </w:r>
            <w:r w:rsidR="00745FC7">
              <w:t>».</w:t>
            </w:r>
          </w:p>
        </w:tc>
      </w:tr>
    </w:tbl>
    <w:p w:rsidR="008A3199" w:rsidRDefault="008A3199" w:rsidP="008A3199">
      <w:pPr>
        <w:ind w:firstLine="709"/>
      </w:pPr>
    </w:p>
    <w:p w:rsidR="00F76259" w:rsidRDefault="00F76259" w:rsidP="008A3199">
      <w:pPr>
        <w:ind w:firstLine="709"/>
      </w:pPr>
      <w:r>
        <w:lastRenderedPageBreak/>
        <w:t>1.2.</w:t>
      </w:r>
      <w:r w:rsidR="00745FC7">
        <w:t>2</w:t>
      </w:r>
      <w:r>
        <w:t xml:space="preserve">. Раздел </w:t>
      </w:r>
      <w:r>
        <w:rPr>
          <w:lang w:val="en-US"/>
        </w:rPr>
        <w:t>I</w:t>
      </w:r>
      <w:r>
        <w:t xml:space="preserve"> изложить в следующей редакции:</w:t>
      </w:r>
    </w:p>
    <w:p w:rsidR="00F76259" w:rsidRDefault="00F76259" w:rsidP="008A3199">
      <w:pPr>
        <w:ind w:firstLine="709"/>
      </w:pPr>
    </w:p>
    <w:p w:rsidR="00EB7D6A" w:rsidRPr="00745FC7" w:rsidRDefault="00745FC7" w:rsidP="00745FC7">
      <w:pPr>
        <w:jc w:val="center"/>
        <w:rPr>
          <w:b/>
        </w:rPr>
      </w:pPr>
      <w:r>
        <w:rPr>
          <w:b/>
        </w:rPr>
        <w:t>«</w:t>
      </w:r>
      <w:r>
        <w:rPr>
          <w:b/>
          <w:lang w:val="en-US"/>
        </w:rPr>
        <w:t>I</w:t>
      </w:r>
      <w:r w:rsidRPr="00745FC7">
        <w:rPr>
          <w:b/>
        </w:rPr>
        <w:t xml:space="preserve">. </w:t>
      </w:r>
      <w:r w:rsidR="00F76259" w:rsidRPr="00745FC7">
        <w:rPr>
          <w:b/>
        </w:rPr>
        <w:t>Краткая характеристика текущего состояния</w:t>
      </w:r>
    </w:p>
    <w:p w:rsidR="00F76259" w:rsidRPr="00745FC7" w:rsidRDefault="00F76259" w:rsidP="00745FC7">
      <w:pPr>
        <w:jc w:val="center"/>
        <w:rPr>
          <w:b/>
        </w:rPr>
      </w:pPr>
      <w:r w:rsidRPr="00745FC7">
        <w:rPr>
          <w:b/>
        </w:rPr>
        <w:t>социально-экономического р</w:t>
      </w:r>
      <w:r w:rsidR="00745FC7">
        <w:rPr>
          <w:b/>
        </w:rPr>
        <w:t>азвития Нижневартовского района</w:t>
      </w:r>
    </w:p>
    <w:p w:rsidR="00F76259" w:rsidRPr="00745FC7" w:rsidRDefault="00F76259" w:rsidP="00EB7D6A">
      <w:pPr>
        <w:ind w:firstLine="709"/>
        <w:jc w:val="both"/>
        <w:rPr>
          <w:b/>
        </w:rPr>
      </w:pPr>
    </w:p>
    <w:p w:rsidR="00F76259" w:rsidRPr="001F6F78" w:rsidRDefault="00745FC7" w:rsidP="00745FC7">
      <w:pPr>
        <w:tabs>
          <w:tab w:val="left" w:pos="709"/>
        </w:tabs>
        <w:ind w:firstLine="709"/>
        <w:jc w:val="both"/>
      </w:pPr>
      <w:r>
        <w:t xml:space="preserve">1.1. </w:t>
      </w:r>
      <w:r w:rsidR="00F76259" w:rsidRPr="001F6F78">
        <w:t>Проблемы жилищной политики носят не только экономический, но и социальный характер, непосредственно затрагивающий жизненные интересы всего населения и каждой семьи в отдельности.</w:t>
      </w:r>
    </w:p>
    <w:p w:rsidR="00F76259" w:rsidRPr="001F6F78" w:rsidRDefault="00745FC7" w:rsidP="00745FC7">
      <w:pPr>
        <w:ind w:firstLine="709"/>
        <w:jc w:val="both"/>
      </w:pPr>
      <w:r>
        <w:t xml:space="preserve">1.2. </w:t>
      </w:r>
      <w:r w:rsidR="00F76259" w:rsidRPr="001F6F78">
        <w:t>Основной целью жилищной политики вНижневартовском районе является создание надежных правовых гарантий, способствующих реализации жителями района конституционного права на жилье в современных условиях. Жилищное законодательство обязывает органы местного самоуправления (в пределах их полномочий) обеспечить условия реализации этого права, в том числе:</w:t>
      </w:r>
    </w:p>
    <w:p w:rsidR="00F76259" w:rsidRPr="001F6F78" w:rsidRDefault="00F76259" w:rsidP="00745FC7">
      <w:pPr>
        <w:ind w:firstLine="709"/>
        <w:jc w:val="both"/>
      </w:pPr>
      <w:r w:rsidRPr="001F6F78">
        <w:t>посредством ликвидации жилищного фонда, признанного непригодным для проживания, ликвидации приспособленных для проживания строений         и обеспечения граждан жилыми помещениями, отвечающими санитарно-техническим нормам, либо предоставления субсидии на приобретение жилых помещений в собственность;</w:t>
      </w:r>
    </w:p>
    <w:p w:rsidR="00F76259" w:rsidRPr="001F6F78" w:rsidRDefault="00F76259" w:rsidP="00745FC7">
      <w:pPr>
        <w:ind w:firstLine="709"/>
        <w:jc w:val="both"/>
      </w:pPr>
      <w:r w:rsidRPr="001F6F78">
        <w:t>путем предоставления гражданам, состоящим в списках на получение жилых помещений в органах местного самоуправления, жилья по договору социального найма, поскольку для малоимущих граждан этот способ получения жилья остается единственно возможным;</w:t>
      </w:r>
    </w:p>
    <w:p w:rsidR="00F76259" w:rsidRPr="001F6F78" w:rsidRDefault="00F76259" w:rsidP="00745FC7">
      <w:pPr>
        <w:ind w:firstLine="709"/>
        <w:jc w:val="both"/>
      </w:pPr>
      <w:r w:rsidRPr="001F6F78">
        <w:t>путем обеспечения жилыми помещениями детей-сирот и детей, оставшихся без попечения родителей, лиц из их числа;</w:t>
      </w:r>
    </w:p>
    <w:p w:rsidR="00F76259" w:rsidRPr="001F6F78" w:rsidRDefault="00F76259" w:rsidP="00745FC7">
      <w:pPr>
        <w:ind w:firstLine="709"/>
        <w:jc w:val="both"/>
      </w:pPr>
      <w:r w:rsidRPr="001F6F78">
        <w:t>путем производства ремонта жилых помещений, единственными собственниками которых либо собственниками выделенных в натуре долей</w:t>
      </w:r>
      <w:r w:rsidR="00EB7D6A">
        <w:t>,</w:t>
      </w:r>
      <w:r w:rsidRPr="001F6F78">
        <w:t>в которых являются дети-сироты и дети, оставшиеся без попечения родителей.</w:t>
      </w:r>
    </w:p>
    <w:p w:rsidR="00F76259" w:rsidRPr="001F6F78" w:rsidRDefault="00745FC7" w:rsidP="00745FC7">
      <w:pPr>
        <w:ind w:firstLine="709"/>
        <w:jc w:val="both"/>
      </w:pPr>
      <w:r>
        <w:t xml:space="preserve">1.3. </w:t>
      </w:r>
      <w:r w:rsidR="00F76259" w:rsidRPr="001F6F78">
        <w:t>Финансирование мероприятий по проведению капитальных ремонтов объектов жилищного хозяйства должно привести к снижению числа непригодных для проживания жилых домов, следовательно, – к уменьшению расходов на отселение жильцов из непригодных для проживания жилых помещений.</w:t>
      </w:r>
    </w:p>
    <w:p w:rsidR="00F76259" w:rsidRPr="001F6F78" w:rsidRDefault="00F76259" w:rsidP="00745FC7">
      <w:pPr>
        <w:ind w:firstLine="709"/>
        <w:jc w:val="both"/>
      </w:pPr>
      <w:r w:rsidRPr="001F6F78">
        <w:t>По состоянию на 01.01.201</w:t>
      </w:r>
      <w:r>
        <w:t>6</w:t>
      </w:r>
      <w:r w:rsidRPr="001F6F78">
        <w:t xml:space="preserve"> население Нижневартовского района составляет 36,</w:t>
      </w:r>
      <w:r>
        <w:t>071</w:t>
      </w:r>
      <w:r w:rsidRPr="001F6F78">
        <w:t xml:space="preserve"> тыс. человек. Сохраняется потребность в жилых помещениях, предоставляемых по социальному найму. </w:t>
      </w:r>
      <w:r>
        <w:t>На 01.01.2017 н</w:t>
      </w:r>
      <w:r w:rsidRPr="001F6F78">
        <w:t xml:space="preserve">а учете нуждающихся в жилых помещениях по месту жительства состоит </w:t>
      </w:r>
      <w:r>
        <w:t>1 152</w:t>
      </w:r>
      <w:r w:rsidRPr="001F6F78">
        <w:t xml:space="preserve"> сем</w:t>
      </w:r>
      <w:r w:rsidR="00745FC7">
        <w:t>ьи</w:t>
      </w:r>
      <w:r w:rsidRPr="001F6F78">
        <w:t>.</w:t>
      </w:r>
    </w:p>
    <w:p w:rsidR="00F76259" w:rsidRPr="001F6F78" w:rsidRDefault="00F76259" w:rsidP="00745FC7">
      <w:pPr>
        <w:ind w:firstLine="709"/>
        <w:jc w:val="both"/>
      </w:pPr>
      <w:r w:rsidRPr="001F6F78">
        <w:t>По состоянию на 01 января 201</w:t>
      </w:r>
      <w:r>
        <w:t>7</w:t>
      </w:r>
      <w:r w:rsidRPr="001F6F78">
        <w:t xml:space="preserve"> года на территории района более </w:t>
      </w:r>
      <w:r>
        <w:t>28</w:t>
      </w:r>
      <w:r w:rsidRPr="001F6F78">
        <w:t xml:space="preserve"> 000 кв. м жилых помещений муниципального жилищного фонда в установленном законом порядке признаны непригодными для проживания, в том числе по населенным пунктам:</w:t>
      </w:r>
    </w:p>
    <w:p w:rsidR="00F76259" w:rsidRPr="001F6F78" w:rsidRDefault="00F76259" w:rsidP="00F76259">
      <w:pPr>
        <w:jc w:val="both"/>
      </w:pPr>
    </w:p>
    <w:tbl>
      <w:tblPr>
        <w:tblW w:w="9373" w:type="dxa"/>
        <w:jc w:val="center"/>
        <w:tblLook w:val="04A0"/>
      </w:tblPr>
      <w:tblGrid>
        <w:gridCol w:w="4695"/>
        <w:gridCol w:w="4678"/>
      </w:tblGrid>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745FC7">
            <w:pPr>
              <w:jc w:val="center"/>
              <w:rPr>
                <w:b/>
                <w:sz w:val="24"/>
              </w:rPr>
            </w:pPr>
            <w:r w:rsidRPr="00745FC7">
              <w:rPr>
                <w:b/>
                <w:sz w:val="24"/>
              </w:rPr>
              <w:t>Населенный пункт</w:t>
            </w:r>
          </w:p>
        </w:tc>
        <w:tc>
          <w:tcPr>
            <w:tcW w:w="4678" w:type="dxa"/>
            <w:tcBorders>
              <w:top w:val="single" w:sz="4" w:space="0" w:color="auto"/>
              <w:left w:val="single" w:sz="4" w:space="0" w:color="auto"/>
              <w:bottom w:val="single" w:sz="4" w:space="0" w:color="auto"/>
              <w:right w:val="single" w:sz="4" w:space="0" w:color="auto"/>
            </w:tcBorders>
            <w:hideMark/>
          </w:tcPr>
          <w:p w:rsidR="00F76259" w:rsidRPr="00745FC7" w:rsidRDefault="00F76259" w:rsidP="00745FC7">
            <w:pPr>
              <w:jc w:val="center"/>
              <w:rPr>
                <w:b/>
                <w:sz w:val="24"/>
              </w:rPr>
            </w:pPr>
            <w:r w:rsidRPr="00745FC7">
              <w:rPr>
                <w:b/>
                <w:sz w:val="24"/>
              </w:rPr>
              <w:t>Количество квадратных метров</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Пгт. Новоаганск</w:t>
            </w:r>
          </w:p>
        </w:tc>
        <w:tc>
          <w:tcPr>
            <w:tcW w:w="4678"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17 600,0</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С. Варьёган</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874,4</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lastRenderedPageBreak/>
              <w:t>Д. Вата</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72,7</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П. Аган</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746,0</w:t>
            </w:r>
          </w:p>
        </w:tc>
      </w:tr>
      <w:tr w:rsidR="00F76259" w:rsidRPr="00745FC7" w:rsidTr="00F76259">
        <w:trPr>
          <w:trHeight w:val="360"/>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П. Зайцева Речка</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1312,7</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С. Покур</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1225,1</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С. Ларьяк</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796,5</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П. Ваховск</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4652,3</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С. Охтеурье</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1364,2</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Д. Вампугол</w:t>
            </w:r>
          </w:p>
          <w:p w:rsidR="00F76259" w:rsidRPr="00745FC7" w:rsidRDefault="00F76259" w:rsidP="00F76259">
            <w:pPr>
              <w:jc w:val="both"/>
              <w:rPr>
                <w:sz w:val="24"/>
              </w:rPr>
            </w:pPr>
            <w:r w:rsidRPr="00745FC7">
              <w:rPr>
                <w:sz w:val="24"/>
              </w:rPr>
              <w:t>С. Былино</w:t>
            </w:r>
          </w:p>
          <w:p w:rsidR="00F76259" w:rsidRPr="00745FC7" w:rsidRDefault="00F76259" w:rsidP="00F76259">
            <w:pPr>
              <w:jc w:val="both"/>
              <w:rPr>
                <w:sz w:val="24"/>
              </w:rPr>
            </w:pPr>
            <w:r w:rsidRPr="00745FC7">
              <w:rPr>
                <w:sz w:val="24"/>
              </w:rPr>
              <w:t>Д. Соснина</w:t>
            </w:r>
          </w:p>
        </w:tc>
        <w:tc>
          <w:tcPr>
            <w:tcW w:w="4678" w:type="dxa"/>
            <w:tcBorders>
              <w:top w:val="single" w:sz="4" w:space="0" w:color="auto"/>
              <w:left w:val="single" w:sz="4" w:space="0" w:color="auto"/>
              <w:bottom w:val="single" w:sz="4" w:space="0" w:color="auto"/>
              <w:right w:val="single" w:sz="4" w:space="0" w:color="auto"/>
            </w:tcBorders>
          </w:tcPr>
          <w:p w:rsidR="00F76259" w:rsidRPr="00745FC7" w:rsidRDefault="00F76259" w:rsidP="00F76259">
            <w:pPr>
              <w:jc w:val="both"/>
              <w:rPr>
                <w:sz w:val="24"/>
              </w:rPr>
            </w:pPr>
            <w:r w:rsidRPr="00745FC7">
              <w:rPr>
                <w:sz w:val="24"/>
              </w:rPr>
              <w:t>150,0</w:t>
            </w:r>
          </w:p>
        </w:tc>
      </w:tr>
      <w:tr w:rsidR="00F76259" w:rsidRPr="00745FC7" w:rsidTr="00F76259">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Итого</w:t>
            </w:r>
          </w:p>
        </w:tc>
        <w:tc>
          <w:tcPr>
            <w:tcW w:w="4678" w:type="dxa"/>
            <w:tcBorders>
              <w:top w:val="single" w:sz="4" w:space="0" w:color="auto"/>
              <w:left w:val="single" w:sz="4" w:space="0" w:color="auto"/>
              <w:bottom w:val="single" w:sz="4" w:space="0" w:color="auto"/>
              <w:right w:val="single" w:sz="4" w:space="0" w:color="auto"/>
            </w:tcBorders>
            <w:hideMark/>
          </w:tcPr>
          <w:p w:rsidR="00F76259" w:rsidRPr="00745FC7" w:rsidRDefault="00F76259" w:rsidP="00F76259">
            <w:pPr>
              <w:jc w:val="both"/>
              <w:rPr>
                <w:sz w:val="24"/>
              </w:rPr>
            </w:pPr>
            <w:r w:rsidRPr="00745FC7">
              <w:rPr>
                <w:sz w:val="24"/>
              </w:rPr>
              <w:t>28 793,9</w:t>
            </w:r>
          </w:p>
        </w:tc>
      </w:tr>
    </w:tbl>
    <w:p w:rsidR="00F76259" w:rsidRPr="001F6F78" w:rsidRDefault="00F76259" w:rsidP="00745FC7">
      <w:pPr>
        <w:ind w:firstLine="709"/>
        <w:jc w:val="both"/>
      </w:pPr>
    </w:p>
    <w:p w:rsidR="00F76259" w:rsidRPr="001F6F78" w:rsidRDefault="00745FC7" w:rsidP="00745FC7">
      <w:pPr>
        <w:ind w:firstLine="709"/>
        <w:jc w:val="both"/>
      </w:pPr>
      <w:r>
        <w:t xml:space="preserve">1.4. </w:t>
      </w:r>
      <w:r w:rsidR="00F76259" w:rsidRPr="001F6F78">
        <w:t xml:space="preserve">Задача приоритетного национального проекта «Доступное и комфортное жилье – гражданам России» – довести показатель вводимого жилья до </w:t>
      </w:r>
      <w:smartTag w:uri="urn:schemas-microsoft-com:office:smarttags" w:element="metricconverter">
        <w:smartTagPr>
          <w:attr w:name="ProductID" w:val="1 кв. м"/>
        </w:smartTagPr>
        <w:r w:rsidR="00F76259" w:rsidRPr="001F6F78">
          <w:t>1 кв. м</w:t>
        </w:r>
      </w:smartTag>
      <w:r w:rsidR="00F76259" w:rsidRPr="001F6F78">
        <w:t xml:space="preserve"> на одного жителя в год. Строительство жилья на территории района и ввод его в эксплуатацию напрямую зависят от объемов строительства и реконструкции инженерных сетей, развития и модернизации жилищно-коммунального хозяйства.</w:t>
      </w:r>
    </w:p>
    <w:p w:rsidR="008A5D07" w:rsidRPr="008A5D07" w:rsidRDefault="008A5D07" w:rsidP="00745FC7">
      <w:pPr>
        <w:ind w:firstLine="709"/>
        <w:jc w:val="both"/>
      </w:pPr>
      <w:r w:rsidRPr="008A5D07">
        <w:t>Разработаны и утверждены</w:t>
      </w:r>
      <w:r w:rsidR="00F76259" w:rsidRPr="008A5D07">
        <w:t xml:space="preserve"> генеральны</w:t>
      </w:r>
      <w:r w:rsidRPr="008A5D07">
        <w:t>е</w:t>
      </w:r>
      <w:r w:rsidR="00F76259" w:rsidRPr="008A5D07">
        <w:t xml:space="preserve"> план</w:t>
      </w:r>
      <w:r w:rsidRPr="008A5D07">
        <w:t>ы</w:t>
      </w:r>
      <w:r w:rsidR="00F76259" w:rsidRPr="008A5D07">
        <w:t xml:space="preserve"> городских и сельских поселений района, схем</w:t>
      </w:r>
      <w:r w:rsidRPr="008A5D07">
        <w:t>а</w:t>
      </w:r>
      <w:r w:rsidR="00F76259" w:rsidRPr="008A5D07">
        <w:t xml:space="preserve"> территориального планирования района, на расчетный срок до 2027−2029 годов</w:t>
      </w:r>
      <w:r w:rsidRPr="008A5D07">
        <w:t>.</w:t>
      </w:r>
    </w:p>
    <w:p w:rsidR="00F76259" w:rsidRPr="001F6F78" w:rsidRDefault="00F76259" w:rsidP="00745FC7">
      <w:pPr>
        <w:ind w:firstLine="709"/>
        <w:jc w:val="both"/>
      </w:pPr>
      <w:r w:rsidRPr="001F6F78">
        <w:t xml:space="preserve">Муниципальной программой предусмотрен ввод жилья на период 2014−2020 годов в объеме </w:t>
      </w:r>
      <w:r w:rsidR="00EB7D6A">
        <w:t>91</w:t>
      </w:r>
      <w:r w:rsidR="00E24EEE">
        <w:t> 339,6</w:t>
      </w:r>
      <w:r w:rsidRPr="001F6F78">
        <w:t xml:space="preserve"> кв. м.</w:t>
      </w:r>
    </w:p>
    <w:p w:rsidR="00F76259" w:rsidRPr="001F6F78" w:rsidRDefault="00F76259" w:rsidP="00745FC7">
      <w:pPr>
        <w:ind w:firstLine="709"/>
        <w:jc w:val="both"/>
      </w:pPr>
      <w:r w:rsidRPr="001F6F78">
        <w:t>Таким образом, при реализации муниципальной программы будет возможным обеспечение жильем основных групп населения и ликвидация непригодного (аварийного) для проживания строений в полном объеме.</w:t>
      </w:r>
    </w:p>
    <w:p w:rsidR="00F76259" w:rsidRPr="001F6F78" w:rsidRDefault="00745FC7" w:rsidP="00745FC7">
      <w:pPr>
        <w:ind w:firstLine="709"/>
        <w:jc w:val="both"/>
      </w:pPr>
      <w:r>
        <w:t xml:space="preserve">1.5. </w:t>
      </w:r>
      <w:r w:rsidR="00F76259" w:rsidRPr="001F6F78">
        <w:t>В целях сохранения и увеличения темпов строительства жилых помещений, сокращения сроков строительства, привлекательности условий освоения строительных площадок, перспективности и плановости их освоения, развития индивидуального жилищного строительства, удешевления строительства жилых помещений для льготных категорий граждан необходимо обеспечение опережающей инженерной подготовки новых строительных площадок под жилищное строительство и реконструкции инженерных сетей на площадках, где ведется снос старых и строительство новых жилых домов.</w:t>
      </w:r>
      <w:r>
        <w:t>».</w:t>
      </w:r>
    </w:p>
    <w:p w:rsidR="0061624B" w:rsidRPr="0061624B" w:rsidRDefault="0061624B" w:rsidP="00F76259">
      <w:pPr>
        <w:autoSpaceDE w:val="0"/>
        <w:autoSpaceDN w:val="0"/>
        <w:adjustRightInd w:val="0"/>
        <w:ind w:firstLine="709"/>
        <w:jc w:val="both"/>
      </w:pPr>
      <w:r>
        <w:t>1.2</w:t>
      </w:r>
      <w:r w:rsidR="00B00422" w:rsidRPr="0061624B">
        <w:t>.</w:t>
      </w:r>
      <w:r w:rsidR="00745FC7">
        <w:t>3</w:t>
      </w:r>
      <w:r>
        <w:t>.</w:t>
      </w:r>
      <w:r w:rsidRPr="0061624B">
        <w:t xml:space="preserve">Дополнить разделом </w:t>
      </w:r>
      <w:r w:rsidRPr="0061624B">
        <w:rPr>
          <w:lang w:val="en-US"/>
        </w:rPr>
        <w:t>II</w:t>
      </w:r>
      <w:r w:rsidRPr="0061624B">
        <w:t xml:space="preserve"> следующего содержания:</w:t>
      </w:r>
    </w:p>
    <w:p w:rsidR="0061624B" w:rsidRPr="0061624B" w:rsidRDefault="0061624B" w:rsidP="00F76259">
      <w:pPr>
        <w:autoSpaceDE w:val="0"/>
        <w:autoSpaceDN w:val="0"/>
        <w:adjustRightInd w:val="0"/>
        <w:ind w:firstLine="709"/>
        <w:jc w:val="both"/>
      </w:pPr>
    </w:p>
    <w:p w:rsidR="00B00422" w:rsidRPr="00745FC7" w:rsidRDefault="00B00422" w:rsidP="00745FC7">
      <w:pPr>
        <w:autoSpaceDE w:val="0"/>
        <w:autoSpaceDN w:val="0"/>
        <w:adjustRightInd w:val="0"/>
        <w:jc w:val="center"/>
        <w:rPr>
          <w:b/>
        </w:rPr>
      </w:pPr>
      <w:r w:rsidRPr="00745FC7">
        <w:rPr>
          <w:b/>
        </w:rPr>
        <w:t>«</w:t>
      </w:r>
      <w:r w:rsidR="0061624B" w:rsidRPr="00745FC7">
        <w:rPr>
          <w:b/>
          <w:lang w:val="en-US"/>
        </w:rPr>
        <w:t>II</w:t>
      </w:r>
      <w:r w:rsidR="0061624B" w:rsidRPr="00745FC7">
        <w:rPr>
          <w:b/>
        </w:rPr>
        <w:t xml:space="preserve">. </w:t>
      </w:r>
      <w:r w:rsidRPr="00745FC7">
        <w:rPr>
          <w:b/>
        </w:rPr>
        <w:t>Стимулирование инвестиционной и инновационной деятельности, развитие конкуренции и негосу</w:t>
      </w:r>
      <w:r w:rsidR="00745FC7">
        <w:rPr>
          <w:b/>
        </w:rPr>
        <w:t>дарственного сектора экономики»</w:t>
      </w:r>
    </w:p>
    <w:p w:rsidR="007460C7" w:rsidRPr="0061624B" w:rsidRDefault="007460C7" w:rsidP="00F76259">
      <w:pPr>
        <w:autoSpaceDE w:val="0"/>
        <w:autoSpaceDN w:val="0"/>
        <w:adjustRightInd w:val="0"/>
        <w:ind w:firstLine="709"/>
        <w:jc w:val="both"/>
      </w:pPr>
    </w:p>
    <w:p w:rsidR="00B00422" w:rsidRPr="0061624B" w:rsidRDefault="00AD6643" w:rsidP="00A91A64">
      <w:pPr>
        <w:autoSpaceDE w:val="0"/>
        <w:autoSpaceDN w:val="0"/>
        <w:adjustRightInd w:val="0"/>
        <w:ind w:firstLine="709"/>
        <w:jc w:val="both"/>
      </w:pPr>
      <w:r>
        <w:t>2.</w:t>
      </w:r>
      <w:r w:rsidR="00B00422" w:rsidRPr="0061624B">
        <w:t>1.Развит</w:t>
      </w:r>
      <w:r w:rsidR="00A91A64">
        <w:t>ие материально-технической базы.</w:t>
      </w:r>
    </w:p>
    <w:p w:rsidR="00B00422" w:rsidRPr="0061624B" w:rsidRDefault="00B00422" w:rsidP="00A91A64">
      <w:pPr>
        <w:autoSpaceDE w:val="0"/>
        <w:autoSpaceDN w:val="0"/>
        <w:adjustRightInd w:val="0"/>
        <w:ind w:firstLine="709"/>
        <w:jc w:val="both"/>
      </w:pPr>
      <w:r w:rsidRPr="0061624B">
        <w:t>Для достижения целей муниципальной программы, развития материально-технической базы предусмотрены следующие мероприятия:</w:t>
      </w:r>
    </w:p>
    <w:p w:rsidR="00B00422" w:rsidRDefault="00A91A64" w:rsidP="00A91A64">
      <w:pPr>
        <w:autoSpaceDE w:val="0"/>
        <w:autoSpaceDN w:val="0"/>
        <w:adjustRightInd w:val="0"/>
        <w:ind w:firstLine="709"/>
        <w:jc w:val="both"/>
      </w:pPr>
      <w:r>
        <w:t>с</w:t>
      </w:r>
      <w:r w:rsidR="00B00422" w:rsidRPr="0061624B">
        <w:t>троительство объектов инженерной инфраструктуры</w:t>
      </w:r>
      <w:r>
        <w:t>,</w:t>
      </w:r>
      <w:r w:rsidR="00B00422" w:rsidRPr="0061624B">
        <w:t xml:space="preserve"> предназначенных для жилищного строительства (подпрограмма </w:t>
      </w:r>
      <w:r w:rsidR="00B00422" w:rsidRPr="0061624B">
        <w:rPr>
          <w:lang w:val="en-US"/>
        </w:rPr>
        <w:t>II</w:t>
      </w:r>
      <w:r w:rsidR="008E3958">
        <w:t>):</w:t>
      </w:r>
    </w:p>
    <w:p w:rsidR="008E3958" w:rsidRDefault="00A91A64" w:rsidP="00A91A64">
      <w:pPr>
        <w:autoSpaceDE w:val="0"/>
        <w:autoSpaceDN w:val="0"/>
        <w:adjustRightInd w:val="0"/>
        <w:ind w:firstLine="709"/>
        <w:jc w:val="both"/>
      </w:pPr>
      <w:r>
        <w:t>и</w:t>
      </w:r>
      <w:r w:rsidR="008E3958" w:rsidRPr="008E3958">
        <w:t>н</w:t>
      </w:r>
      <w:r w:rsidR="008E3958">
        <w:t>женерные сети квартала 01:05:02 в пгт. Излучинск</w:t>
      </w:r>
      <w:r>
        <w:t>е</w:t>
      </w:r>
      <w:r w:rsidR="008E3958">
        <w:t>;</w:t>
      </w:r>
    </w:p>
    <w:p w:rsidR="008E3958" w:rsidRPr="000E2936" w:rsidRDefault="00A91A64" w:rsidP="00A91A64">
      <w:pPr>
        <w:autoSpaceDE w:val="0"/>
        <w:autoSpaceDN w:val="0"/>
        <w:adjustRightInd w:val="0"/>
        <w:ind w:firstLine="709"/>
        <w:jc w:val="both"/>
      </w:pPr>
      <w:r>
        <w:lastRenderedPageBreak/>
        <w:t>и</w:t>
      </w:r>
      <w:r w:rsidR="008E3958" w:rsidRPr="008E3958">
        <w:t>нженерные сети участка частной застройки (2 очередь 2 этап)</w:t>
      </w:r>
      <w:r w:rsidR="00E33084">
        <w:t>в пгт. Излучинск</w:t>
      </w:r>
      <w:r>
        <w:t>е</w:t>
      </w:r>
      <w:r w:rsidR="008E3958">
        <w:t>.</w:t>
      </w:r>
    </w:p>
    <w:p w:rsidR="00B00422" w:rsidRPr="00AD6643" w:rsidRDefault="00B00422" w:rsidP="00A91A64">
      <w:pPr>
        <w:autoSpaceDE w:val="0"/>
        <w:autoSpaceDN w:val="0"/>
        <w:adjustRightInd w:val="0"/>
        <w:ind w:firstLine="709"/>
        <w:jc w:val="both"/>
      </w:pPr>
      <w:r w:rsidRPr="00B37172">
        <w:t>2.</w:t>
      </w:r>
      <w:r w:rsidR="00AD6643">
        <w:t>2.</w:t>
      </w:r>
      <w:r w:rsidRPr="00B37172">
        <w:t xml:space="preserve"> Формирование благоприятной деловой среды</w:t>
      </w:r>
      <w:r w:rsidR="00AD6643" w:rsidRPr="00AD6643">
        <w:t>.</w:t>
      </w:r>
    </w:p>
    <w:p w:rsidR="00B00422" w:rsidRDefault="00B00422" w:rsidP="00A91A64">
      <w:pPr>
        <w:autoSpaceDE w:val="0"/>
        <w:autoSpaceDN w:val="0"/>
        <w:adjustRightInd w:val="0"/>
        <w:ind w:firstLine="709"/>
        <w:jc w:val="both"/>
      </w:pPr>
      <w:r w:rsidRPr="00B37172">
        <w:t xml:space="preserve">Мероприятия муниципальной программы по снижению и устранению административных барьеров в сфере градостроительства, в том числе улучшения целевых показателей </w:t>
      </w:r>
      <w:r w:rsidR="00A91A64">
        <w:t>«</w:t>
      </w:r>
      <w:r w:rsidRPr="00B37172">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w:t>
      </w:r>
      <w:r w:rsidR="00A91A64">
        <w:t>», «</w:t>
      </w:r>
      <w:r w:rsidRPr="00B37172">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w:t>
      </w:r>
      <w:r w:rsidR="00A91A64">
        <w:t>»</w:t>
      </w:r>
      <w:r w:rsidRPr="00B37172">
        <w:t>, оказывают положительное влияние на создание благоприятных условий для деловой среды.</w:t>
      </w:r>
    </w:p>
    <w:p w:rsidR="00B00422" w:rsidRPr="002C5F69" w:rsidRDefault="00B00422" w:rsidP="00A91A64">
      <w:pPr>
        <w:ind w:firstLine="709"/>
        <w:jc w:val="both"/>
        <w:rPr>
          <w:rFonts w:eastAsia="Calibri"/>
          <w:lang w:eastAsia="en-US"/>
        </w:rPr>
      </w:pPr>
      <w:r w:rsidRPr="002C5F69">
        <w:rPr>
          <w:rFonts w:eastAsia="Calibri"/>
          <w:lang w:eastAsia="en-US"/>
        </w:rPr>
        <w:t>В соответствии с п</w:t>
      </w:r>
      <w:r w:rsidR="00A91A64">
        <w:rPr>
          <w:rFonts w:eastAsia="Calibri"/>
          <w:lang w:eastAsia="en-US"/>
        </w:rPr>
        <w:t>унктом</w:t>
      </w:r>
      <w:r w:rsidRPr="002C5F69">
        <w:rPr>
          <w:rFonts w:eastAsia="Calibri"/>
          <w:lang w:eastAsia="en-US"/>
        </w:rPr>
        <w:t xml:space="preserve"> 1.1 плана мероприятий «дорожной карты», утвержденного распоряжением Правительства Ханты-Мансийского автономного округа – Югры от 12 декабря 2014 года №671-рп с п</w:t>
      </w:r>
      <w:r w:rsidR="00A91A64">
        <w:rPr>
          <w:rFonts w:eastAsia="Calibri"/>
          <w:lang w:eastAsia="en-US"/>
        </w:rPr>
        <w:t xml:space="preserve">унктом </w:t>
      </w:r>
      <w:r w:rsidRPr="002C5F69">
        <w:rPr>
          <w:rFonts w:eastAsia="Calibri"/>
          <w:lang w:eastAsia="en-US"/>
        </w:rPr>
        <w:t>1.6 протокола № 9 от 20.09.2016 заседания Проектного комитета Ханты-Мансийского автономного округа – Югры, паспортом проекта «Сокращение предельного количества процедур и сроков, необходимых для получения разрешения на строительство эталонного объекта капитального строительства» от 12.02.2016, внесены изменения в приложение к постановлению администрации района от 23.06.2015 № 1102 «Об утверждении регламента по прохождению связанных с получением разрешения на строительство процедур, исчисляемого с даты обращения за градостроительным планом земельного участка до даты выдачи разрешения на строительство» в части уменьшения сроков и количества процедур:</w:t>
      </w:r>
    </w:p>
    <w:p w:rsidR="00B00422" w:rsidRPr="002C5F69" w:rsidRDefault="00A91A64" w:rsidP="00A91A64">
      <w:pPr>
        <w:ind w:firstLine="709"/>
        <w:jc w:val="both"/>
        <w:rPr>
          <w:rFonts w:eastAsia="Calibri"/>
          <w:lang w:eastAsia="en-US"/>
        </w:rPr>
      </w:pPr>
      <w:r>
        <w:rPr>
          <w:rFonts w:eastAsia="Calibri"/>
          <w:lang w:eastAsia="en-US"/>
        </w:rPr>
        <w:t>п</w:t>
      </w:r>
      <w:r w:rsidR="00B00422" w:rsidRPr="002C5F69">
        <w:rPr>
          <w:rFonts w:eastAsia="Calibri"/>
          <w:lang w:eastAsia="en-US"/>
        </w:rPr>
        <w:t>редельное количество процедур, необходимых для получения разрешения на строительство эталонного объекта капитального строительства, жилищного строительства – 5 ед.;</w:t>
      </w:r>
    </w:p>
    <w:p w:rsidR="00B00422" w:rsidRDefault="00A91A64" w:rsidP="00A91A64">
      <w:pPr>
        <w:ind w:firstLine="709"/>
        <w:jc w:val="both"/>
      </w:pPr>
      <w:r>
        <w:rPr>
          <w:rFonts w:eastAsia="Calibri"/>
          <w:lang w:eastAsia="en-US"/>
        </w:rPr>
        <w:t>п</w:t>
      </w:r>
      <w:r w:rsidR="00B00422" w:rsidRPr="002C5F69">
        <w:rPr>
          <w:rFonts w:eastAsia="Calibri"/>
          <w:lang w:eastAsia="en-US"/>
        </w:rPr>
        <w:t>редельный срок прохождения всех процедур, необходимых для получения разрешения на строительство эталонного объекта капитального строительства, жилищного строительства – 77 дней.</w:t>
      </w:r>
    </w:p>
    <w:p w:rsidR="00B00422" w:rsidRPr="008E3958" w:rsidRDefault="00AD6643" w:rsidP="00A91A64">
      <w:pPr>
        <w:autoSpaceDE w:val="0"/>
        <w:autoSpaceDN w:val="0"/>
        <w:adjustRightInd w:val="0"/>
        <w:ind w:firstLine="709"/>
        <w:jc w:val="both"/>
      </w:pPr>
      <w:r>
        <w:t>2.3</w:t>
      </w:r>
      <w:r w:rsidR="00B00422" w:rsidRPr="00277DB9">
        <w:t>. Реализация инвестиционных проектов</w:t>
      </w:r>
      <w:r w:rsidRPr="008E3958">
        <w:t>.</w:t>
      </w:r>
    </w:p>
    <w:p w:rsidR="008E3958" w:rsidRPr="006F4C85" w:rsidRDefault="008E3958" w:rsidP="00A91A64">
      <w:pPr>
        <w:ind w:firstLine="709"/>
        <w:jc w:val="both"/>
      </w:pPr>
      <w:r w:rsidRPr="008E3958">
        <w:t xml:space="preserve">При реализации мероприятий муниципальной программы оказывается поддержка инвестиционных проектов, направленных на обеспечение </w:t>
      </w:r>
      <w:r w:rsidRPr="006F4C85">
        <w:t>инженерной инфраструктурой земельных участков, предусмотренных для строительства жилья.</w:t>
      </w:r>
    </w:p>
    <w:p w:rsidR="00E33084" w:rsidRPr="006F4C85" w:rsidRDefault="008E3958" w:rsidP="00A91A64">
      <w:pPr>
        <w:ind w:firstLine="709"/>
        <w:jc w:val="both"/>
      </w:pPr>
      <w:r w:rsidRPr="008E3958">
        <w:t xml:space="preserve">Реализуется выполнение строительно-монтажных работ на </w:t>
      </w:r>
      <w:r w:rsidRPr="006F4C85">
        <w:t>объекте</w:t>
      </w:r>
      <w:r w:rsidR="00E33084" w:rsidRPr="006F4C85">
        <w:t>:</w:t>
      </w:r>
    </w:p>
    <w:p w:rsidR="008E3958" w:rsidRPr="006F4C85" w:rsidRDefault="00A91A64" w:rsidP="00A91A64">
      <w:pPr>
        <w:ind w:firstLine="709"/>
        <w:jc w:val="both"/>
      </w:pPr>
      <w:r>
        <w:t>и</w:t>
      </w:r>
      <w:r w:rsidR="00E33084" w:rsidRPr="006F4C85">
        <w:t>нженерные сети участка частной застройки (2 очередь 2 этап) в пгт. Излучинск</w:t>
      </w:r>
      <w:r>
        <w:t>е</w:t>
      </w:r>
      <w:r w:rsidR="00E33084" w:rsidRPr="006F4C85">
        <w:t>.</w:t>
      </w:r>
    </w:p>
    <w:p w:rsidR="00B00422" w:rsidRDefault="00AD6643" w:rsidP="00A91A64">
      <w:pPr>
        <w:autoSpaceDE w:val="0"/>
        <w:autoSpaceDN w:val="0"/>
        <w:adjustRightInd w:val="0"/>
        <w:ind w:firstLine="709"/>
        <w:jc w:val="both"/>
      </w:pPr>
      <w:r>
        <w:t>2.</w:t>
      </w:r>
      <w:r w:rsidR="00B00422" w:rsidRPr="001C34B4">
        <w:t xml:space="preserve">4. Развитие конкуренции </w:t>
      </w:r>
      <w:r>
        <w:t>в районе</w:t>
      </w:r>
      <w:r w:rsidRPr="00AD6643">
        <w:t>.</w:t>
      </w:r>
    </w:p>
    <w:p w:rsidR="00B00422" w:rsidRPr="001C34B4" w:rsidRDefault="00B00422" w:rsidP="00A91A64">
      <w:pPr>
        <w:autoSpaceDE w:val="0"/>
        <w:autoSpaceDN w:val="0"/>
        <w:adjustRightInd w:val="0"/>
        <w:ind w:firstLine="709"/>
        <w:jc w:val="both"/>
      </w:pPr>
      <w:r w:rsidRPr="001C34B4">
        <w:t>Реализация отдельных мероприятий муниципальной программы, создающих здоровую и полноценную конкуренцию, в перспективе служит основой для достижения поставленных задач в полном объеме.</w:t>
      </w:r>
    </w:p>
    <w:p w:rsidR="00B00422" w:rsidRDefault="00B00422" w:rsidP="00A91A64">
      <w:pPr>
        <w:autoSpaceDE w:val="0"/>
        <w:autoSpaceDN w:val="0"/>
        <w:adjustRightInd w:val="0"/>
        <w:ind w:firstLine="709"/>
        <w:jc w:val="both"/>
      </w:pPr>
      <w:r w:rsidRPr="001C34B4">
        <w:lastRenderedPageBreak/>
        <w:t xml:space="preserve">Одним из основных целевых </w:t>
      </w:r>
      <w:r w:rsidR="00D12BF6">
        <w:t>показателей</w:t>
      </w:r>
      <w:r w:rsidRPr="001C34B4">
        <w:t xml:space="preserve"> муниципальной программы является годовой объем ввода жилья, отвечающего стандартам ценовой доступности, энергоэффективности и экологичности.</w:t>
      </w:r>
    </w:p>
    <w:p w:rsidR="006F4C85" w:rsidRPr="006F4C85" w:rsidRDefault="006F4C85" w:rsidP="00A91A64">
      <w:pPr>
        <w:ind w:firstLine="709"/>
        <w:jc w:val="both"/>
      </w:pPr>
      <w:r w:rsidRPr="006F4C85">
        <w:t>Реализация отдельных мероприятий муниципальной программы осуществляется в соответствии с Федеральным законом от 5 апреля 2013года № 44-ФЗ «О контрактной системе в сфере закупок товаров, работ, услуг для обеспечения государственных и муниципальных нужд».</w:t>
      </w:r>
    </w:p>
    <w:p w:rsidR="006F4C85" w:rsidRPr="006F4C85" w:rsidRDefault="006F4C85" w:rsidP="00A91A64">
      <w:pPr>
        <w:autoSpaceDE w:val="0"/>
        <w:autoSpaceDN w:val="0"/>
        <w:adjustRightInd w:val="0"/>
        <w:ind w:firstLine="709"/>
        <w:jc w:val="both"/>
      </w:pPr>
      <w:r w:rsidRPr="006F4C85">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 Контрактная система направлена на создание равных условий для обеспечения конкуренции между участниками закупок.</w:t>
      </w:r>
    </w:p>
    <w:p w:rsidR="006F4C85" w:rsidRPr="006F4C85" w:rsidRDefault="006F4C85" w:rsidP="00A91A64">
      <w:pPr>
        <w:tabs>
          <w:tab w:val="left" w:pos="851"/>
          <w:tab w:val="left" w:pos="1134"/>
        </w:tabs>
        <w:ind w:firstLine="709"/>
        <w:jc w:val="both"/>
      </w:pPr>
      <w:r w:rsidRPr="006F4C85">
        <w:t>В целях выявления в нормативных правовых актах, утверждающих и из</w:t>
      </w:r>
      <w:r w:rsidR="00A91A64">
        <w:t>меняющих</w:t>
      </w:r>
      <w:r w:rsidRPr="006F4C85">
        <w:t xml:space="preserve"> муниципальную программу, положений, регулирующих отношения в сфере предпринимательской и инвестиционной деятельности,а также вводящих избыточные обязанности, запреты и ограничения для субъектов предпринимательской и инвестиционной деятельности, ответственный исполнитель муниципальной программы осуществляет предварительную оценку регулирующего воздействия проектов нормативных правовых актов, оценку фактического воздействия принятых ранее нормативных правовых актов.</w:t>
      </w:r>
      <w:r w:rsidR="00A91A64">
        <w:t>».</w:t>
      </w:r>
    </w:p>
    <w:p w:rsidR="00A91A64" w:rsidRDefault="005F22F2" w:rsidP="00A91A64">
      <w:pPr>
        <w:ind w:firstLine="709"/>
        <w:jc w:val="both"/>
      </w:pPr>
      <w:r>
        <w:t>1.2.</w:t>
      </w:r>
      <w:r w:rsidR="00A91A64">
        <w:t>4</w:t>
      </w:r>
      <w:r>
        <w:t>.</w:t>
      </w:r>
      <w:r w:rsidR="00A91A64">
        <w:t xml:space="preserve"> В разделе </w:t>
      </w:r>
      <w:r w:rsidR="00A91A64">
        <w:rPr>
          <w:lang w:val="en-US"/>
        </w:rPr>
        <w:t>II</w:t>
      </w:r>
      <w:r w:rsidR="00A91A64">
        <w:t>:</w:t>
      </w:r>
    </w:p>
    <w:p w:rsidR="00A91A64" w:rsidRDefault="00A91A64" w:rsidP="00A91A64">
      <w:pPr>
        <w:ind w:firstLine="709"/>
        <w:jc w:val="both"/>
      </w:pPr>
      <w:r>
        <w:t>1.2.4.1. В заголовке цифру «</w:t>
      </w:r>
      <w:r>
        <w:rPr>
          <w:lang w:val="en-US"/>
        </w:rPr>
        <w:t>II</w:t>
      </w:r>
      <w:r>
        <w:t>» заменить цифрой «</w:t>
      </w:r>
      <w:r>
        <w:rPr>
          <w:lang w:val="en-US"/>
        </w:rPr>
        <w:t>III</w:t>
      </w:r>
      <w:r>
        <w:t>».</w:t>
      </w:r>
    </w:p>
    <w:p w:rsidR="00A91A64" w:rsidRPr="00A91A64" w:rsidRDefault="00B02018" w:rsidP="00A91A64">
      <w:pPr>
        <w:ind w:firstLine="709"/>
        <w:jc w:val="both"/>
      </w:pPr>
      <w:r>
        <w:t>1.2</w:t>
      </w:r>
      <w:r w:rsidR="00A91A64">
        <w:t xml:space="preserve">.4.2. По тексту пункты 2.1, 2.2, 2.2.1, 2.3, заменить пунктами 3.1, 3.2, 3.2.1, 3.3. </w:t>
      </w:r>
    </w:p>
    <w:p w:rsidR="00A30851" w:rsidRPr="008A3199" w:rsidRDefault="00A91A64" w:rsidP="00A91A64">
      <w:pPr>
        <w:ind w:firstLine="709"/>
        <w:jc w:val="both"/>
      </w:pPr>
      <w:r>
        <w:t>1.2.4.3.</w:t>
      </w:r>
      <w:r w:rsidR="00A30851" w:rsidRPr="008A3199">
        <w:t xml:space="preserve">Пункт </w:t>
      </w:r>
      <w:r>
        <w:t>2</w:t>
      </w:r>
      <w:r w:rsidR="00346F0B" w:rsidRPr="00346F0B">
        <w:t xml:space="preserve">.3 </w:t>
      </w:r>
      <w:r w:rsidR="00A30851" w:rsidRPr="008A3199">
        <w:t xml:space="preserve">дополнить абзацами следующего содержания: </w:t>
      </w:r>
    </w:p>
    <w:p w:rsidR="00A30851" w:rsidRPr="00346F0B" w:rsidRDefault="00A91A64" w:rsidP="00A91A64">
      <w:pPr>
        <w:tabs>
          <w:tab w:val="left" w:pos="1620"/>
        </w:tabs>
        <w:ind w:firstLine="709"/>
        <w:jc w:val="both"/>
      </w:pPr>
      <w:r>
        <w:t>«</w:t>
      </w:r>
      <w:r w:rsidR="00A30851" w:rsidRPr="008A3199">
        <w:t>Общая площадь жилых помещений, приходящаяся в среднем на одного жителя, в том числе введенная в действие за один г</w:t>
      </w:r>
      <w:r w:rsidR="00A30851">
        <w:t xml:space="preserve">од» определяется как отношение </w:t>
      </w:r>
      <w:r w:rsidR="00A30851" w:rsidRPr="008A3199">
        <w:t>общей площади всех жилых помещений в жилых домах и нежилых зданиях, введенных в установленном порядке в эксплуатацию организациями-застройщиками и построенных населением в отчетном году, к среднегодовой численности постоянного населения в муниципальном районе на основании статистических данных</w:t>
      </w:r>
      <w:r w:rsidR="00A30851" w:rsidRPr="00346F0B">
        <w:t>.</w:t>
      </w:r>
    </w:p>
    <w:p w:rsidR="00A30851" w:rsidRPr="00346F0B" w:rsidRDefault="00A30851" w:rsidP="00A91A64">
      <w:pPr>
        <w:ind w:firstLine="709"/>
        <w:jc w:val="both"/>
      </w:pPr>
      <w:r w:rsidRPr="00346F0B">
        <w:t>Площадь земельных участков, предоставленных для жилищного строительства, индивидуального жилищного строительства в расчете на 10 тыс. чел.» показатель заполняется на основании данных административного учета решений о предоставлении земельных участков, определяется отношением площадивсех земельных участков, предоставленных для строительства, к среднегодовой численности населения, умноженное на 10000.</w:t>
      </w:r>
    </w:p>
    <w:p w:rsidR="00A30851" w:rsidRDefault="00A30851" w:rsidP="00A91A64">
      <w:pPr>
        <w:pStyle w:val="Default"/>
        <w:ind w:firstLine="709"/>
        <w:jc w:val="both"/>
      </w:pPr>
      <w:r w:rsidRPr="00346F0B">
        <w:rPr>
          <w:sz w:val="28"/>
          <w:szCs w:val="28"/>
        </w:rPr>
        <w:t xml:space="preserve">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w:t>
      </w:r>
      <w:r w:rsidRPr="00346F0B">
        <w:rPr>
          <w:sz w:val="28"/>
          <w:szCs w:val="28"/>
        </w:rPr>
        <w:lastRenderedPageBreak/>
        <w:t>аукционов) не было получено разрешение на ввод в эксплуатацию: объектов жилищного строительства – в течение 3 лет, кв. м, иных объектов капитального строительства – в течение 5 лет, кв. м рассчитывается в соответствии с формой № 1-МО «Показатели для оценки эффективности деятельности органов местного самоуправления городских округов и муниципальных районов по состоянию на 31 декабря отчетного года», утвержденной в соответствии с Указом Президента</w:t>
      </w:r>
      <w:r w:rsidRPr="007460C7">
        <w:rPr>
          <w:sz w:val="28"/>
          <w:szCs w:val="28"/>
        </w:rPr>
        <w:t xml:space="preserve"> Р</w:t>
      </w:r>
      <w:r w:rsidR="00A91A64">
        <w:rPr>
          <w:sz w:val="28"/>
          <w:szCs w:val="28"/>
        </w:rPr>
        <w:t xml:space="preserve">оссийской </w:t>
      </w:r>
      <w:r w:rsidRPr="007460C7">
        <w:rPr>
          <w:sz w:val="28"/>
          <w:szCs w:val="28"/>
        </w:rPr>
        <w:t>Ф</w:t>
      </w:r>
      <w:r w:rsidR="00A91A64">
        <w:rPr>
          <w:sz w:val="28"/>
          <w:szCs w:val="28"/>
        </w:rPr>
        <w:t xml:space="preserve">едерации от 28 апреля 2008 года № 607, приказом Росстата от 06.02.2013 </w:t>
      </w:r>
      <w:r w:rsidRPr="007460C7">
        <w:rPr>
          <w:sz w:val="28"/>
          <w:szCs w:val="28"/>
        </w:rPr>
        <w:t>№ 48</w:t>
      </w:r>
      <w:r w:rsidR="00A91A64">
        <w:rPr>
          <w:sz w:val="28"/>
          <w:szCs w:val="28"/>
        </w:rPr>
        <w:t>.</w:t>
      </w:r>
    </w:p>
    <w:p w:rsidR="00A30851" w:rsidRPr="008A3199" w:rsidRDefault="00A30851" w:rsidP="00A91A64">
      <w:pPr>
        <w:tabs>
          <w:tab w:val="left" w:pos="1632"/>
        </w:tabs>
        <w:ind w:firstLine="709"/>
        <w:jc w:val="both"/>
      </w:pPr>
      <w:r w:rsidRPr="008A3199">
        <w:t xml:space="preserve">Эффективность расходования бюджетных средств» рассчитывается как отношение объема </w:t>
      </w:r>
      <w:r>
        <w:t xml:space="preserve">исполненных </w:t>
      </w:r>
      <w:r w:rsidRPr="008A3199">
        <w:t>мероприятий программы (кассовый расход по всем источникам финансирования) к запланированному объему финанси</w:t>
      </w:r>
      <w:r>
        <w:t>рования за счет всех источников</w:t>
      </w:r>
      <w:r w:rsidRPr="008A3199">
        <w:t>.</w:t>
      </w:r>
    </w:p>
    <w:p w:rsidR="00A30851" w:rsidRDefault="00A30851" w:rsidP="00A91A64">
      <w:pPr>
        <w:autoSpaceDE w:val="0"/>
        <w:autoSpaceDN w:val="0"/>
        <w:adjustRightInd w:val="0"/>
        <w:ind w:firstLine="709"/>
        <w:jc w:val="both"/>
      </w:pPr>
      <w:r w:rsidRPr="008A3199">
        <w:t>Доля граждан, улучшивших жилищные условия в течение года, из числа граждан</w:t>
      </w:r>
      <w:r w:rsidR="00B02018">
        <w:t>,</w:t>
      </w:r>
      <w:r w:rsidRPr="008A3199">
        <w:t xml:space="preserve"> отнесенных к категории граждан, установленных ст</w:t>
      </w:r>
      <w:r w:rsidR="00B02018">
        <w:t>атьями</w:t>
      </w:r>
      <w:r w:rsidRPr="008A3199">
        <w:t xml:space="preserve"> 14,16,21 Ф</w:t>
      </w:r>
      <w:r w:rsidR="00B02018">
        <w:t>едерального закона</w:t>
      </w:r>
      <w:r w:rsidRPr="008A3199">
        <w:t xml:space="preserve"> «О ветеранах», ст</w:t>
      </w:r>
      <w:r w:rsidR="00B02018">
        <w:t>атьей</w:t>
      </w:r>
      <w:r w:rsidRPr="008A3199">
        <w:t xml:space="preserve"> 17 Ф</w:t>
      </w:r>
      <w:r w:rsidR="00B02018">
        <w:t xml:space="preserve">едерального закона                      </w:t>
      </w:r>
      <w:r w:rsidRPr="008A3199">
        <w:t xml:space="preserve"> «О социальной защите инвалидов в</w:t>
      </w:r>
      <w:r>
        <w:t xml:space="preserve"> Р</w:t>
      </w:r>
      <w:r w:rsidR="00B02018">
        <w:t xml:space="preserve">оссийской </w:t>
      </w:r>
      <w:r>
        <w:t>Ф</w:t>
      </w:r>
      <w:r w:rsidR="00B02018">
        <w:t>едерации</w:t>
      </w:r>
      <w:r>
        <w:t>», к числу граждан</w:t>
      </w:r>
      <w:r w:rsidR="00B02018">
        <w:t>,</w:t>
      </w:r>
      <w:r>
        <w:t xml:space="preserve"> желающих</w:t>
      </w:r>
      <w:r w:rsidRPr="008A3199">
        <w:t xml:space="preserve"> улучшить жилищные условия» рассчитывается, как отношение числа граждан, которые улучшили жилищные условия в течение года, к числу граждан желающих улучшить свои жилищные условия в отчетном году.</w:t>
      </w:r>
      <w:r w:rsidR="00B02018">
        <w:t>».</w:t>
      </w:r>
    </w:p>
    <w:p w:rsidR="00346F0B" w:rsidRDefault="00B02018" w:rsidP="00A91A64">
      <w:pPr>
        <w:ind w:firstLine="709"/>
        <w:jc w:val="both"/>
      </w:pPr>
      <w:r>
        <w:t xml:space="preserve">1.2.5. В заголовке раздела </w:t>
      </w:r>
      <w:r>
        <w:rPr>
          <w:lang w:val="en-US"/>
        </w:rPr>
        <w:t>III</w:t>
      </w:r>
      <w:r>
        <w:t>цифру «</w:t>
      </w:r>
      <w:r>
        <w:rPr>
          <w:lang w:val="en-US"/>
        </w:rPr>
        <w:t>III</w:t>
      </w:r>
      <w:r>
        <w:t>» заменить цифрой «</w:t>
      </w:r>
      <w:r>
        <w:rPr>
          <w:lang w:val="en-US"/>
        </w:rPr>
        <w:t>IV</w:t>
      </w:r>
      <w:r>
        <w:t>».</w:t>
      </w:r>
    </w:p>
    <w:p w:rsidR="00B02018" w:rsidRDefault="00B02018" w:rsidP="00A91A64">
      <w:pPr>
        <w:ind w:firstLine="709"/>
        <w:jc w:val="both"/>
      </w:pPr>
      <w:r>
        <w:t xml:space="preserve">1.2.6. В разделе </w:t>
      </w:r>
      <w:r>
        <w:rPr>
          <w:lang w:val="en-US"/>
        </w:rPr>
        <w:t>IV</w:t>
      </w:r>
      <w:r>
        <w:t>:</w:t>
      </w:r>
    </w:p>
    <w:p w:rsidR="00B02018" w:rsidRDefault="00B02018" w:rsidP="00A91A64">
      <w:pPr>
        <w:ind w:firstLine="709"/>
        <w:jc w:val="both"/>
      </w:pPr>
      <w:r>
        <w:t>1.2.6.1. В заголовке цифру «</w:t>
      </w:r>
      <w:r>
        <w:rPr>
          <w:lang w:val="en-US"/>
        </w:rPr>
        <w:t>IV</w:t>
      </w:r>
      <w:r>
        <w:t>» заменить цифрой «</w:t>
      </w:r>
      <w:r>
        <w:rPr>
          <w:lang w:val="en-US"/>
        </w:rPr>
        <w:t>V</w:t>
      </w:r>
      <w:r>
        <w:t>».</w:t>
      </w:r>
    </w:p>
    <w:p w:rsidR="00B02018" w:rsidRPr="00B02018" w:rsidRDefault="00B02018" w:rsidP="00A91A64">
      <w:pPr>
        <w:ind w:firstLine="709"/>
        <w:jc w:val="both"/>
      </w:pPr>
      <w:r>
        <w:t>1.2.6.2. По тексту пункты 4.1, 4.2, 4.3, 4.4, 4.5, 4.6, 4.7, 4.8, 4.9, 4.10, 4.11, 4.12 заменить пунктами 5.1, 5.2, 5.3, 5.4, 5.5, 5.6, 5.7, 5.8, 5.9, 5.10, 5.11, 5.12.</w:t>
      </w:r>
    </w:p>
    <w:p w:rsidR="00D96EBF" w:rsidRDefault="00D96EBF" w:rsidP="00A91A64">
      <w:pPr>
        <w:ind w:firstLine="709"/>
        <w:jc w:val="both"/>
      </w:pPr>
      <w:r>
        <w:t>1.2.</w:t>
      </w:r>
      <w:r w:rsidR="00B02018">
        <w:t>6</w:t>
      </w:r>
      <w:r>
        <w:t>.</w:t>
      </w:r>
      <w:r w:rsidR="00B02018">
        <w:t>3.</w:t>
      </w:r>
      <w:r>
        <w:t xml:space="preserve"> Абзац</w:t>
      </w:r>
      <w:r w:rsidR="00B02018">
        <w:t>первый</w:t>
      </w:r>
      <w:r w:rsidR="00F35224">
        <w:t xml:space="preserve"> пункта </w:t>
      </w:r>
      <w:r w:rsidR="00B02018">
        <w:t>4</w:t>
      </w:r>
      <w:r w:rsidR="00F35224">
        <w:t xml:space="preserve">.3 изложить в </w:t>
      </w:r>
      <w:r w:rsidR="00B02018">
        <w:t xml:space="preserve">следующей </w:t>
      </w:r>
      <w:r w:rsidR="00F35224">
        <w:t>редакции:</w:t>
      </w:r>
    </w:p>
    <w:p w:rsidR="00F35224" w:rsidRPr="00F35224" w:rsidRDefault="00346F0B" w:rsidP="00A91A64">
      <w:pPr>
        <w:ind w:firstLine="709"/>
        <w:jc w:val="both"/>
      </w:pPr>
      <w:r>
        <w:rPr>
          <w:rFonts w:eastAsia="Calibri"/>
        </w:rPr>
        <w:t>«</w:t>
      </w:r>
      <w:r w:rsidR="007B467C" w:rsidRPr="007B467C">
        <w:t>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администрации района. Н</w:t>
      </w:r>
      <w:r w:rsidR="00F35224" w:rsidRPr="00F35224">
        <w:rPr>
          <w:rFonts w:eastAsia="Calibri"/>
        </w:rPr>
        <w:t>ачальник отдела жилищно-коммунального хозяйства, энергетики и строительства администрации района несет персональную ответственность за реализацию мероприятий и достижение показателей муниципальной программы.</w:t>
      </w:r>
      <w:r>
        <w:rPr>
          <w:rFonts w:eastAsia="Calibri"/>
        </w:rPr>
        <w:t>».</w:t>
      </w:r>
    </w:p>
    <w:p w:rsidR="00B623F3" w:rsidRDefault="00CA729C" w:rsidP="00A91A64">
      <w:pPr>
        <w:ind w:firstLine="709"/>
        <w:jc w:val="both"/>
      </w:pPr>
      <w:r>
        <w:t>1.</w:t>
      </w:r>
      <w:r w:rsidR="00A30851">
        <w:t>3</w:t>
      </w:r>
      <w:r w:rsidR="00B623F3">
        <w:t xml:space="preserve">. </w:t>
      </w:r>
      <w:r w:rsidR="00B02018">
        <w:t>В</w:t>
      </w:r>
      <w:r w:rsidR="00B623F3" w:rsidRPr="00DB6BF7">
        <w:t xml:space="preserve"> приложени</w:t>
      </w:r>
      <w:r w:rsidR="00B02018">
        <w:t>и</w:t>
      </w:r>
      <w:r w:rsidR="00B623F3">
        <w:t xml:space="preserve"> 1</w:t>
      </w:r>
      <w:r w:rsidR="00B623F3" w:rsidRPr="00DB6BF7">
        <w:t xml:space="preserve"> к муниципальной программе </w:t>
      </w:r>
      <w:r w:rsidR="00B02018">
        <w:t>строки</w:t>
      </w:r>
      <w:r w:rsidR="00B623F3" w:rsidRPr="00DB6BF7">
        <w:t>:</w:t>
      </w:r>
      <w:r w:rsidR="00B623F3">
        <w:t xml:space="preserve"> 1.1.1.4</w:t>
      </w:r>
      <w:r w:rsidR="00B02018">
        <w:t>; 1.1.1.14</w:t>
      </w:r>
      <w:r w:rsidR="00B623F3">
        <w:t xml:space="preserve">; 1.1.2; 2.2.1; 2.2.1.1; Итого по основному мероприятию 2.2.1; 2.2.2; 2.3.1; 2.3.1.5; 2.3.1.8; Итого по основному мероприятию 2.3.1; Итого по программе </w:t>
      </w:r>
      <w:r w:rsidR="00B623F3">
        <w:rPr>
          <w:lang w:val="en-US"/>
        </w:rPr>
        <w:t>II</w:t>
      </w:r>
      <w:r w:rsidR="00B623F3">
        <w:t xml:space="preserve">; 3.1.1; 3.1.1.1; </w:t>
      </w:r>
      <w:r w:rsidR="00A30851">
        <w:t xml:space="preserve">3.1.1.4, </w:t>
      </w:r>
      <w:r w:rsidR="00B623F3">
        <w:t xml:space="preserve">Итого по основному мероприятию 3.1.1;Итого по программе </w:t>
      </w:r>
      <w:r w:rsidR="00B623F3">
        <w:rPr>
          <w:lang w:val="en-US"/>
        </w:rPr>
        <w:t>III</w:t>
      </w:r>
      <w:r w:rsidR="00B623F3">
        <w:t>; 4.1.1</w:t>
      </w:r>
      <w:r w:rsidR="00B02018">
        <w:t>; 4.1.1.10</w:t>
      </w:r>
      <w:r w:rsidR="00B623F3">
        <w:t>; 4.1.1.16; 4.1.1.</w:t>
      </w:r>
      <w:r w:rsidR="00B00422">
        <w:t>17</w:t>
      </w:r>
      <w:r w:rsidR="00B623F3">
        <w:t>; 4.1.1.</w:t>
      </w:r>
      <w:r w:rsidR="00B02018">
        <w:t>21; 4.1.1.27</w:t>
      </w:r>
      <w:r w:rsidR="00B00422">
        <w:t>; 4.1.1.30; 4.1.1.32</w:t>
      </w:r>
      <w:r w:rsidR="00B623F3">
        <w:t>; 4.1.1.48; 4.1.1.55; Итого</w:t>
      </w:r>
      <w:r w:rsidR="00B02018">
        <w:t xml:space="preserve"> по основному мероприятию 4.1.1</w:t>
      </w:r>
      <w:r w:rsidR="00B623F3">
        <w:t xml:space="preserve">; Итого по программе </w:t>
      </w:r>
      <w:r w:rsidR="00B623F3">
        <w:rPr>
          <w:lang w:val="en-US"/>
        </w:rPr>
        <w:t>IV</w:t>
      </w:r>
      <w:r w:rsidR="00B623F3">
        <w:t xml:space="preserve">; 5.1.1; Всего по программе; </w:t>
      </w:r>
      <w:r w:rsidR="00B623F3" w:rsidRPr="00DA7854">
        <w:t>инвестиции в объекты государственной и муниципальной собственности</w:t>
      </w:r>
      <w:r w:rsidR="00B623F3">
        <w:t xml:space="preserve">; прочие расходы; отдел жилищно-коммунального хозяйства, энергетики и строительства администрации района; </w:t>
      </w:r>
      <w:r w:rsidR="00B623F3" w:rsidRPr="0075304F">
        <w:t>отдел по жилищным вопросам и муниципальной собственности администрации района</w:t>
      </w:r>
      <w:r w:rsidR="00B623F3">
        <w:t xml:space="preserve">; </w:t>
      </w:r>
      <w:r w:rsidR="00B623F3" w:rsidRPr="0075304F">
        <w:t>муниципальное казенное учреждение</w:t>
      </w:r>
      <w:r w:rsidR="00B623F3">
        <w:t xml:space="preserve"> «Управление капитального строительства по застройке Нижневар</w:t>
      </w:r>
      <w:r w:rsidR="00B623F3" w:rsidRPr="0075304F">
        <w:t>товского района»</w:t>
      </w:r>
      <w:r w:rsidR="008E5BB3">
        <w:t xml:space="preserve"> изложить в новой редакции</w:t>
      </w:r>
      <w:r w:rsidR="00B623F3">
        <w:t xml:space="preserve"> согласно приложению 1.</w:t>
      </w:r>
    </w:p>
    <w:p w:rsidR="00B623F3" w:rsidRDefault="005F22F2" w:rsidP="00A91A64">
      <w:pPr>
        <w:ind w:firstLine="709"/>
        <w:jc w:val="both"/>
      </w:pPr>
      <w:r>
        <w:lastRenderedPageBreak/>
        <w:t>1.</w:t>
      </w:r>
      <w:r w:rsidR="00A30851">
        <w:t>4</w:t>
      </w:r>
      <w:r w:rsidR="00B623F3">
        <w:t>. Приложение 2 к муниципальной программе изложить в новой редакции согласно приложению 2.</w:t>
      </w:r>
    </w:p>
    <w:p w:rsidR="00B623F3" w:rsidRDefault="00B623F3" w:rsidP="00F76259">
      <w:pPr>
        <w:widowControl w:val="0"/>
        <w:ind w:firstLine="709"/>
        <w:jc w:val="both"/>
      </w:pPr>
    </w:p>
    <w:p w:rsidR="008E5BB3" w:rsidRPr="00255092" w:rsidRDefault="008E5BB3" w:rsidP="008E5BB3">
      <w:pPr>
        <w:ind w:firstLine="709"/>
        <w:jc w:val="both"/>
      </w:pPr>
      <w:r w:rsidRPr="00255092">
        <w:t>2. Службе документационного обеспечения управления организации деятельности ад</w:t>
      </w:r>
      <w:r>
        <w:t xml:space="preserve">министрации района </w:t>
      </w:r>
      <w:r w:rsidRPr="00255092">
        <w:t>разместить постановление на официальном веб-сайте администрации района</w:t>
      </w:r>
      <w:r>
        <w:t>:</w:t>
      </w:r>
      <w:hyperlink r:id="rId9" w:history="1">
        <w:r w:rsidRPr="00255092">
          <w:rPr>
            <w:lang w:val="en-US"/>
          </w:rPr>
          <w:t>www</w:t>
        </w:r>
        <w:r w:rsidRPr="00255092">
          <w:t>.</w:t>
        </w:r>
        <w:r w:rsidRPr="00255092">
          <w:rPr>
            <w:lang w:val="en-US"/>
          </w:rPr>
          <w:t>nvraion</w:t>
        </w:r>
        <w:r w:rsidRPr="00255092">
          <w:t>.</w:t>
        </w:r>
        <w:r w:rsidRPr="00255092">
          <w:rPr>
            <w:lang w:val="en-US"/>
          </w:rPr>
          <w:t>ru</w:t>
        </w:r>
      </w:hyperlink>
      <w:r w:rsidRPr="00255092">
        <w:t>.</w:t>
      </w:r>
    </w:p>
    <w:p w:rsidR="008E5BB3" w:rsidRPr="00255092" w:rsidRDefault="008E5BB3" w:rsidP="008E5BB3">
      <w:pPr>
        <w:ind w:firstLine="709"/>
        <w:jc w:val="both"/>
      </w:pPr>
    </w:p>
    <w:p w:rsidR="008E5BB3" w:rsidRPr="00255092" w:rsidRDefault="008E5BB3" w:rsidP="008E5BB3">
      <w:pPr>
        <w:widowControl w:val="0"/>
        <w:tabs>
          <w:tab w:val="left" w:pos="1134"/>
        </w:tabs>
        <w:ind w:firstLine="709"/>
        <w:jc w:val="both"/>
      </w:pPr>
      <w:r>
        <w:t>3</w:t>
      </w:r>
      <w:r w:rsidRPr="00255092">
        <w:t>. Пресс-службе администрации района (А.В. Мартынова) опубликовать постановление в приложении «Официальный бюллетень» к газете «Новости Приобья».</w:t>
      </w:r>
    </w:p>
    <w:p w:rsidR="008E5BB3" w:rsidRPr="00255092" w:rsidRDefault="008E5BB3" w:rsidP="008E5BB3">
      <w:pPr>
        <w:tabs>
          <w:tab w:val="left" w:pos="720"/>
        </w:tabs>
        <w:ind w:firstLine="709"/>
        <w:jc w:val="both"/>
      </w:pPr>
    </w:p>
    <w:p w:rsidR="008E5BB3" w:rsidRPr="00255092" w:rsidRDefault="008E5BB3" w:rsidP="008E5BB3">
      <w:pPr>
        <w:widowControl w:val="0"/>
        <w:ind w:firstLine="709"/>
        <w:jc w:val="both"/>
      </w:pPr>
      <w:r w:rsidRPr="00255092">
        <w:t>4. Постановление вступает в силу после его официального опубликования (обнародования).</w:t>
      </w:r>
    </w:p>
    <w:p w:rsidR="008E5BB3" w:rsidRPr="00255092" w:rsidRDefault="008E5BB3" w:rsidP="008E5BB3">
      <w:pPr>
        <w:ind w:firstLine="709"/>
        <w:jc w:val="both"/>
      </w:pPr>
    </w:p>
    <w:p w:rsidR="00B623F3" w:rsidRDefault="00B623F3" w:rsidP="00F76259">
      <w:pPr>
        <w:widowControl w:val="0"/>
        <w:autoSpaceDE w:val="0"/>
        <w:autoSpaceDN w:val="0"/>
        <w:adjustRightInd w:val="0"/>
        <w:ind w:firstLine="709"/>
        <w:jc w:val="both"/>
      </w:pPr>
      <w:r>
        <w:t>5</w:t>
      </w:r>
      <w:r w:rsidRPr="00E700BF">
        <w:t>. Контроль за выполнением постановления возложить на</w:t>
      </w:r>
      <w:r>
        <w:t xml:space="preserve"> з</w:t>
      </w:r>
      <w:r w:rsidRPr="00E700BF">
        <w:t xml:space="preserve">аместителя главы района по жилищно-коммунальному хозяйству и строительству </w:t>
      </w:r>
      <w:r w:rsidR="00CA729C">
        <w:t>В.С. Фенского</w:t>
      </w:r>
      <w:r w:rsidRPr="00E700BF">
        <w:t>.</w:t>
      </w:r>
    </w:p>
    <w:p w:rsidR="00306C95" w:rsidRDefault="00306C95" w:rsidP="00306C95"/>
    <w:p w:rsidR="00306C95" w:rsidRDefault="00306C95" w:rsidP="00306C95"/>
    <w:p w:rsidR="00306C95" w:rsidRDefault="00306C95" w:rsidP="00306C95"/>
    <w:p w:rsidR="00306C95" w:rsidRDefault="00306C95" w:rsidP="00306C95">
      <w:pPr>
        <w:jc w:val="both"/>
      </w:pPr>
      <w:r>
        <w:t xml:space="preserve">Исполняющий обязанности </w:t>
      </w:r>
    </w:p>
    <w:p w:rsidR="00306C95" w:rsidRDefault="00306C95" w:rsidP="00306C95">
      <w:pPr>
        <w:jc w:val="both"/>
      </w:pPr>
      <w:r>
        <w:t>главы района                                                                                  Т.А. Колокольцева</w:t>
      </w:r>
    </w:p>
    <w:p w:rsidR="00306C95" w:rsidRDefault="00306C95" w:rsidP="00306C95">
      <w:pPr>
        <w:rPr>
          <w:bCs/>
          <w:szCs w:val="24"/>
          <w:lang w:eastAsia="en-US"/>
        </w:rPr>
      </w:pPr>
    </w:p>
    <w:p w:rsidR="00A43E26" w:rsidRDefault="00A43E26" w:rsidP="00B623F3">
      <w:pPr>
        <w:jc w:val="both"/>
      </w:pPr>
    </w:p>
    <w:p w:rsidR="009D4365" w:rsidRPr="001F6F78" w:rsidRDefault="009D4365" w:rsidP="008A0A7F">
      <w:pPr>
        <w:sectPr w:rsidR="009D4365" w:rsidRPr="001F6F78" w:rsidSect="006E53E0">
          <w:headerReference w:type="default" r:id="rId10"/>
          <w:pgSz w:w="11906" w:h="16838"/>
          <w:pgMar w:top="1134" w:right="567" w:bottom="1134" w:left="1701" w:header="720" w:footer="709" w:gutter="0"/>
          <w:cols w:space="720"/>
          <w:titlePg/>
          <w:docGrid w:linePitch="381"/>
        </w:sectPr>
      </w:pPr>
    </w:p>
    <w:p w:rsidR="00A050D8" w:rsidRDefault="00A050D8" w:rsidP="008E5BB3">
      <w:pPr>
        <w:pStyle w:val="afffff8"/>
        <w:ind w:left="10206"/>
        <w:rPr>
          <w:rFonts w:ascii="Times New Roman" w:hAnsi="Times New Roman"/>
          <w:sz w:val="28"/>
          <w:szCs w:val="28"/>
        </w:rPr>
      </w:pPr>
      <w:r w:rsidRPr="001F6F78">
        <w:rPr>
          <w:rFonts w:ascii="Times New Roman" w:hAnsi="Times New Roman"/>
          <w:sz w:val="28"/>
          <w:szCs w:val="28"/>
        </w:rPr>
        <w:lastRenderedPageBreak/>
        <w:t xml:space="preserve">Приложение </w:t>
      </w:r>
      <w:r>
        <w:rPr>
          <w:rFonts w:ascii="Times New Roman" w:hAnsi="Times New Roman"/>
          <w:sz w:val="28"/>
          <w:szCs w:val="28"/>
        </w:rPr>
        <w:t>1</w:t>
      </w:r>
      <w:r w:rsidRPr="001F6F78">
        <w:rPr>
          <w:rFonts w:ascii="Times New Roman" w:hAnsi="Times New Roman"/>
          <w:sz w:val="28"/>
          <w:szCs w:val="28"/>
        </w:rPr>
        <w:t xml:space="preserve"> к </w:t>
      </w:r>
      <w:r>
        <w:rPr>
          <w:rFonts w:ascii="Times New Roman" w:hAnsi="Times New Roman"/>
          <w:sz w:val="28"/>
          <w:szCs w:val="28"/>
        </w:rPr>
        <w:t xml:space="preserve">постановлению администрации района </w:t>
      </w:r>
    </w:p>
    <w:p w:rsidR="00A050D8" w:rsidRPr="001F6F78" w:rsidRDefault="00A050D8" w:rsidP="008E5BB3">
      <w:pPr>
        <w:pStyle w:val="afffff8"/>
        <w:ind w:left="10206"/>
        <w:rPr>
          <w:rFonts w:ascii="Times New Roman" w:hAnsi="Times New Roman"/>
          <w:sz w:val="28"/>
          <w:szCs w:val="28"/>
        </w:rPr>
      </w:pPr>
      <w:r>
        <w:rPr>
          <w:rFonts w:ascii="Times New Roman" w:hAnsi="Times New Roman"/>
          <w:sz w:val="28"/>
          <w:szCs w:val="28"/>
        </w:rPr>
        <w:t xml:space="preserve">от </w:t>
      </w:r>
      <w:r w:rsidR="005B1DC9">
        <w:rPr>
          <w:rFonts w:ascii="Times New Roman" w:hAnsi="Times New Roman"/>
          <w:sz w:val="28"/>
          <w:szCs w:val="28"/>
        </w:rPr>
        <w:t>16.03.2017</w:t>
      </w:r>
      <w:r>
        <w:rPr>
          <w:rFonts w:ascii="Times New Roman" w:hAnsi="Times New Roman"/>
          <w:sz w:val="28"/>
          <w:szCs w:val="28"/>
        </w:rPr>
        <w:t xml:space="preserve"> № </w:t>
      </w:r>
      <w:r w:rsidR="005B1DC9">
        <w:rPr>
          <w:rFonts w:ascii="Times New Roman" w:hAnsi="Times New Roman"/>
          <w:sz w:val="28"/>
          <w:szCs w:val="28"/>
        </w:rPr>
        <w:t>510</w:t>
      </w:r>
    </w:p>
    <w:p w:rsidR="008E5BB3" w:rsidRDefault="008E5BB3" w:rsidP="008E5BB3">
      <w:pPr>
        <w:pStyle w:val="afffff8"/>
        <w:rPr>
          <w:rFonts w:ascii="Times New Roman" w:hAnsi="Times New Roman"/>
          <w:b/>
          <w:sz w:val="28"/>
          <w:szCs w:val="28"/>
        </w:rPr>
      </w:pPr>
    </w:p>
    <w:p w:rsidR="008E5BB3" w:rsidRDefault="008E5BB3" w:rsidP="00A050D8">
      <w:pPr>
        <w:pStyle w:val="afffff8"/>
        <w:jc w:val="center"/>
        <w:rPr>
          <w:rFonts w:ascii="Times New Roman" w:hAnsi="Times New Roman"/>
          <w:b/>
          <w:sz w:val="28"/>
          <w:szCs w:val="28"/>
        </w:rPr>
      </w:pPr>
    </w:p>
    <w:p w:rsidR="008E5BB3" w:rsidRDefault="008E5BB3" w:rsidP="00A050D8">
      <w:pPr>
        <w:pStyle w:val="afffff8"/>
        <w:jc w:val="center"/>
        <w:rPr>
          <w:rFonts w:ascii="Times New Roman" w:hAnsi="Times New Roman"/>
          <w:b/>
          <w:sz w:val="28"/>
          <w:szCs w:val="28"/>
        </w:rPr>
      </w:pPr>
      <w:r>
        <w:rPr>
          <w:rFonts w:ascii="Times New Roman" w:hAnsi="Times New Roman"/>
          <w:b/>
          <w:sz w:val="28"/>
          <w:szCs w:val="28"/>
        </w:rPr>
        <w:t>«</w:t>
      </w:r>
      <w:r w:rsidR="00A050D8" w:rsidRPr="00BD78DB">
        <w:rPr>
          <w:rFonts w:ascii="Times New Roman" w:hAnsi="Times New Roman"/>
          <w:b/>
          <w:sz w:val="28"/>
          <w:szCs w:val="28"/>
        </w:rPr>
        <w:t>Изменения</w:t>
      </w:r>
      <w:r>
        <w:rPr>
          <w:rFonts w:ascii="Times New Roman" w:hAnsi="Times New Roman"/>
          <w:b/>
          <w:sz w:val="28"/>
          <w:szCs w:val="28"/>
        </w:rPr>
        <w:t>,</w:t>
      </w:r>
    </w:p>
    <w:p w:rsidR="00A050D8" w:rsidRPr="001F6F78" w:rsidRDefault="008E5BB3" w:rsidP="00A050D8">
      <w:pPr>
        <w:pStyle w:val="afffff8"/>
        <w:jc w:val="center"/>
        <w:rPr>
          <w:rFonts w:ascii="Times New Roman" w:hAnsi="Times New Roman"/>
          <w:b/>
          <w:bCs/>
          <w:sz w:val="28"/>
          <w:szCs w:val="28"/>
        </w:rPr>
      </w:pPr>
      <w:r>
        <w:rPr>
          <w:rFonts w:ascii="Times New Roman" w:hAnsi="Times New Roman"/>
          <w:b/>
          <w:sz w:val="28"/>
          <w:szCs w:val="28"/>
        </w:rPr>
        <w:t>которые вносятся</w:t>
      </w:r>
      <w:r w:rsidR="00A050D8" w:rsidRPr="00BD78DB">
        <w:rPr>
          <w:rFonts w:ascii="Times New Roman" w:hAnsi="Times New Roman"/>
          <w:b/>
          <w:sz w:val="28"/>
          <w:szCs w:val="28"/>
        </w:rPr>
        <w:t xml:space="preserve"> в приложение </w:t>
      </w:r>
      <w:r w:rsidR="00A050D8">
        <w:rPr>
          <w:rFonts w:ascii="Times New Roman" w:hAnsi="Times New Roman"/>
          <w:b/>
          <w:sz w:val="28"/>
          <w:szCs w:val="28"/>
        </w:rPr>
        <w:t>1</w:t>
      </w:r>
      <w:r w:rsidR="00A050D8" w:rsidRPr="00BD78DB">
        <w:rPr>
          <w:rFonts w:ascii="Times New Roman" w:hAnsi="Times New Roman"/>
          <w:b/>
          <w:sz w:val="28"/>
          <w:szCs w:val="28"/>
        </w:rPr>
        <w:t xml:space="preserve"> к </w:t>
      </w:r>
      <w:r w:rsidR="00A050D8">
        <w:rPr>
          <w:rFonts w:ascii="Times New Roman" w:hAnsi="Times New Roman"/>
          <w:b/>
          <w:bCs/>
          <w:sz w:val="28"/>
          <w:szCs w:val="28"/>
        </w:rPr>
        <w:t>муниципальной программе</w:t>
      </w:r>
    </w:p>
    <w:p w:rsidR="00A050D8" w:rsidRDefault="00A050D8" w:rsidP="00A050D8">
      <w:pPr>
        <w:pStyle w:val="afffff8"/>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w:t>
      </w:r>
      <w:r w:rsidR="008E5BB3">
        <w:rPr>
          <w:rFonts w:ascii="Times New Roman" w:hAnsi="Times New Roman"/>
          <w:b/>
          <w:sz w:val="28"/>
          <w:szCs w:val="28"/>
        </w:rPr>
        <w:t>товского района в 2014–2020 годах</w:t>
      </w:r>
      <w:r w:rsidRPr="001F6F78">
        <w:rPr>
          <w:rFonts w:ascii="Times New Roman" w:hAnsi="Times New Roman"/>
          <w:b/>
          <w:sz w:val="28"/>
          <w:szCs w:val="28"/>
        </w:rPr>
        <w:t>»</w:t>
      </w:r>
    </w:p>
    <w:p w:rsidR="00CA729C" w:rsidRPr="001F6F78" w:rsidRDefault="00CA729C" w:rsidP="00CA729C">
      <w:pPr>
        <w:pStyle w:val="afffff8"/>
        <w:rPr>
          <w:rFonts w:ascii="Times New Roman" w:hAnsi="Times New Roman"/>
          <w:b/>
          <w:sz w:val="28"/>
          <w:szCs w:val="28"/>
        </w:rPr>
      </w:pPr>
    </w:p>
    <w:tbl>
      <w:tblPr>
        <w:tblStyle w:val="ab"/>
        <w:tblW w:w="14742" w:type="dxa"/>
        <w:jc w:val="center"/>
        <w:tblLayout w:type="fixed"/>
        <w:tblLook w:val="04A0"/>
      </w:tblPr>
      <w:tblGrid>
        <w:gridCol w:w="1079"/>
        <w:gridCol w:w="1701"/>
        <w:gridCol w:w="1417"/>
        <w:gridCol w:w="1332"/>
        <w:gridCol w:w="992"/>
        <w:gridCol w:w="1417"/>
        <w:gridCol w:w="993"/>
        <w:gridCol w:w="992"/>
        <w:gridCol w:w="992"/>
        <w:gridCol w:w="851"/>
        <w:gridCol w:w="141"/>
        <w:gridCol w:w="851"/>
        <w:gridCol w:w="40"/>
        <w:gridCol w:w="952"/>
        <w:gridCol w:w="992"/>
      </w:tblGrid>
      <w:tr w:rsidR="00FE3CDF" w:rsidRPr="008E5BB3" w:rsidTr="008E5BB3">
        <w:trPr>
          <w:trHeight w:val="975"/>
          <w:jc w:val="center"/>
        </w:trPr>
        <w:tc>
          <w:tcPr>
            <w:tcW w:w="1079" w:type="dxa"/>
            <w:vMerge w:val="restart"/>
            <w:hideMark/>
          </w:tcPr>
          <w:p w:rsidR="008E5BB3" w:rsidRDefault="007A44E8" w:rsidP="008E5BB3">
            <w:pPr>
              <w:jc w:val="center"/>
              <w:rPr>
                <w:b/>
                <w:bCs/>
                <w:sz w:val="24"/>
                <w:szCs w:val="24"/>
              </w:rPr>
            </w:pPr>
            <w:r w:rsidRPr="008E5BB3">
              <w:rPr>
                <w:b/>
                <w:bCs/>
                <w:sz w:val="24"/>
                <w:szCs w:val="24"/>
              </w:rPr>
              <w:t>№</w:t>
            </w:r>
          </w:p>
          <w:p w:rsidR="007A44E8" w:rsidRPr="008E5BB3" w:rsidRDefault="007A44E8" w:rsidP="008E5BB3">
            <w:pPr>
              <w:jc w:val="center"/>
              <w:rPr>
                <w:b/>
                <w:bCs/>
                <w:sz w:val="24"/>
                <w:szCs w:val="24"/>
              </w:rPr>
            </w:pPr>
            <w:r w:rsidRPr="008E5BB3">
              <w:rPr>
                <w:b/>
                <w:bCs/>
                <w:sz w:val="24"/>
                <w:szCs w:val="24"/>
              </w:rPr>
              <w:t>п</w:t>
            </w:r>
            <w:r w:rsidR="008E5BB3">
              <w:rPr>
                <w:b/>
                <w:bCs/>
                <w:sz w:val="24"/>
                <w:szCs w:val="24"/>
              </w:rPr>
              <w:t>/</w:t>
            </w:r>
            <w:r w:rsidRPr="008E5BB3">
              <w:rPr>
                <w:b/>
                <w:bCs/>
                <w:sz w:val="24"/>
                <w:szCs w:val="24"/>
              </w:rPr>
              <w:t>п</w:t>
            </w:r>
          </w:p>
        </w:tc>
        <w:tc>
          <w:tcPr>
            <w:tcW w:w="1701" w:type="dxa"/>
            <w:vMerge w:val="restart"/>
            <w:hideMark/>
          </w:tcPr>
          <w:p w:rsidR="007A44E8" w:rsidRPr="008E5BB3" w:rsidRDefault="007A44E8" w:rsidP="008E5BB3">
            <w:pPr>
              <w:jc w:val="center"/>
              <w:rPr>
                <w:b/>
                <w:bCs/>
                <w:sz w:val="24"/>
                <w:szCs w:val="24"/>
              </w:rPr>
            </w:pPr>
            <w:r w:rsidRPr="008E5BB3">
              <w:rPr>
                <w:b/>
                <w:bCs/>
                <w:sz w:val="24"/>
                <w:szCs w:val="24"/>
              </w:rPr>
              <w:t>Наименовани</w:t>
            </w:r>
            <w:r w:rsidR="00CA729C" w:rsidRPr="008E5BB3">
              <w:rPr>
                <w:b/>
                <w:bCs/>
                <w:sz w:val="24"/>
                <w:szCs w:val="24"/>
              </w:rPr>
              <w:t>е основного мероприятия муници</w:t>
            </w:r>
            <w:r w:rsidRPr="008E5BB3">
              <w:rPr>
                <w:b/>
                <w:bCs/>
                <w:sz w:val="24"/>
                <w:szCs w:val="24"/>
              </w:rPr>
              <w:t>пальной про-граммы (наименование мероприятия /объекта)</w:t>
            </w:r>
          </w:p>
        </w:tc>
        <w:tc>
          <w:tcPr>
            <w:tcW w:w="1417" w:type="dxa"/>
            <w:vMerge w:val="restart"/>
            <w:hideMark/>
          </w:tcPr>
          <w:p w:rsidR="007A44E8" w:rsidRPr="008E5BB3" w:rsidRDefault="007A44E8" w:rsidP="008E5BB3">
            <w:pPr>
              <w:jc w:val="center"/>
              <w:rPr>
                <w:b/>
                <w:bCs/>
                <w:sz w:val="24"/>
                <w:szCs w:val="24"/>
              </w:rPr>
            </w:pPr>
            <w:r w:rsidRPr="008E5BB3">
              <w:rPr>
                <w:b/>
                <w:bCs/>
                <w:sz w:val="24"/>
                <w:szCs w:val="24"/>
              </w:rPr>
              <w:t>Ответственный исполнитель/</w:t>
            </w:r>
          </w:p>
          <w:p w:rsidR="007A44E8" w:rsidRPr="008E5BB3" w:rsidRDefault="007A44E8" w:rsidP="008E5BB3">
            <w:pPr>
              <w:jc w:val="center"/>
              <w:rPr>
                <w:b/>
                <w:bCs/>
                <w:sz w:val="24"/>
                <w:szCs w:val="24"/>
              </w:rPr>
            </w:pPr>
            <w:r w:rsidRPr="008E5BB3">
              <w:rPr>
                <w:b/>
                <w:bCs/>
                <w:sz w:val="24"/>
                <w:szCs w:val="24"/>
              </w:rPr>
              <w:t>соисполнитель</w:t>
            </w:r>
          </w:p>
        </w:tc>
        <w:tc>
          <w:tcPr>
            <w:tcW w:w="1332" w:type="dxa"/>
            <w:vMerge w:val="restart"/>
            <w:hideMark/>
          </w:tcPr>
          <w:p w:rsidR="007A44E8" w:rsidRPr="008E5BB3" w:rsidRDefault="007A44E8" w:rsidP="008E5BB3">
            <w:pPr>
              <w:jc w:val="center"/>
              <w:rPr>
                <w:b/>
                <w:bCs/>
                <w:sz w:val="24"/>
                <w:szCs w:val="24"/>
              </w:rPr>
            </w:pPr>
            <w:r w:rsidRPr="008E5BB3">
              <w:rPr>
                <w:b/>
                <w:bCs/>
                <w:sz w:val="24"/>
                <w:szCs w:val="24"/>
              </w:rPr>
              <w:t>Источники финансирования</w:t>
            </w:r>
          </w:p>
        </w:tc>
        <w:tc>
          <w:tcPr>
            <w:tcW w:w="992" w:type="dxa"/>
            <w:vMerge w:val="restart"/>
            <w:hideMark/>
          </w:tcPr>
          <w:p w:rsidR="007A44E8" w:rsidRPr="008E5BB3" w:rsidRDefault="007A44E8" w:rsidP="008E5BB3">
            <w:pPr>
              <w:jc w:val="center"/>
              <w:rPr>
                <w:b/>
                <w:bCs/>
                <w:sz w:val="24"/>
                <w:szCs w:val="24"/>
              </w:rPr>
            </w:pPr>
            <w:r w:rsidRPr="008E5BB3">
              <w:rPr>
                <w:b/>
                <w:bCs/>
                <w:sz w:val="24"/>
                <w:szCs w:val="24"/>
              </w:rPr>
              <w:t>Номер показателя из таблицы «Целевы</w:t>
            </w:r>
            <w:r w:rsidR="008E5BB3">
              <w:rPr>
                <w:b/>
                <w:bCs/>
                <w:sz w:val="24"/>
                <w:szCs w:val="24"/>
              </w:rPr>
              <w:t>е</w:t>
            </w:r>
            <w:r w:rsidRPr="008E5BB3">
              <w:rPr>
                <w:b/>
                <w:bCs/>
                <w:sz w:val="24"/>
                <w:szCs w:val="24"/>
              </w:rPr>
              <w:t xml:space="preserve"> показател</w:t>
            </w:r>
            <w:r w:rsidR="008E5BB3">
              <w:rPr>
                <w:b/>
                <w:bCs/>
                <w:sz w:val="24"/>
                <w:szCs w:val="24"/>
              </w:rPr>
              <w:t>и</w:t>
            </w:r>
            <w:r w:rsidRPr="008E5BB3">
              <w:rPr>
                <w:b/>
                <w:bCs/>
                <w:sz w:val="24"/>
                <w:szCs w:val="24"/>
              </w:rPr>
              <w:t xml:space="preserve"> муниципальной программы»</w:t>
            </w:r>
          </w:p>
        </w:tc>
        <w:tc>
          <w:tcPr>
            <w:tcW w:w="8221" w:type="dxa"/>
            <w:gridSpan w:val="10"/>
            <w:hideMark/>
          </w:tcPr>
          <w:p w:rsidR="007A44E8" w:rsidRPr="008E5BB3" w:rsidRDefault="007A44E8" w:rsidP="008E5BB3">
            <w:pPr>
              <w:jc w:val="center"/>
              <w:rPr>
                <w:b/>
                <w:bCs/>
                <w:sz w:val="24"/>
                <w:szCs w:val="24"/>
              </w:rPr>
            </w:pPr>
            <w:r w:rsidRPr="008E5BB3">
              <w:rPr>
                <w:b/>
                <w:bCs/>
                <w:sz w:val="24"/>
                <w:szCs w:val="24"/>
              </w:rPr>
              <w:t>Финансовые затраты на реализацию (тыс. рублей)</w:t>
            </w:r>
          </w:p>
        </w:tc>
      </w:tr>
      <w:tr w:rsidR="00FE3CDF" w:rsidRPr="008E5BB3" w:rsidTr="008E5BB3">
        <w:trPr>
          <w:trHeight w:val="289"/>
          <w:jc w:val="center"/>
        </w:trPr>
        <w:tc>
          <w:tcPr>
            <w:tcW w:w="1079" w:type="dxa"/>
            <w:vMerge/>
            <w:hideMark/>
          </w:tcPr>
          <w:p w:rsidR="007A44E8" w:rsidRPr="008E5BB3" w:rsidRDefault="007A44E8" w:rsidP="008E5BB3">
            <w:pPr>
              <w:rPr>
                <w:b/>
                <w:bCs/>
                <w:sz w:val="24"/>
                <w:szCs w:val="24"/>
              </w:rPr>
            </w:pPr>
          </w:p>
        </w:tc>
        <w:tc>
          <w:tcPr>
            <w:tcW w:w="1701" w:type="dxa"/>
            <w:vMerge/>
            <w:hideMark/>
          </w:tcPr>
          <w:p w:rsidR="007A44E8" w:rsidRPr="008E5BB3" w:rsidRDefault="007A44E8" w:rsidP="008E5BB3">
            <w:pPr>
              <w:rPr>
                <w:b/>
                <w:bCs/>
                <w:sz w:val="24"/>
                <w:szCs w:val="24"/>
              </w:rPr>
            </w:pPr>
          </w:p>
        </w:tc>
        <w:tc>
          <w:tcPr>
            <w:tcW w:w="1417" w:type="dxa"/>
            <w:vMerge/>
            <w:hideMark/>
          </w:tcPr>
          <w:p w:rsidR="007A44E8" w:rsidRPr="008E5BB3" w:rsidRDefault="007A44E8" w:rsidP="008E5BB3">
            <w:pPr>
              <w:rPr>
                <w:b/>
                <w:bCs/>
                <w:sz w:val="24"/>
                <w:szCs w:val="24"/>
              </w:rPr>
            </w:pPr>
          </w:p>
        </w:tc>
        <w:tc>
          <w:tcPr>
            <w:tcW w:w="1332" w:type="dxa"/>
            <w:vMerge/>
            <w:hideMark/>
          </w:tcPr>
          <w:p w:rsidR="007A44E8" w:rsidRPr="008E5BB3" w:rsidRDefault="007A44E8" w:rsidP="008E5BB3">
            <w:pPr>
              <w:rPr>
                <w:b/>
                <w:bCs/>
                <w:sz w:val="24"/>
                <w:szCs w:val="24"/>
              </w:rPr>
            </w:pPr>
          </w:p>
        </w:tc>
        <w:tc>
          <w:tcPr>
            <w:tcW w:w="992" w:type="dxa"/>
            <w:vMerge/>
            <w:hideMark/>
          </w:tcPr>
          <w:p w:rsidR="007A44E8" w:rsidRPr="008E5BB3" w:rsidRDefault="007A44E8" w:rsidP="008E5BB3">
            <w:pPr>
              <w:rPr>
                <w:b/>
                <w:bCs/>
                <w:sz w:val="24"/>
                <w:szCs w:val="24"/>
              </w:rPr>
            </w:pPr>
          </w:p>
        </w:tc>
        <w:tc>
          <w:tcPr>
            <w:tcW w:w="1417" w:type="dxa"/>
            <w:vMerge w:val="restart"/>
            <w:hideMark/>
          </w:tcPr>
          <w:p w:rsidR="007A44E8" w:rsidRPr="008E5BB3" w:rsidRDefault="007A44E8" w:rsidP="008E5BB3">
            <w:pPr>
              <w:jc w:val="center"/>
              <w:rPr>
                <w:b/>
                <w:bCs/>
                <w:sz w:val="24"/>
                <w:szCs w:val="24"/>
              </w:rPr>
            </w:pPr>
            <w:r w:rsidRPr="008E5BB3">
              <w:rPr>
                <w:b/>
                <w:bCs/>
                <w:sz w:val="24"/>
                <w:szCs w:val="24"/>
              </w:rPr>
              <w:t>всего</w:t>
            </w:r>
          </w:p>
        </w:tc>
        <w:tc>
          <w:tcPr>
            <w:tcW w:w="6804" w:type="dxa"/>
            <w:gridSpan w:val="9"/>
            <w:hideMark/>
          </w:tcPr>
          <w:p w:rsidR="007A44E8" w:rsidRPr="008E5BB3" w:rsidRDefault="007A44E8" w:rsidP="008E5BB3">
            <w:pPr>
              <w:jc w:val="center"/>
              <w:rPr>
                <w:b/>
                <w:bCs/>
                <w:sz w:val="24"/>
                <w:szCs w:val="24"/>
              </w:rPr>
            </w:pPr>
            <w:r w:rsidRPr="008E5BB3">
              <w:rPr>
                <w:b/>
                <w:bCs/>
                <w:sz w:val="24"/>
                <w:szCs w:val="24"/>
              </w:rPr>
              <w:t>в том числе</w:t>
            </w:r>
            <w:r w:rsidR="008E5BB3">
              <w:rPr>
                <w:b/>
                <w:bCs/>
                <w:sz w:val="24"/>
                <w:szCs w:val="24"/>
              </w:rPr>
              <w:t>:</w:t>
            </w:r>
          </w:p>
        </w:tc>
      </w:tr>
      <w:tr w:rsidR="00CA729C" w:rsidRPr="008E5BB3" w:rsidTr="008E5BB3">
        <w:trPr>
          <w:trHeight w:val="1165"/>
          <w:jc w:val="center"/>
        </w:trPr>
        <w:tc>
          <w:tcPr>
            <w:tcW w:w="1079" w:type="dxa"/>
            <w:vMerge/>
            <w:hideMark/>
          </w:tcPr>
          <w:p w:rsidR="00CA729C" w:rsidRPr="008E5BB3" w:rsidRDefault="00CA729C" w:rsidP="008E5BB3">
            <w:pPr>
              <w:rPr>
                <w:b/>
                <w:bCs/>
                <w:sz w:val="24"/>
                <w:szCs w:val="24"/>
              </w:rPr>
            </w:pPr>
          </w:p>
        </w:tc>
        <w:tc>
          <w:tcPr>
            <w:tcW w:w="1701" w:type="dxa"/>
            <w:vMerge/>
            <w:hideMark/>
          </w:tcPr>
          <w:p w:rsidR="00CA729C" w:rsidRPr="008E5BB3" w:rsidRDefault="00CA729C" w:rsidP="008E5BB3">
            <w:pPr>
              <w:rPr>
                <w:b/>
                <w:bCs/>
                <w:sz w:val="24"/>
                <w:szCs w:val="24"/>
              </w:rPr>
            </w:pPr>
          </w:p>
        </w:tc>
        <w:tc>
          <w:tcPr>
            <w:tcW w:w="1417" w:type="dxa"/>
            <w:vMerge/>
            <w:hideMark/>
          </w:tcPr>
          <w:p w:rsidR="00CA729C" w:rsidRPr="008E5BB3" w:rsidRDefault="00CA729C" w:rsidP="008E5BB3">
            <w:pPr>
              <w:rPr>
                <w:sz w:val="24"/>
                <w:szCs w:val="24"/>
              </w:rPr>
            </w:pPr>
          </w:p>
        </w:tc>
        <w:tc>
          <w:tcPr>
            <w:tcW w:w="1332" w:type="dxa"/>
            <w:vMerge/>
            <w:hideMark/>
          </w:tcPr>
          <w:p w:rsidR="00CA729C" w:rsidRPr="008E5BB3" w:rsidRDefault="00CA729C" w:rsidP="008E5BB3">
            <w:pPr>
              <w:rPr>
                <w:b/>
                <w:bCs/>
                <w:sz w:val="24"/>
                <w:szCs w:val="24"/>
              </w:rPr>
            </w:pPr>
          </w:p>
        </w:tc>
        <w:tc>
          <w:tcPr>
            <w:tcW w:w="992" w:type="dxa"/>
            <w:vMerge/>
            <w:hideMark/>
          </w:tcPr>
          <w:p w:rsidR="00CA729C" w:rsidRPr="008E5BB3" w:rsidRDefault="00CA729C" w:rsidP="008E5BB3">
            <w:pPr>
              <w:rPr>
                <w:b/>
                <w:bCs/>
                <w:sz w:val="24"/>
                <w:szCs w:val="24"/>
              </w:rPr>
            </w:pPr>
          </w:p>
        </w:tc>
        <w:tc>
          <w:tcPr>
            <w:tcW w:w="1417" w:type="dxa"/>
            <w:vMerge/>
            <w:hideMark/>
          </w:tcPr>
          <w:p w:rsidR="00CA729C" w:rsidRPr="008E5BB3" w:rsidRDefault="00CA729C" w:rsidP="008E5BB3">
            <w:pPr>
              <w:rPr>
                <w:b/>
                <w:bCs/>
                <w:sz w:val="24"/>
                <w:szCs w:val="24"/>
              </w:rPr>
            </w:pPr>
          </w:p>
        </w:tc>
        <w:tc>
          <w:tcPr>
            <w:tcW w:w="993" w:type="dxa"/>
            <w:hideMark/>
          </w:tcPr>
          <w:p w:rsidR="00CA729C" w:rsidRPr="008E5BB3" w:rsidRDefault="00CA729C" w:rsidP="008E5BB3">
            <w:pPr>
              <w:jc w:val="center"/>
              <w:rPr>
                <w:b/>
                <w:bCs/>
                <w:sz w:val="24"/>
                <w:szCs w:val="24"/>
              </w:rPr>
            </w:pPr>
            <w:r w:rsidRPr="008E5BB3">
              <w:rPr>
                <w:b/>
                <w:bCs/>
                <w:sz w:val="24"/>
                <w:szCs w:val="24"/>
              </w:rPr>
              <w:t>2014 год</w:t>
            </w:r>
          </w:p>
        </w:tc>
        <w:tc>
          <w:tcPr>
            <w:tcW w:w="992" w:type="dxa"/>
            <w:hideMark/>
          </w:tcPr>
          <w:p w:rsidR="00CA729C" w:rsidRPr="008E5BB3" w:rsidRDefault="00CA729C" w:rsidP="008E5BB3">
            <w:pPr>
              <w:jc w:val="center"/>
              <w:rPr>
                <w:b/>
                <w:bCs/>
                <w:sz w:val="24"/>
                <w:szCs w:val="24"/>
              </w:rPr>
            </w:pPr>
            <w:r w:rsidRPr="008E5BB3">
              <w:rPr>
                <w:b/>
                <w:bCs/>
                <w:sz w:val="24"/>
                <w:szCs w:val="24"/>
              </w:rPr>
              <w:t>2015 год</w:t>
            </w:r>
          </w:p>
        </w:tc>
        <w:tc>
          <w:tcPr>
            <w:tcW w:w="992" w:type="dxa"/>
            <w:hideMark/>
          </w:tcPr>
          <w:p w:rsidR="00CA729C" w:rsidRPr="008E5BB3" w:rsidRDefault="00CA729C" w:rsidP="008E5BB3">
            <w:pPr>
              <w:jc w:val="center"/>
              <w:rPr>
                <w:b/>
                <w:bCs/>
                <w:sz w:val="24"/>
                <w:szCs w:val="24"/>
              </w:rPr>
            </w:pPr>
            <w:r w:rsidRPr="008E5BB3">
              <w:rPr>
                <w:b/>
                <w:bCs/>
                <w:sz w:val="24"/>
                <w:szCs w:val="24"/>
              </w:rPr>
              <w:t>2016 год</w:t>
            </w:r>
          </w:p>
        </w:tc>
        <w:tc>
          <w:tcPr>
            <w:tcW w:w="851" w:type="dxa"/>
            <w:hideMark/>
          </w:tcPr>
          <w:p w:rsidR="00CA729C" w:rsidRPr="008E5BB3" w:rsidRDefault="00CA729C" w:rsidP="008E5BB3">
            <w:pPr>
              <w:jc w:val="center"/>
              <w:rPr>
                <w:b/>
                <w:bCs/>
                <w:sz w:val="24"/>
                <w:szCs w:val="24"/>
              </w:rPr>
            </w:pPr>
            <w:r w:rsidRPr="008E5BB3">
              <w:rPr>
                <w:b/>
                <w:bCs/>
                <w:sz w:val="24"/>
                <w:szCs w:val="24"/>
              </w:rPr>
              <w:t>2017 год</w:t>
            </w:r>
          </w:p>
        </w:tc>
        <w:tc>
          <w:tcPr>
            <w:tcW w:w="992" w:type="dxa"/>
            <w:gridSpan w:val="2"/>
            <w:hideMark/>
          </w:tcPr>
          <w:p w:rsidR="00CA729C" w:rsidRPr="008E5BB3" w:rsidRDefault="00CA729C" w:rsidP="008E5BB3">
            <w:pPr>
              <w:jc w:val="center"/>
              <w:rPr>
                <w:b/>
                <w:bCs/>
                <w:sz w:val="24"/>
                <w:szCs w:val="24"/>
              </w:rPr>
            </w:pPr>
            <w:r w:rsidRPr="008E5BB3">
              <w:rPr>
                <w:b/>
                <w:bCs/>
                <w:sz w:val="24"/>
                <w:szCs w:val="24"/>
              </w:rPr>
              <w:t>2018 год</w:t>
            </w:r>
          </w:p>
        </w:tc>
        <w:tc>
          <w:tcPr>
            <w:tcW w:w="992" w:type="dxa"/>
            <w:gridSpan w:val="2"/>
            <w:hideMark/>
          </w:tcPr>
          <w:p w:rsidR="00CA729C" w:rsidRPr="008E5BB3" w:rsidRDefault="00CA729C" w:rsidP="008E5BB3">
            <w:pPr>
              <w:jc w:val="center"/>
              <w:rPr>
                <w:b/>
                <w:bCs/>
                <w:sz w:val="24"/>
                <w:szCs w:val="24"/>
              </w:rPr>
            </w:pPr>
            <w:r w:rsidRPr="008E5BB3">
              <w:rPr>
                <w:b/>
                <w:bCs/>
                <w:sz w:val="24"/>
                <w:szCs w:val="24"/>
              </w:rPr>
              <w:t>2019 год</w:t>
            </w:r>
          </w:p>
        </w:tc>
        <w:tc>
          <w:tcPr>
            <w:tcW w:w="992" w:type="dxa"/>
            <w:hideMark/>
          </w:tcPr>
          <w:p w:rsidR="00CA729C" w:rsidRPr="008E5BB3" w:rsidRDefault="00CA729C" w:rsidP="008E5BB3">
            <w:pPr>
              <w:jc w:val="center"/>
              <w:rPr>
                <w:b/>
                <w:bCs/>
                <w:sz w:val="24"/>
                <w:szCs w:val="24"/>
              </w:rPr>
            </w:pPr>
            <w:r w:rsidRPr="008E5BB3">
              <w:rPr>
                <w:b/>
                <w:bCs/>
                <w:sz w:val="24"/>
                <w:szCs w:val="24"/>
              </w:rPr>
              <w:t>2020 год</w:t>
            </w:r>
          </w:p>
        </w:tc>
      </w:tr>
      <w:tr w:rsidR="00412ECA" w:rsidRPr="008E5BB3" w:rsidTr="008E5BB3">
        <w:trPr>
          <w:trHeight w:val="300"/>
          <w:jc w:val="center"/>
        </w:trPr>
        <w:tc>
          <w:tcPr>
            <w:tcW w:w="1079" w:type="dxa"/>
            <w:hideMark/>
          </w:tcPr>
          <w:p w:rsidR="00FD71F8" w:rsidRPr="008E5BB3" w:rsidRDefault="00FD71F8" w:rsidP="008E5BB3">
            <w:pPr>
              <w:jc w:val="center"/>
              <w:rPr>
                <w:b/>
                <w:bCs/>
                <w:sz w:val="24"/>
                <w:szCs w:val="24"/>
              </w:rPr>
            </w:pPr>
            <w:r w:rsidRPr="008E5BB3">
              <w:rPr>
                <w:b/>
                <w:bCs/>
                <w:sz w:val="24"/>
                <w:szCs w:val="24"/>
              </w:rPr>
              <w:t>1</w:t>
            </w:r>
          </w:p>
        </w:tc>
        <w:tc>
          <w:tcPr>
            <w:tcW w:w="1701" w:type="dxa"/>
            <w:hideMark/>
          </w:tcPr>
          <w:p w:rsidR="00FD71F8" w:rsidRPr="008E5BB3" w:rsidRDefault="00FD71F8" w:rsidP="008E5BB3">
            <w:pPr>
              <w:jc w:val="center"/>
              <w:rPr>
                <w:b/>
                <w:bCs/>
                <w:sz w:val="24"/>
                <w:szCs w:val="24"/>
              </w:rPr>
            </w:pPr>
            <w:r w:rsidRPr="008E5BB3">
              <w:rPr>
                <w:b/>
                <w:bCs/>
                <w:sz w:val="24"/>
                <w:szCs w:val="24"/>
              </w:rPr>
              <w:t>2</w:t>
            </w:r>
          </w:p>
        </w:tc>
        <w:tc>
          <w:tcPr>
            <w:tcW w:w="1417" w:type="dxa"/>
            <w:hideMark/>
          </w:tcPr>
          <w:p w:rsidR="00FD71F8" w:rsidRPr="008E5BB3" w:rsidRDefault="00FD71F8" w:rsidP="008E5BB3">
            <w:pPr>
              <w:jc w:val="center"/>
              <w:rPr>
                <w:b/>
                <w:bCs/>
                <w:sz w:val="24"/>
                <w:szCs w:val="24"/>
              </w:rPr>
            </w:pPr>
            <w:r w:rsidRPr="008E5BB3">
              <w:rPr>
                <w:b/>
                <w:bCs/>
                <w:sz w:val="24"/>
                <w:szCs w:val="24"/>
              </w:rPr>
              <w:t>3</w:t>
            </w:r>
          </w:p>
        </w:tc>
        <w:tc>
          <w:tcPr>
            <w:tcW w:w="1332" w:type="dxa"/>
            <w:hideMark/>
          </w:tcPr>
          <w:p w:rsidR="00FD71F8" w:rsidRPr="008E5BB3" w:rsidRDefault="00FD71F8" w:rsidP="008E5BB3">
            <w:pPr>
              <w:jc w:val="center"/>
              <w:rPr>
                <w:b/>
                <w:bCs/>
                <w:sz w:val="24"/>
                <w:szCs w:val="24"/>
              </w:rPr>
            </w:pPr>
            <w:r w:rsidRPr="008E5BB3">
              <w:rPr>
                <w:b/>
                <w:bCs/>
                <w:sz w:val="24"/>
                <w:szCs w:val="24"/>
              </w:rPr>
              <w:t>4</w:t>
            </w:r>
          </w:p>
        </w:tc>
        <w:tc>
          <w:tcPr>
            <w:tcW w:w="992" w:type="dxa"/>
            <w:hideMark/>
          </w:tcPr>
          <w:p w:rsidR="00FD71F8" w:rsidRPr="008E5BB3" w:rsidRDefault="00FD71F8" w:rsidP="008E5BB3">
            <w:pPr>
              <w:jc w:val="center"/>
              <w:rPr>
                <w:b/>
                <w:bCs/>
                <w:sz w:val="24"/>
                <w:szCs w:val="24"/>
              </w:rPr>
            </w:pPr>
            <w:r w:rsidRPr="008E5BB3">
              <w:rPr>
                <w:b/>
                <w:bCs/>
                <w:sz w:val="24"/>
                <w:szCs w:val="24"/>
              </w:rPr>
              <w:t>5</w:t>
            </w:r>
          </w:p>
        </w:tc>
        <w:tc>
          <w:tcPr>
            <w:tcW w:w="1417" w:type="dxa"/>
            <w:hideMark/>
          </w:tcPr>
          <w:p w:rsidR="00FD71F8" w:rsidRPr="008E5BB3" w:rsidRDefault="00FD71F8" w:rsidP="008E5BB3">
            <w:pPr>
              <w:jc w:val="center"/>
              <w:rPr>
                <w:b/>
                <w:bCs/>
                <w:sz w:val="24"/>
                <w:szCs w:val="24"/>
              </w:rPr>
            </w:pPr>
            <w:r w:rsidRPr="008E5BB3">
              <w:rPr>
                <w:b/>
                <w:bCs/>
                <w:sz w:val="24"/>
                <w:szCs w:val="24"/>
              </w:rPr>
              <w:t>6</w:t>
            </w:r>
          </w:p>
        </w:tc>
        <w:tc>
          <w:tcPr>
            <w:tcW w:w="993" w:type="dxa"/>
            <w:hideMark/>
          </w:tcPr>
          <w:p w:rsidR="00FD71F8" w:rsidRPr="008E5BB3" w:rsidRDefault="00FD71F8" w:rsidP="008E5BB3">
            <w:pPr>
              <w:jc w:val="center"/>
              <w:rPr>
                <w:b/>
                <w:bCs/>
                <w:sz w:val="24"/>
                <w:szCs w:val="24"/>
              </w:rPr>
            </w:pPr>
            <w:r w:rsidRPr="008E5BB3">
              <w:rPr>
                <w:b/>
                <w:bCs/>
                <w:sz w:val="24"/>
                <w:szCs w:val="24"/>
              </w:rPr>
              <w:t>7</w:t>
            </w:r>
          </w:p>
        </w:tc>
        <w:tc>
          <w:tcPr>
            <w:tcW w:w="992" w:type="dxa"/>
            <w:hideMark/>
          </w:tcPr>
          <w:p w:rsidR="00FD71F8" w:rsidRPr="008E5BB3" w:rsidRDefault="00FD71F8" w:rsidP="008E5BB3">
            <w:pPr>
              <w:jc w:val="center"/>
              <w:rPr>
                <w:b/>
                <w:bCs/>
                <w:sz w:val="24"/>
                <w:szCs w:val="24"/>
              </w:rPr>
            </w:pPr>
            <w:r w:rsidRPr="008E5BB3">
              <w:rPr>
                <w:b/>
                <w:bCs/>
                <w:sz w:val="24"/>
                <w:szCs w:val="24"/>
              </w:rPr>
              <w:t>8</w:t>
            </w:r>
          </w:p>
        </w:tc>
        <w:tc>
          <w:tcPr>
            <w:tcW w:w="992" w:type="dxa"/>
            <w:hideMark/>
          </w:tcPr>
          <w:p w:rsidR="00FD71F8" w:rsidRPr="008E5BB3" w:rsidRDefault="00FD71F8" w:rsidP="008E5BB3">
            <w:pPr>
              <w:jc w:val="center"/>
              <w:rPr>
                <w:b/>
                <w:bCs/>
                <w:sz w:val="24"/>
                <w:szCs w:val="24"/>
              </w:rPr>
            </w:pPr>
            <w:r w:rsidRPr="008E5BB3">
              <w:rPr>
                <w:b/>
                <w:bCs/>
                <w:sz w:val="24"/>
                <w:szCs w:val="24"/>
              </w:rPr>
              <w:t>9</w:t>
            </w:r>
          </w:p>
        </w:tc>
        <w:tc>
          <w:tcPr>
            <w:tcW w:w="851" w:type="dxa"/>
            <w:hideMark/>
          </w:tcPr>
          <w:p w:rsidR="00FD71F8" w:rsidRPr="008E5BB3" w:rsidRDefault="00FD71F8" w:rsidP="008E5BB3">
            <w:pPr>
              <w:jc w:val="center"/>
              <w:rPr>
                <w:b/>
                <w:bCs/>
                <w:sz w:val="24"/>
                <w:szCs w:val="24"/>
              </w:rPr>
            </w:pPr>
            <w:r w:rsidRPr="008E5BB3">
              <w:rPr>
                <w:b/>
                <w:bCs/>
                <w:sz w:val="24"/>
                <w:szCs w:val="24"/>
              </w:rPr>
              <w:t>10</w:t>
            </w:r>
          </w:p>
        </w:tc>
        <w:tc>
          <w:tcPr>
            <w:tcW w:w="992" w:type="dxa"/>
            <w:gridSpan w:val="2"/>
            <w:hideMark/>
          </w:tcPr>
          <w:p w:rsidR="00FD71F8" w:rsidRPr="008E5BB3" w:rsidRDefault="00FD71F8" w:rsidP="008E5BB3">
            <w:pPr>
              <w:jc w:val="center"/>
              <w:rPr>
                <w:b/>
                <w:bCs/>
                <w:sz w:val="24"/>
                <w:szCs w:val="24"/>
              </w:rPr>
            </w:pPr>
            <w:r w:rsidRPr="008E5BB3">
              <w:rPr>
                <w:b/>
                <w:bCs/>
                <w:sz w:val="24"/>
                <w:szCs w:val="24"/>
              </w:rPr>
              <w:t>11</w:t>
            </w:r>
          </w:p>
        </w:tc>
        <w:tc>
          <w:tcPr>
            <w:tcW w:w="992" w:type="dxa"/>
            <w:gridSpan w:val="2"/>
            <w:hideMark/>
          </w:tcPr>
          <w:p w:rsidR="00FD71F8" w:rsidRPr="008E5BB3" w:rsidRDefault="00FD71F8" w:rsidP="008E5BB3">
            <w:pPr>
              <w:jc w:val="center"/>
              <w:rPr>
                <w:b/>
                <w:bCs/>
                <w:sz w:val="24"/>
                <w:szCs w:val="24"/>
              </w:rPr>
            </w:pPr>
            <w:r w:rsidRPr="008E5BB3">
              <w:rPr>
                <w:b/>
                <w:bCs/>
                <w:sz w:val="24"/>
                <w:szCs w:val="24"/>
              </w:rPr>
              <w:t>12</w:t>
            </w:r>
          </w:p>
        </w:tc>
        <w:tc>
          <w:tcPr>
            <w:tcW w:w="992" w:type="dxa"/>
            <w:hideMark/>
          </w:tcPr>
          <w:p w:rsidR="00FD71F8" w:rsidRPr="008E5BB3" w:rsidRDefault="00FD71F8" w:rsidP="008E5BB3">
            <w:pPr>
              <w:jc w:val="center"/>
              <w:rPr>
                <w:b/>
                <w:bCs/>
                <w:sz w:val="24"/>
                <w:szCs w:val="24"/>
              </w:rPr>
            </w:pPr>
            <w:r w:rsidRPr="008E5BB3">
              <w:rPr>
                <w:b/>
                <w:bCs/>
                <w:sz w:val="24"/>
                <w:szCs w:val="24"/>
              </w:rPr>
              <w:t>13</w:t>
            </w:r>
          </w:p>
        </w:tc>
      </w:tr>
      <w:tr w:rsidR="00FD71F8" w:rsidRPr="008E5BB3" w:rsidTr="008E5BB3">
        <w:trPr>
          <w:trHeight w:val="300"/>
          <w:jc w:val="center"/>
        </w:trPr>
        <w:tc>
          <w:tcPr>
            <w:tcW w:w="14742" w:type="dxa"/>
            <w:gridSpan w:val="15"/>
            <w:hideMark/>
          </w:tcPr>
          <w:p w:rsidR="00FD71F8" w:rsidRPr="008E5BB3" w:rsidRDefault="00FD71F8" w:rsidP="008E5BB3">
            <w:pPr>
              <w:jc w:val="center"/>
              <w:rPr>
                <w:bCs/>
                <w:sz w:val="24"/>
                <w:szCs w:val="24"/>
              </w:rPr>
            </w:pPr>
            <w:r w:rsidRPr="008E5BB3">
              <w:rPr>
                <w:bCs/>
                <w:sz w:val="24"/>
                <w:szCs w:val="24"/>
              </w:rPr>
              <w:t>Подпрограмма I «Градостроительная деятельность»</w:t>
            </w:r>
          </w:p>
        </w:tc>
      </w:tr>
      <w:tr w:rsidR="00412ECA" w:rsidRPr="008E5BB3" w:rsidTr="008E5BB3">
        <w:trPr>
          <w:trHeight w:val="300"/>
          <w:jc w:val="center"/>
        </w:trPr>
        <w:tc>
          <w:tcPr>
            <w:tcW w:w="1079" w:type="dxa"/>
            <w:vMerge w:val="restart"/>
            <w:hideMark/>
          </w:tcPr>
          <w:p w:rsidR="00412ECA" w:rsidRDefault="00412ECA" w:rsidP="008E5BB3">
            <w:pPr>
              <w:jc w:val="center"/>
              <w:rPr>
                <w:sz w:val="24"/>
                <w:szCs w:val="24"/>
              </w:rPr>
            </w:pPr>
            <w:r w:rsidRPr="008E5BB3">
              <w:rPr>
                <w:sz w:val="24"/>
                <w:szCs w:val="24"/>
              </w:rPr>
              <w:t>1.1.1.4.</w:t>
            </w:r>
          </w:p>
          <w:p w:rsidR="008E5BB3" w:rsidRDefault="008E5BB3" w:rsidP="008E5BB3">
            <w:pPr>
              <w:jc w:val="center"/>
              <w:rPr>
                <w:sz w:val="24"/>
                <w:szCs w:val="24"/>
              </w:rPr>
            </w:pPr>
          </w:p>
          <w:p w:rsidR="008E5BB3" w:rsidRDefault="008E5BB3" w:rsidP="008E5BB3">
            <w:pPr>
              <w:jc w:val="center"/>
              <w:rPr>
                <w:sz w:val="24"/>
                <w:szCs w:val="24"/>
              </w:rPr>
            </w:pPr>
          </w:p>
          <w:p w:rsidR="008E5BB3" w:rsidRDefault="008E5BB3" w:rsidP="008E5BB3">
            <w:pPr>
              <w:jc w:val="center"/>
              <w:rPr>
                <w:sz w:val="24"/>
                <w:szCs w:val="24"/>
              </w:rPr>
            </w:pPr>
          </w:p>
          <w:p w:rsidR="008E5BB3" w:rsidRDefault="008E5BB3" w:rsidP="008E5BB3">
            <w:pPr>
              <w:jc w:val="center"/>
              <w:rPr>
                <w:sz w:val="24"/>
                <w:szCs w:val="24"/>
              </w:rPr>
            </w:pPr>
          </w:p>
          <w:p w:rsidR="008E5BB3" w:rsidRDefault="008E5BB3" w:rsidP="008E5BB3">
            <w:pPr>
              <w:jc w:val="center"/>
              <w:rPr>
                <w:sz w:val="24"/>
                <w:szCs w:val="24"/>
              </w:rPr>
            </w:pPr>
          </w:p>
          <w:p w:rsidR="008E5BB3" w:rsidRDefault="008E5BB3" w:rsidP="008E5BB3">
            <w:pPr>
              <w:jc w:val="center"/>
              <w:rPr>
                <w:sz w:val="24"/>
                <w:szCs w:val="24"/>
              </w:rPr>
            </w:pPr>
          </w:p>
          <w:p w:rsidR="008E5BB3" w:rsidRDefault="008E5BB3" w:rsidP="008E5BB3">
            <w:pPr>
              <w:jc w:val="center"/>
              <w:rPr>
                <w:sz w:val="24"/>
                <w:szCs w:val="24"/>
              </w:rPr>
            </w:pPr>
          </w:p>
          <w:p w:rsidR="008E5BB3" w:rsidRPr="008E5BB3" w:rsidRDefault="008E5BB3" w:rsidP="008E5BB3">
            <w:pPr>
              <w:jc w:val="center"/>
              <w:rPr>
                <w:sz w:val="24"/>
                <w:szCs w:val="24"/>
              </w:rPr>
            </w:pPr>
          </w:p>
        </w:tc>
        <w:tc>
          <w:tcPr>
            <w:tcW w:w="1701" w:type="dxa"/>
            <w:vMerge w:val="restart"/>
            <w:hideMark/>
          </w:tcPr>
          <w:p w:rsidR="00412ECA" w:rsidRPr="008E5BB3" w:rsidRDefault="00412ECA" w:rsidP="008E5BB3">
            <w:pPr>
              <w:jc w:val="both"/>
              <w:rPr>
                <w:sz w:val="24"/>
                <w:szCs w:val="24"/>
              </w:rPr>
            </w:pPr>
            <w:r w:rsidRPr="008E5BB3">
              <w:rPr>
                <w:sz w:val="24"/>
                <w:szCs w:val="24"/>
              </w:rPr>
              <w:lastRenderedPageBreak/>
              <w:t xml:space="preserve">Разработка проектов планировки для межселенных территорий, в </w:t>
            </w:r>
            <w:r w:rsidRPr="008E5BB3">
              <w:rPr>
                <w:sz w:val="24"/>
                <w:szCs w:val="24"/>
              </w:rPr>
              <w:lastRenderedPageBreak/>
              <w:t>том числе прочие</w:t>
            </w:r>
          </w:p>
        </w:tc>
        <w:tc>
          <w:tcPr>
            <w:tcW w:w="1417" w:type="dxa"/>
            <w:vMerge w:val="restart"/>
            <w:hideMark/>
          </w:tcPr>
          <w:p w:rsidR="00412ECA" w:rsidRPr="008E5BB3" w:rsidRDefault="00412ECA" w:rsidP="008E5BB3">
            <w:pPr>
              <w:jc w:val="both"/>
              <w:rPr>
                <w:sz w:val="24"/>
                <w:szCs w:val="24"/>
              </w:rPr>
            </w:pPr>
            <w:r w:rsidRPr="008E5BB3">
              <w:rPr>
                <w:sz w:val="24"/>
                <w:szCs w:val="24"/>
              </w:rPr>
              <w:lastRenderedPageBreak/>
              <w:t>управление архитектуры и градостроительства администр</w:t>
            </w:r>
            <w:r w:rsidRPr="008E5BB3">
              <w:rPr>
                <w:sz w:val="24"/>
                <w:szCs w:val="24"/>
              </w:rPr>
              <w:lastRenderedPageBreak/>
              <w:t>ации района</w:t>
            </w:r>
          </w:p>
        </w:tc>
        <w:tc>
          <w:tcPr>
            <w:tcW w:w="1332" w:type="dxa"/>
            <w:hideMark/>
          </w:tcPr>
          <w:p w:rsidR="00412ECA" w:rsidRPr="008E5BB3" w:rsidRDefault="00412ECA" w:rsidP="008E5BB3">
            <w:pPr>
              <w:jc w:val="both"/>
              <w:rPr>
                <w:sz w:val="24"/>
                <w:szCs w:val="24"/>
              </w:rPr>
            </w:pPr>
            <w:r w:rsidRPr="008E5BB3">
              <w:rPr>
                <w:sz w:val="24"/>
                <w:szCs w:val="24"/>
              </w:rPr>
              <w:lastRenderedPageBreak/>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3000,00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2500,00</w:t>
            </w:r>
          </w:p>
        </w:tc>
        <w:tc>
          <w:tcPr>
            <w:tcW w:w="992" w:type="dxa"/>
            <w:hideMark/>
          </w:tcPr>
          <w:p w:rsidR="00412ECA" w:rsidRPr="008E5BB3" w:rsidRDefault="00412ECA" w:rsidP="008E5BB3">
            <w:pPr>
              <w:jc w:val="center"/>
              <w:rPr>
                <w:sz w:val="24"/>
                <w:szCs w:val="24"/>
              </w:rPr>
            </w:pPr>
            <w:r w:rsidRPr="008E5BB3">
              <w:rPr>
                <w:sz w:val="24"/>
                <w:szCs w:val="24"/>
              </w:rPr>
              <w:t>500,00</w:t>
            </w:r>
          </w:p>
        </w:tc>
      </w:tr>
      <w:tr w:rsidR="00412ECA" w:rsidRPr="008E5BB3" w:rsidTr="008E5BB3">
        <w:trPr>
          <w:trHeight w:val="300"/>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Default="00412ECA" w:rsidP="008E5BB3">
            <w:pPr>
              <w:jc w:val="both"/>
              <w:rPr>
                <w:sz w:val="24"/>
                <w:szCs w:val="24"/>
              </w:rPr>
            </w:pPr>
            <w:r w:rsidRPr="008E5BB3">
              <w:rPr>
                <w:sz w:val="24"/>
                <w:szCs w:val="24"/>
              </w:rPr>
              <w:t>федеральный бюджет</w:t>
            </w:r>
          </w:p>
          <w:p w:rsidR="008E5BB3" w:rsidRPr="008E5BB3" w:rsidRDefault="008E5BB3" w:rsidP="008E5BB3">
            <w:pPr>
              <w:jc w:val="both"/>
              <w:rPr>
                <w:sz w:val="24"/>
                <w:szCs w:val="24"/>
              </w:rPr>
            </w:pP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300"/>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2000,00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2000,00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300"/>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1000,00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500,00</w:t>
            </w:r>
          </w:p>
        </w:tc>
        <w:tc>
          <w:tcPr>
            <w:tcW w:w="992" w:type="dxa"/>
            <w:hideMark/>
          </w:tcPr>
          <w:p w:rsidR="00412ECA" w:rsidRPr="008E5BB3" w:rsidRDefault="00412ECA" w:rsidP="008E5BB3">
            <w:pPr>
              <w:jc w:val="center"/>
              <w:rPr>
                <w:sz w:val="24"/>
                <w:szCs w:val="24"/>
              </w:rPr>
            </w:pPr>
            <w:r w:rsidRPr="008E5BB3">
              <w:rPr>
                <w:sz w:val="24"/>
                <w:szCs w:val="24"/>
              </w:rPr>
              <w:t>500,00</w:t>
            </w:r>
          </w:p>
        </w:tc>
      </w:tr>
      <w:tr w:rsidR="00412ECA" w:rsidRPr="008E5BB3" w:rsidTr="008E5BB3">
        <w:trPr>
          <w:trHeight w:val="300"/>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720"/>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val="restart"/>
            <w:hideMark/>
          </w:tcPr>
          <w:p w:rsidR="00412ECA" w:rsidRPr="008E5BB3" w:rsidRDefault="00412ECA" w:rsidP="008E5BB3">
            <w:pPr>
              <w:jc w:val="center"/>
              <w:rPr>
                <w:sz w:val="24"/>
                <w:szCs w:val="24"/>
              </w:rPr>
            </w:pPr>
            <w:r w:rsidRPr="008E5BB3">
              <w:rPr>
                <w:sz w:val="24"/>
                <w:szCs w:val="24"/>
              </w:rPr>
              <w:t>1.1.1.14.</w:t>
            </w:r>
          </w:p>
        </w:tc>
        <w:tc>
          <w:tcPr>
            <w:tcW w:w="1701" w:type="dxa"/>
            <w:vMerge w:val="restart"/>
            <w:hideMark/>
          </w:tcPr>
          <w:p w:rsidR="00412ECA" w:rsidRPr="008E5BB3" w:rsidRDefault="00412ECA" w:rsidP="008E5BB3">
            <w:pPr>
              <w:rPr>
                <w:sz w:val="24"/>
                <w:szCs w:val="24"/>
              </w:rPr>
            </w:pPr>
            <w:r w:rsidRPr="008E5BB3">
              <w:rPr>
                <w:sz w:val="24"/>
                <w:szCs w:val="24"/>
              </w:rPr>
              <w:t>В</w:t>
            </w:r>
            <w:r w:rsidR="008E5BB3">
              <w:rPr>
                <w:sz w:val="24"/>
                <w:szCs w:val="24"/>
              </w:rPr>
              <w:t>ыполнение комплексного проекта «</w:t>
            </w:r>
            <w:r w:rsidRPr="008E5BB3">
              <w:rPr>
                <w:sz w:val="24"/>
                <w:szCs w:val="24"/>
              </w:rPr>
              <w:t>Внесение изменений в генеральные планы и правила землепользования и застройки городских и сельских поселений Нижневартовского района</w:t>
            </w:r>
            <w:r w:rsidR="008E5BB3">
              <w:rPr>
                <w:sz w:val="24"/>
                <w:szCs w:val="24"/>
              </w:rPr>
              <w:t>»</w:t>
            </w:r>
            <w:r w:rsidRPr="008E5BB3">
              <w:rPr>
                <w:sz w:val="24"/>
                <w:szCs w:val="24"/>
              </w:rPr>
              <w:t xml:space="preserve">, в </w:t>
            </w:r>
            <w:r w:rsidR="008E5BB3">
              <w:rPr>
                <w:sz w:val="24"/>
                <w:szCs w:val="24"/>
              </w:rPr>
              <w:lastRenderedPageBreak/>
              <w:t>том числе</w:t>
            </w:r>
            <w:r w:rsidRPr="008E5BB3">
              <w:rPr>
                <w:sz w:val="24"/>
                <w:szCs w:val="24"/>
              </w:rPr>
              <w:t>:</w:t>
            </w:r>
          </w:p>
        </w:tc>
        <w:tc>
          <w:tcPr>
            <w:tcW w:w="1417" w:type="dxa"/>
            <w:vMerge w:val="restart"/>
            <w:hideMark/>
          </w:tcPr>
          <w:p w:rsidR="00412ECA" w:rsidRPr="008E5BB3" w:rsidRDefault="00412ECA" w:rsidP="008E5BB3">
            <w:pPr>
              <w:jc w:val="both"/>
              <w:rPr>
                <w:sz w:val="24"/>
                <w:szCs w:val="24"/>
              </w:rPr>
            </w:pPr>
            <w:r w:rsidRPr="008E5BB3">
              <w:rPr>
                <w:sz w:val="24"/>
                <w:szCs w:val="24"/>
              </w:rPr>
              <w:lastRenderedPageBreak/>
              <w:t>управление архитектуры и градостроительства администрации района</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14090,90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9090,90</w:t>
            </w:r>
          </w:p>
        </w:tc>
        <w:tc>
          <w:tcPr>
            <w:tcW w:w="992" w:type="dxa"/>
            <w:gridSpan w:val="2"/>
            <w:hideMark/>
          </w:tcPr>
          <w:p w:rsidR="00412ECA" w:rsidRPr="008E5BB3" w:rsidRDefault="00412ECA" w:rsidP="008E5BB3">
            <w:pPr>
              <w:jc w:val="center"/>
              <w:rPr>
                <w:sz w:val="24"/>
                <w:szCs w:val="24"/>
              </w:rPr>
            </w:pPr>
            <w:r w:rsidRPr="008E5BB3">
              <w:rPr>
                <w:sz w:val="24"/>
                <w:szCs w:val="24"/>
              </w:rPr>
              <w:t>5000,00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660"/>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12090,90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8090,90</w:t>
            </w:r>
          </w:p>
        </w:tc>
        <w:tc>
          <w:tcPr>
            <w:tcW w:w="992" w:type="dxa"/>
            <w:gridSpan w:val="2"/>
            <w:hideMark/>
          </w:tcPr>
          <w:p w:rsidR="00412ECA" w:rsidRPr="008E5BB3" w:rsidRDefault="00412ECA" w:rsidP="008E5BB3">
            <w:pPr>
              <w:jc w:val="center"/>
              <w:rPr>
                <w:sz w:val="24"/>
                <w:szCs w:val="24"/>
              </w:rPr>
            </w:pPr>
            <w:r w:rsidRPr="008E5BB3">
              <w:rPr>
                <w:sz w:val="24"/>
                <w:szCs w:val="24"/>
              </w:rPr>
              <w:t>4000,00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2000,00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1000,00</w:t>
            </w:r>
          </w:p>
        </w:tc>
        <w:tc>
          <w:tcPr>
            <w:tcW w:w="992" w:type="dxa"/>
            <w:gridSpan w:val="2"/>
            <w:hideMark/>
          </w:tcPr>
          <w:p w:rsidR="00412ECA" w:rsidRPr="008E5BB3" w:rsidRDefault="00412ECA" w:rsidP="008E5BB3">
            <w:pPr>
              <w:jc w:val="center"/>
              <w:rPr>
                <w:sz w:val="24"/>
                <w:szCs w:val="24"/>
              </w:rPr>
            </w:pPr>
            <w:r w:rsidRPr="008E5BB3">
              <w:rPr>
                <w:sz w:val="24"/>
                <w:szCs w:val="24"/>
              </w:rPr>
              <w:t>1000,00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735"/>
          <w:jc w:val="center"/>
        </w:trPr>
        <w:tc>
          <w:tcPr>
            <w:tcW w:w="1079" w:type="dxa"/>
            <w:vMerge/>
            <w:hideMark/>
          </w:tcPr>
          <w:p w:rsidR="00412ECA" w:rsidRPr="008E5BB3" w:rsidRDefault="00412ECA" w:rsidP="008E5BB3">
            <w:pPr>
              <w:rPr>
                <w:sz w:val="24"/>
                <w:szCs w:val="24"/>
              </w:rPr>
            </w:pPr>
          </w:p>
        </w:tc>
        <w:tc>
          <w:tcPr>
            <w:tcW w:w="1701" w:type="dxa"/>
            <w:vMerge/>
            <w:hideMark/>
          </w:tcPr>
          <w:p w:rsidR="00412ECA" w:rsidRPr="008E5BB3" w:rsidRDefault="00412ECA" w:rsidP="008E5BB3">
            <w:pPr>
              <w:rPr>
                <w:sz w:val="24"/>
                <w:szCs w:val="24"/>
              </w:rPr>
            </w:pPr>
          </w:p>
        </w:tc>
        <w:tc>
          <w:tcPr>
            <w:tcW w:w="1417" w:type="dxa"/>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w:t>
            </w:r>
            <w:r w:rsidRPr="008E5BB3">
              <w:rPr>
                <w:sz w:val="24"/>
                <w:szCs w:val="24"/>
              </w:rPr>
              <w:lastRenderedPageBreak/>
              <w:t>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lastRenderedPageBreak/>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г</w:t>
            </w:r>
            <w:r w:rsidR="000C355D" w:rsidRPr="008E5BB3">
              <w:rPr>
                <w:sz w:val="24"/>
                <w:szCs w:val="24"/>
              </w:rPr>
              <w:t>п</w:t>
            </w:r>
            <w:r w:rsidRPr="008E5BB3">
              <w:rPr>
                <w:sz w:val="24"/>
                <w:szCs w:val="24"/>
              </w:rPr>
              <w:t>. Излучинск</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2700,00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1800,00</w:t>
            </w:r>
          </w:p>
        </w:tc>
        <w:tc>
          <w:tcPr>
            <w:tcW w:w="992" w:type="dxa"/>
            <w:gridSpan w:val="2"/>
            <w:hideMark/>
          </w:tcPr>
          <w:p w:rsidR="00412ECA" w:rsidRPr="008E5BB3" w:rsidRDefault="00412ECA" w:rsidP="008E5BB3">
            <w:pPr>
              <w:jc w:val="center"/>
              <w:rPr>
                <w:sz w:val="24"/>
                <w:szCs w:val="24"/>
              </w:rPr>
            </w:pPr>
            <w:r w:rsidRPr="008E5BB3">
              <w:rPr>
                <w:sz w:val="24"/>
                <w:szCs w:val="24"/>
              </w:rPr>
              <w:t>900,00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2302,00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1602,00</w:t>
            </w:r>
          </w:p>
        </w:tc>
        <w:tc>
          <w:tcPr>
            <w:tcW w:w="992" w:type="dxa"/>
            <w:gridSpan w:val="2"/>
            <w:hideMark/>
          </w:tcPr>
          <w:p w:rsidR="00412ECA" w:rsidRPr="008E5BB3" w:rsidRDefault="00412ECA" w:rsidP="008E5BB3">
            <w:pPr>
              <w:jc w:val="center"/>
              <w:rPr>
                <w:sz w:val="24"/>
                <w:szCs w:val="24"/>
              </w:rPr>
            </w:pPr>
            <w:r w:rsidRPr="008E5BB3">
              <w:rPr>
                <w:sz w:val="24"/>
                <w:szCs w:val="24"/>
              </w:rPr>
              <w:t>700,00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398,00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198,00</w:t>
            </w:r>
          </w:p>
        </w:tc>
        <w:tc>
          <w:tcPr>
            <w:tcW w:w="992" w:type="dxa"/>
            <w:gridSpan w:val="2"/>
            <w:hideMark/>
          </w:tcPr>
          <w:p w:rsidR="00412ECA" w:rsidRPr="008E5BB3" w:rsidRDefault="00412ECA" w:rsidP="008E5BB3">
            <w:pPr>
              <w:jc w:val="center"/>
              <w:rPr>
                <w:sz w:val="24"/>
                <w:szCs w:val="24"/>
              </w:rPr>
            </w:pPr>
            <w:r w:rsidRPr="008E5BB3">
              <w:rPr>
                <w:sz w:val="24"/>
                <w:szCs w:val="24"/>
              </w:rPr>
              <w:t>200,00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0C355D" w:rsidP="008E5BB3">
            <w:pPr>
              <w:jc w:val="both"/>
              <w:rPr>
                <w:sz w:val="24"/>
                <w:szCs w:val="24"/>
              </w:rPr>
            </w:pPr>
            <w:r w:rsidRPr="008E5BB3">
              <w:rPr>
                <w:sz w:val="24"/>
                <w:szCs w:val="24"/>
              </w:rPr>
              <w:t>гп</w:t>
            </w:r>
            <w:r w:rsidR="00412ECA" w:rsidRPr="008E5BB3">
              <w:rPr>
                <w:sz w:val="24"/>
                <w:szCs w:val="24"/>
              </w:rPr>
              <w:t>. Новоаганск</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2700,00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1800,00</w:t>
            </w:r>
          </w:p>
        </w:tc>
        <w:tc>
          <w:tcPr>
            <w:tcW w:w="992" w:type="dxa"/>
            <w:gridSpan w:val="2"/>
            <w:hideMark/>
          </w:tcPr>
          <w:p w:rsidR="00412ECA" w:rsidRPr="008E5BB3" w:rsidRDefault="00412ECA" w:rsidP="008E5BB3">
            <w:pPr>
              <w:jc w:val="center"/>
              <w:rPr>
                <w:sz w:val="24"/>
                <w:szCs w:val="24"/>
              </w:rPr>
            </w:pPr>
            <w:r w:rsidRPr="008E5BB3">
              <w:rPr>
                <w:sz w:val="24"/>
                <w:szCs w:val="24"/>
              </w:rPr>
              <w:t>900,00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w:t>
            </w:r>
            <w:r w:rsidRPr="008E5BB3">
              <w:rPr>
                <w:sz w:val="24"/>
                <w:szCs w:val="24"/>
              </w:rPr>
              <w:lastRenderedPageBreak/>
              <w:t>го округа</w:t>
            </w:r>
          </w:p>
        </w:tc>
        <w:tc>
          <w:tcPr>
            <w:tcW w:w="992" w:type="dxa"/>
            <w:hideMark/>
          </w:tcPr>
          <w:p w:rsidR="00412ECA" w:rsidRPr="008E5BB3" w:rsidRDefault="00412ECA" w:rsidP="008E5BB3">
            <w:pPr>
              <w:jc w:val="center"/>
              <w:rPr>
                <w:sz w:val="24"/>
                <w:szCs w:val="24"/>
              </w:rPr>
            </w:pPr>
            <w:r w:rsidRPr="008E5BB3">
              <w:rPr>
                <w:sz w:val="24"/>
                <w:szCs w:val="24"/>
              </w:rPr>
              <w:lastRenderedPageBreak/>
              <w:t>х</w:t>
            </w:r>
          </w:p>
        </w:tc>
        <w:tc>
          <w:tcPr>
            <w:tcW w:w="1417" w:type="dxa"/>
            <w:hideMark/>
          </w:tcPr>
          <w:p w:rsidR="00412ECA" w:rsidRPr="008E5BB3" w:rsidRDefault="00412ECA" w:rsidP="008E5BB3">
            <w:pPr>
              <w:jc w:val="center"/>
              <w:rPr>
                <w:bCs/>
                <w:sz w:val="24"/>
                <w:szCs w:val="24"/>
              </w:rPr>
            </w:pPr>
            <w:r w:rsidRPr="008E5BB3">
              <w:rPr>
                <w:bCs/>
                <w:sz w:val="24"/>
                <w:szCs w:val="24"/>
              </w:rPr>
              <w:t>2302,00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1602,00</w:t>
            </w:r>
          </w:p>
        </w:tc>
        <w:tc>
          <w:tcPr>
            <w:tcW w:w="992" w:type="dxa"/>
            <w:gridSpan w:val="2"/>
            <w:hideMark/>
          </w:tcPr>
          <w:p w:rsidR="00412ECA" w:rsidRPr="008E5BB3" w:rsidRDefault="00412ECA" w:rsidP="008E5BB3">
            <w:pPr>
              <w:jc w:val="center"/>
              <w:rPr>
                <w:sz w:val="24"/>
                <w:szCs w:val="24"/>
              </w:rPr>
            </w:pPr>
            <w:r w:rsidRPr="008E5BB3">
              <w:rPr>
                <w:sz w:val="24"/>
                <w:szCs w:val="24"/>
              </w:rPr>
              <w:t>700,00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398,00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198,00</w:t>
            </w:r>
          </w:p>
        </w:tc>
        <w:tc>
          <w:tcPr>
            <w:tcW w:w="992" w:type="dxa"/>
            <w:gridSpan w:val="2"/>
            <w:hideMark/>
          </w:tcPr>
          <w:p w:rsidR="00412ECA" w:rsidRPr="008E5BB3" w:rsidRDefault="00412ECA" w:rsidP="008E5BB3">
            <w:pPr>
              <w:jc w:val="center"/>
              <w:rPr>
                <w:sz w:val="24"/>
                <w:szCs w:val="24"/>
              </w:rPr>
            </w:pPr>
            <w:r w:rsidRPr="008E5BB3">
              <w:rPr>
                <w:sz w:val="24"/>
                <w:szCs w:val="24"/>
              </w:rPr>
              <w:t>200,00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сп. Ларьяк</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1800,00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1200,00</w:t>
            </w:r>
          </w:p>
        </w:tc>
        <w:tc>
          <w:tcPr>
            <w:tcW w:w="992" w:type="dxa"/>
            <w:gridSpan w:val="2"/>
            <w:hideMark/>
          </w:tcPr>
          <w:p w:rsidR="00412ECA" w:rsidRPr="008E5BB3" w:rsidRDefault="00412ECA" w:rsidP="008E5BB3">
            <w:pPr>
              <w:jc w:val="center"/>
              <w:rPr>
                <w:sz w:val="24"/>
                <w:szCs w:val="24"/>
              </w:rPr>
            </w:pPr>
            <w:r w:rsidRPr="008E5BB3">
              <w:rPr>
                <w:sz w:val="24"/>
                <w:szCs w:val="24"/>
              </w:rPr>
              <w:t>600,00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1548,00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1068,00</w:t>
            </w:r>
          </w:p>
        </w:tc>
        <w:tc>
          <w:tcPr>
            <w:tcW w:w="992" w:type="dxa"/>
            <w:gridSpan w:val="2"/>
            <w:hideMark/>
          </w:tcPr>
          <w:p w:rsidR="00412ECA" w:rsidRPr="008E5BB3" w:rsidRDefault="00412ECA" w:rsidP="008E5BB3">
            <w:pPr>
              <w:jc w:val="center"/>
              <w:rPr>
                <w:sz w:val="24"/>
                <w:szCs w:val="24"/>
              </w:rPr>
            </w:pPr>
            <w:r w:rsidRPr="008E5BB3">
              <w:rPr>
                <w:sz w:val="24"/>
                <w:szCs w:val="24"/>
              </w:rPr>
              <w:t>480,00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252,00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132,00</w:t>
            </w:r>
          </w:p>
        </w:tc>
        <w:tc>
          <w:tcPr>
            <w:tcW w:w="992" w:type="dxa"/>
            <w:gridSpan w:val="2"/>
            <w:hideMark/>
          </w:tcPr>
          <w:p w:rsidR="00412ECA" w:rsidRPr="008E5BB3" w:rsidRDefault="00412ECA" w:rsidP="008E5BB3">
            <w:pPr>
              <w:jc w:val="center"/>
              <w:rPr>
                <w:sz w:val="24"/>
                <w:szCs w:val="24"/>
              </w:rPr>
            </w:pPr>
            <w:r w:rsidRPr="008E5BB3">
              <w:rPr>
                <w:sz w:val="24"/>
                <w:szCs w:val="24"/>
              </w:rPr>
              <w:t>120,00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 xml:space="preserve">в том числе безвозмездные поступления от </w:t>
            </w:r>
            <w:r w:rsidRPr="008E5BB3">
              <w:rPr>
                <w:sz w:val="24"/>
                <w:szCs w:val="24"/>
              </w:rPr>
              <w:lastRenderedPageBreak/>
              <w:t>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lastRenderedPageBreak/>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сп. Ваховск</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1800,00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1200,00</w:t>
            </w:r>
          </w:p>
        </w:tc>
        <w:tc>
          <w:tcPr>
            <w:tcW w:w="992" w:type="dxa"/>
            <w:gridSpan w:val="2"/>
            <w:hideMark/>
          </w:tcPr>
          <w:p w:rsidR="00412ECA" w:rsidRPr="008E5BB3" w:rsidRDefault="00412ECA" w:rsidP="008E5BB3">
            <w:pPr>
              <w:jc w:val="center"/>
              <w:rPr>
                <w:sz w:val="24"/>
                <w:szCs w:val="24"/>
              </w:rPr>
            </w:pPr>
            <w:r w:rsidRPr="008E5BB3">
              <w:rPr>
                <w:sz w:val="24"/>
                <w:szCs w:val="24"/>
              </w:rPr>
              <w:t>600,00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1548,00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1068,00</w:t>
            </w:r>
          </w:p>
        </w:tc>
        <w:tc>
          <w:tcPr>
            <w:tcW w:w="992" w:type="dxa"/>
            <w:gridSpan w:val="2"/>
            <w:hideMark/>
          </w:tcPr>
          <w:p w:rsidR="00412ECA" w:rsidRPr="008E5BB3" w:rsidRDefault="00412ECA" w:rsidP="008E5BB3">
            <w:pPr>
              <w:jc w:val="center"/>
              <w:rPr>
                <w:sz w:val="24"/>
                <w:szCs w:val="24"/>
              </w:rPr>
            </w:pPr>
            <w:r w:rsidRPr="008E5BB3">
              <w:rPr>
                <w:sz w:val="24"/>
                <w:szCs w:val="24"/>
              </w:rPr>
              <w:t>480,00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252,00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132,00</w:t>
            </w:r>
          </w:p>
        </w:tc>
        <w:tc>
          <w:tcPr>
            <w:tcW w:w="992" w:type="dxa"/>
            <w:gridSpan w:val="2"/>
            <w:hideMark/>
          </w:tcPr>
          <w:p w:rsidR="00412ECA" w:rsidRPr="008E5BB3" w:rsidRDefault="00412ECA" w:rsidP="008E5BB3">
            <w:pPr>
              <w:jc w:val="center"/>
              <w:rPr>
                <w:sz w:val="24"/>
                <w:szCs w:val="24"/>
              </w:rPr>
            </w:pPr>
            <w:r w:rsidRPr="008E5BB3">
              <w:rPr>
                <w:sz w:val="24"/>
                <w:szCs w:val="24"/>
              </w:rPr>
              <w:t>120,00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сп. Зайцева Речка</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1280,90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780,90</w:t>
            </w:r>
          </w:p>
        </w:tc>
        <w:tc>
          <w:tcPr>
            <w:tcW w:w="992" w:type="dxa"/>
            <w:gridSpan w:val="2"/>
            <w:hideMark/>
          </w:tcPr>
          <w:p w:rsidR="00412ECA" w:rsidRPr="008E5BB3" w:rsidRDefault="00412ECA" w:rsidP="008E5BB3">
            <w:pPr>
              <w:jc w:val="center"/>
              <w:rPr>
                <w:sz w:val="24"/>
                <w:szCs w:val="24"/>
              </w:rPr>
            </w:pPr>
            <w:r w:rsidRPr="008E5BB3">
              <w:rPr>
                <w:sz w:val="24"/>
                <w:szCs w:val="24"/>
              </w:rPr>
              <w:t>500,00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1105,00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695,00</w:t>
            </w:r>
          </w:p>
        </w:tc>
        <w:tc>
          <w:tcPr>
            <w:tcW w:w="992" w:type="dxa"/>
            <w:gridSpan w:val="2"/>
            <w:hideMark/>
          </w:tcPr>
          <w:p w:rsidR="00412ECA" w:rsidRPr="008E5BB3" w:rsidRDefault="00412ECA" w:rsidP="008E5BB3">
            <w:pPr>
              <w:jc w:val="center"/>
              <w:rPr>
                <w:sz w:val="24"/>
                <w:szCs w:val="24"/>
              </w:rPr>
            </w:pPr>
            <w:r w:rsidRPr="008E5BB3">
              <w:rPr>
                <w:sz w:val="24"/>
                <w:szCs w:val="24"/>
              </w:rPr>
              <w:t>410,00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175,90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85,90</w:t>
            </w:r>
          </w:p>
        </w:tc>
        <w:tc>
          <w:tcPr>
            <w:tcW w:w="992" w:type="dxa"/>
            <w:gridSpan w:val="2"/>
            <w:hideMark/>
          </w:tcPr>
          <w:p w:rsidR="00412ECA" w:rsidRPr="008E5BB3" w:rsidRDefault="00412ECA" w:rsidP="008E5BB3">
            <w:pPr>
              <w:jc w:val="center"/>
              <w:rPr>
                <w:sz w:val="24"/>
                <w:szCs w:val="24"/>
              </w:rPr>
            </w:pPr>
            <w:r w:rsidRPr="008E5BB3">
              <w:rPr>
                <w:sz w:val="24"/>
                <w:szCs w:val="24"/>
              </w:rPr>
              <w:t>90,00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сп. Вата</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1270,00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770,00</w:t>
            </w:r>
          </w:p>
        </w:tc>
        <w:tc>
          <w:tcPr>
            <w:tcW w:w="992" w:type="dxa"/>
            <w:gridSpan w:val="2"/>
            <w:hideMark/>
          </w:tcPr>
          <w:p w:rsidR="00412ECA" w:rsidRPr="008E5BB3" w:rsidRDefault="00412ECA" w:rsidP="008E5BB3">
            <w:pPr>
              <w:jc w:val="center"/>
              <w:rPr>
                <w:sz w:val="24"/>
                <w:szCs w:val="24"/>
              </w:rPr>
            </w:pPr>
            <w:r w:rsidRPr="008E5BB3">
              <w:rPr>
                <w:sz w:val="24"/>
                <w:szCs w:val="24"/>
              </w:rPr>
              <w:t>500,00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1095,30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685,30</w:t>
            </w:r>
          </w:p>
        </w:tc>
        <w:tc>
          <w:tcPr>
            <w:tcW w:w="992" w:type="dxa"/>
            <w:gridSpan w:val="2"/>
            <w:hideMark/>
          </w:tcPr>
          <w:p w:rsidR="00412ECA" w:rsidRPr="008E5BB3" w:rsidRDefault="00412ECA" w:rsidP="008E5BB3">
            <w:pPr>
              <w:jc w:val="center"/>
              <w:rPr>
                <w:sz w:val="24"/>
                <w:szCs w:val="24"/>
              </w:rPr>
            </w:pPr>
            <w:r w:rsidRPr="008E5BB3">
              <w:rPr>
                <w:sz w:val="24"/>
                <w:szCs w:val="24"/>
              </w:rPr>
              <w:t>410,00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174,70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84,70</w:t>
            </w:r>
          </w:p>
        </w:tc>
        <w:tc>
          <w:tcPr>
            <w:tcW w:w="992" w:type="dxa"/>
            <w:gridSpan w:val="2"/>
            <w:hideMark/>
          </w:tcPr>
          <w:p w:rsidR="00412ECA" w:rsidRPr="008E5BB3" w:rsidRDefault="00412ECA" w:rsidP="008E5BB3">
            <w:pPr>
              <w:jc w:val="center"/>
              <w:rPr>
                <w:sz w:val="24"/>
                <w:szCs w:val="24"/>
              </w:rPr>
            </w:pPr>
            <w:r w:rsidRPr="008E5BB3">
              <w:rPr>
                <w:sz w:val="24"/>
                <w:szCs w:val="24"/>
              </w:rPr>
              <w:t>90,00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 xml:space="preserve">в том числе безвозмездные поступления от физических и </w:t>
            </w:r>
            <w:r w:rsidRPr="008E5BB3">
              <w:rPr>
                <w:sz w:val="24"/>
                <w:szCs w:val="24"/>
              </w:rPr>
              <w:lastRenderedPageBreak/>
              <w:t>юридических лиц</w:t>
            </w:r>
          </w:p>
        </w:tc>
        <w:tc>
          <w:tcPr>
            <w:tcW w:w="992" w:type="dxa"/>
            <w:hideMark/>
          </w:tcPr>
          <w:p w:rsidR="00412ECA" w:rsidRPr="008E5BB3" w:rsidRDefault="00412ECA" w:rsidP="008E5BB3">
            <w:pPr>
              <w:jc w:val="center"/>
              <w:rPr>
                <w:sz w:val="24"/>
                <w:szCs w:val="24"/>
              </w:rPr>
            </w:pPr>
            <w:r w:rsidRPr="008E5BB3">
              <w:rPr>
                <w:sz w:val="24"/>
                <w:szCs w:val="24"/>
              </w:rPr>
              <w:lastRenderedPageBreak/>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сп. Покур</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1270,00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770,00</w:t>
            </w:r>
          </w:p>
        </w:tc>
        <w:tc>
          <w:tcPr>
            <w:tcW w:w="992" w:type="dxa"/>
            <w:gridSpan w:val="2"/>
            <w:hideMark/>
          </w:tcPr>
          <w:p w:rsidR="00412ECA" w:rsidRPr="008E5BB3" w:rsidRDefault="00412ECA" w:rsidP="008E5BB3">
            <w:pPr>
              <w:jc w:val="center"/>
              <w:rPr>
                <w:sz w:val="24"/>
                <w:szCs w:val="24"/>
              </w:rPr>
            </w:pPr>
            <w:r w:rsidRPr="008E5BB3">
              <w:rPr>
                <w:sz w:val="24"/>
                <w:szCs w:val="24"/>
              </w:rPr>
              <w:t>500,00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1095,30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685,30</w:t>
            </w:r>
          </w:p>
        </w:tc>
        <w:tc>
          <w:tcPr>
            <w:tcW w:w="992" w:type="dxa"/>
            <w:gridSpan w:val="2"/>
            <w:hideMark/>
          </w:tcPr>
          <w:p w:rsidR="00412ECA" w:rsidRPr="008E5BB3" w:rsidRDefault="00412ECA" w:rsidP="008E5BB3">
            <w:pPr>
              <w:jc w:val="center"/>
              <w:rPr>
                <w:sz w:val="24"/>
                <w:szCs w:val="24"/>
              </w:rPr>
            </w:pPr>
            <w:r w:rsidRPr="008E5BB3">
              <w:rPr>
                <w:sz w:val="24"/>
                <w:szCs w:val="24"/>
              </w:rPr>
              <w:t>410,00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174,70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84,70</w:t>
            </w:r>
          </w:p>
        </w:tc>
        <w:tc>
          <w:tcPr>
            <w:tcW w:w="992" w:type="dxa"/>
            <w:gridSpan w:val="2"/>
            <w:hideMark/>
          </w:tcPr>
          <w:p w:rsidR="00412ECA" w:rsidRPr="008E5BB3" w:rsidRDefault="00412ECA" w:rsidP="008E5BB3">
            <w:pPr>
              <w:jc w:val="center"/>
              <w:rPr>
                <w:sz w:val="24"/>
                <w:szCs w:val="24"/>
              </w:rPr>
            </w:pPr>
            <w:r w:rsidRPr="008E5BB3">
              <w:rPr>
                <w:sz w:val="24"/>
                <w:szCs w:val="24"/>
              </w:rPr>
              <w:t>90,00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jc w:val="both"/>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val="restart"/>
            <w:hideMark/>
          </w:tcPr>
          <w:p w:rsidR="00412ECA" w:rsidRPr="008E5BB3" w:rsidRDefault="00412ECA" w:rsidP="008E5BB3">
            <w:pPr>
              <w:jc w:val="both"/>
              <w:rPr>
                <w:sz w:val="24"/>
                <w:szCs w:val="24"/>
              </w:rPr>
            </w:pPr>
            <w:r w:rsidRPr="008E5BB3">
              <w:rPr>
                <w:sz w:val="24"/>
                <w:szCs w:val="24"/>
              </w:rPr>
              <w:t>сп. Аган</w:t>
            </w:r>
          </w:p>
        </w:tc>
        <w:tc>
          <w:tcPr>
            <w:tcW w:w="1332" w:type="dxa"/>
            <w:hideMark/>
          </w:tcPr>
          <w:p w:rsidR="00412ECA" w:rsidRPr="008E5BB3" w:rsidRDefault="00412ECA" w:rsidP="008E5BB3">
            <w:pPr>
              <w:jc w:val="both"/>
              <w:rPr>
                <w:sz w:val="24"/>
                <w:szCs w:val="24"/>
              </w:rPr>
            </w:pPr>
            <w:r w:rsidRPr="008E5BB3">
              <w:rPr>
                <w:sz w:val="24"/>
                <w:szCs w:val="24"/>
              </w:rPr>
              <w:t>всего</w:t>
            </w:r>
          </w:p>
        </w:tc>
        <w:tc>
          <w:tcPr>
            <w:tcW w:w="992" w:type="dxa"/>
            <w:noWrap/>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1270,00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770,00</w:t>
            </w:r>
          </w:p>
        </w:tc>
        <w:tc>
          <w:tcPr>
            <w:tcW w:w="992" w:type="dxa"/>
            <w:gridSpan w:val="2"/>
            <w:hideMark/>
          </w:tcPr>
          <w:p w:rsidR="00412ECA" w:rsidRPr="008E5BB3" w:rsidRDefault="00412ECA" w:rsidP="008E5BB3">
            <w:pPr>
              <w:jc w:val="center"/>
              <w:rPr>
                <w:sz w:val="24"/>
                <w:szCs w:val="24"/>
              </w:rPr>
            </w:pPr>
            <w:r w:rsidRPr="008E5BB3">
              <w:rPr>
                <w:sz w:val="24"/>
                <w:szCs w:val="24"/>
              </w:rPr>
              <w:t>500,00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федеральный бюджет</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автономного округа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1095,30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685,30</w:t>
            </w:r>
          </w:p>
        </w:tc>
        <w:tc>
          <w:tcPr>
            <w:tcW w:w="992" w:type="dxa"/>
            <w:gridSpan w:val="2"/>
            <w:hideMark/>
          </w:tcPr>
          <w:p w:rsidR="00412ECA" w:rsidRPr="008E5BB3" w:rsidRDefault="00412ECA" w:rsidP="008E5BB3">
            <w:pPr>
              <w:jc w:val="center"/>
              <w:rPr>
                <w:sz w:val="24"/>
                <w:szCs w:val="24"/>
              </w:rPr>
            </w:pPr>
            <w:r w:rsidRPr="008E5BB3">
              <w:rPr>
                <w:sz w:val="24"/>
                <w:szCs w:val="24"/>
              </w:rPr>
              <w:t>410,00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района</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174,70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84,70</w:t>
            </w:r>
          </w:p>
        </w:tc>
        <w:tc>
          <w:tcPr>
            <w:tcW w:w="992" w:type="dxa"/>
            <w:gridSpan w:val="2"/>
            <w:hideMark/>
          </w:tcPr>
          <w:p w:rsidR="00412ECA" w:rsidRPr="008E5BB3" w:rsidRDefault="00412ECA" w:rsidP="008E5BB3">
            <w:pPr>
              <w:jc w:val="center"/>
              <w:rPr>
                <w:sz w:val="24"/>
                <w:szCs w:val="24"/>
              </w:rPr>
            </w:pPr>
            <w:r w:rsidRPr="008E5BB3">
              <w:rPr>
                <w:sz w:val="24"/>
                <w:szCs w:val="24"/>
              </w:rPr>
              <w:t>90,00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бюджет поселений</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435"/>
          <w:jc w:val="center"/>
        </w:trPr>
        <w:tc>
          <w:tcPr>
            <w:tcW w:w="1079" w:type="dxa"/>
            <w:vMerge/>
            <w:hideMark/>
          </w:tcPr>
          <w:p w:rsidR="00412ECA" w:rsidRPr="008E5BB3" w:rsidRDefault="00412ECA" w:rsidP="008E5BB3">
            <w:pPr>
              <w:rPr>
                <w:sz w:val="24"/>
                <w:szCs w:val="24"/>
              </w:rPr>
            </w:pPr>
          </w:p>
        </w:tc>
        <w:tc>
          <w:tcPr>
            <w:tcW w:w="3118" w:type="dxa"/>
            <w:gridSpan w:val="2"/>
            <w:vMerge/>
            <w:hideMark/>
          </w:tcPr>
          <w:p w:rsidR="00412ECA" w:rsidRPr="008E5BB3" w:rsidRDefault="00412ECA" w:rsidP="008E5BB3">
            <w:pPr>
              <w:rPr>
                <w:sz w:val="24"/>
                <w:szCs w:val="24"/>
              </w:rPr>
            </w:pPr>
          </w:p>
        </w:tc>
        <w:tc>
          <w:tcPr>
            <w:tcW w:w="1332" w:type="dxa"/>
            <w:hideMark/>
          </w:tcPr>
          <w:p w:rsidR="00412ECA" w:rsidRPr="008E5BB3" w:rsidRDefault="00412ECA"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412ECA" w:rsidRPr="008E5BB3" w:rsidRDefault="00412ECA" w:rsidP="008E5BB3">
            <w:pPr>
              <w:jc w:val="center"/>
              <w:rPr>
                <w:sz w:val="24"/>
                <w:szCs w:val="24"/>
              </w:rPr>
            </w:pPr>
            <w:r w:rsidRPr="008E5BB3">
              <w:rPr>
                <w:sz w:val="24"/>
                <w:szCs w:val="24"/>
              </w:rPr>
              <w:t>х</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c>
          <w:tcPr>
            <w:tcW w:w="851" w:type="dxa"/>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gridSpan w:val="2"/>
            <w:hideMark/>
          </w:tcPr>
          <w:p w:rsidR="00412ECA" w:rsidRPr="008E5BB3" w:rsidRDefault="00412ECA" w:rsidP="008E5BB3">
            <w:pPr>
              <w:jc w:val="center"/>
              <w:rPr>
                <w:sz w:val="24"/>
                <w:szCs w:val="24"/>
              </w:rPr>
            </w:pPr>
            <w:r w:rsidRPr="008E5BB3">
              <w:rPr>
                <w:sz w:val="24"/>
                <w:szCs w:val="24"/>
              </w:rPr>
              <w:t>0,00</w:t>
            </w:r>
          </w:p>
        </w:tc>
        <w:tc>
          <w:tcPr>
            <w:tcW w:w="992" w:type="dxa"/>
            <w:hideMark/>
          </w:tcPr>
          <w:p w:rsidR="00412ECA" w:rsidRPr="008E5BB3" w:rsidRDefault="00412ECA" w:rsidP="008E5BB3">
            <w:pPr>
              <w:jc w:val="center"/>
              <w:rPr>
                <w:sz w:val="24"/>
                <w:szCs w:val="24"/>
              </w:rPr>
            </w:pPr>
            <w:r w:rsidRPr="008E5BB3">
              <w:rPr>
                <w:sz w:val="24"/>
                <w:szCs w:val="24"/>
              </w:rPr>
              <w:t>0,00</w:t>
            </w:r>
          </w:p>
        </w:tc>
      </w:tr>
      <w:tr w:rsidR="00412ECA" w:rsidRPr="008E5BB3" w:rsidTr="008E5BB3">
        <w:trPr>
          <w:trHeight w:val="300"/>
          <w:jc w:val="center"/>
        </w:trPr>
        <w:tc>
          <w:tcPr>
            <w:tcW w:w="1079" w:type="dxa"/>
            <w:vMerge w:val="restart"/>
            <w:hideMark/>
          </w:tcPr>
          <w:p w:rsidR="00412ECA" w:rsidRPr="008E5BB3" w:rsidRDefault="00412ECA" w:rsidP="008E5BB3">
            <w:pPr>
              <w:jc w:val="center"/>
              <w:rPr>
                <w:bCs/>
                <w:sz w:val="24"/>
                <w:szCs w:val="24"/>
              </w:rPr>
            </w:pPr>
            <w:r w:rsidRPr="008E5BB3">
              <w:rPr>
                <w:bCs/>
                <w:sz w:val="24"/>
                <w:szCs w:val="24"/>
              </w:rPr>
              <w:t>1.1.2.</w:t>
            </w:r>
          </w:p>
        </w:tc>
        <w:tc>
          <w:tcPr>
            <w:tcW w:w="1701" w:type="dxa"/>
            <w:vMerge w:val="restart"/>
            <w:hideMark/>
          </w:tcPr>
          <w:p w:rsidR="00412ECA" w:rsidRPr="008E5BB3" w:rsidRDefault="00412ECA" w:rsidP="008E5BB3">
            <w:pPr>
              <w:jc w:val="both"/>
              <w:rPr>
                <w:bCs/>
                <w:sz w:val="24"/>
                <w:szCs w:val="24"/>
              </w:rPr>
            </w:pPr>
            <w:r w:rsidRPr="008E5BB3">
              <w:rPr>
                <w:bCs/>
                <w:sz w:val="24"/>
                <w:szCs w:val="24"/>
              </w:rPr>
              <w:t>Упрощенный порядок предоставления земельных участков под малоэтажное жилищное строительство.</w:t>
            </w:r>
          </w:p>
        </w:tc>
        <w:tc>
          <w:tcPr>
            <w:tcW w:w="1417" w:type="dxa"/>
            <w:vMerge w:val="restart"/>
            <w:hideMark/>
          </w:tcPr>
          <w:p w:rsidR="00412ECA" w:rsidRPr="008E5BB3" w:rsidRDefault="00412ECA" w:rsidP="008E5BB3">
            <w:pPr>
              <w:jc w:val="both"/>
              <w:rPr>
                <w:bCs/>
                <w:sz w:val="24"/>
                <w:szCs w:val="24"/>
              </w:rPr>
            </w:pPr>
            <w:r w:rsidRPr="008E5BB3">
              <w:rPr>
                <w:bCs/>
                <w:sz w:val="24"/>
                <w:szCs w:val="24"/>
              </w:rPr>
              <w:t>управление архитектуры и градостроительства администрации района</w:t>
            </w:r>
          </w:p>
        </w:tc>
        <w:tc>
          <w:tcPr>
            <w:tcW w:w="1332" w:type="dxa"/>
            <w:hideMark/>
          </w:tcPr>
          <w:p w:rsidR="00412ECA" w:rsidRPr="008E5BB3" w:rsidRDefault="00412ECA" w:rsidP="008E5BB3">
            <w:pPr>
              <w:jc w:val="both"/>
              <w:rPr>
                <w:bCs/>
                <w:sz w:val="24"/>
                <w:szCs w:val="24"/>
              </w:rPr>
            </w:pPr>
            <w:r w:rsidRPr="008E5BB3">
              <w:rPr>
                <w:bCs/>
                <w:sz w:val="24"/>
                <w:szCs w:val="24"/>
              </w:rPr>
              <w:t>всего</w:t>
            </w:r>
          </w:p>
        </w:tc>
        <w:tc>
          <w:tcPr>
            <w:tcW w:w="992" w:type="dxa"/>
            <w:vMerge w:val="restart"/>
            <w:hideMark/>
          </w:tcPr>
          <w:p w:rsidR="00412ECA" w:rsidRPr="008E5BB3" w:rsidRDefault="008A3199" w:rsidP="008E5BB3">
            <w:pPr>
              <w:jc w:val="both"/>
              <w:rPr>
                <w:bCs/>
                <w:sz w:val="24"/>
                <w:szCs w:val="24"/>
              </w:rPr>
            </w:pPr>
            <w:r w:rsidRPr="008E5BB3">
              <w:rPr>
                <w:bCs/>
                <w:sz w:val="24"/>
                <w:szCs w:val="24"/>
              </w:rPr>
              <w:t xml:space="preserve">непосредственный </w:t>
            </w:r>
            <w:r w:rsidR="008E5BB3">
              <w:rPr>
                <w:bCs/>
                <w:sz w:val="24"/>
                <w:szCs w:val="24"/>
              </w:rPr>
              <w:t xml:space="preserve">− </w:t>
            </w:r>
            <w:r w:rsidR="009C3455" w:rsidRPr="008E5BB3">
              <w:rPr>
                <w:bCs/>
                <w:sz w:val="24"/>
                <w:szCs w:val="24"/>
              </w:rPr>
              <w:t>8,</w:t>
            </w:r>
            <w:r w:rsidR="00412ECA" w:rsidRPr="008E5BB3">
              <w:rPr>
                <w:bCs/>
                <w:sz w:val="24"/>
                <w:szCs w:val="24"/>
              </w:rPr>
              <w:t>16,17; конеч</w:t>
            </w:r>
            <w:r w:rsidR="008E5BB3">
              <w:rPr>
                <w:bCs/>
                <w:sz w:val="24"/>
                <w:szCs w:val="24"/>
              </w:rPr>
              <w:t>ный −</w:t>
            </w:r>
            <w:r w:rsidR="00412ECA" w:rsidRPr="008E5BB3">
              <w:rPr>
                <w:bCs/>
                <w:sz w:val="24"/>
                <w:szCs w:val="24"/>
              </w:rPr>
              <w:t xml:space="preserve"> 6</w:t>
            </w: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bCs/>
                <w:sz w:val="24"/>
                <w:szCs w:val="24"/>
              </w:rPr>
            </w:pPr>
            <w:r w:rsidRPr="008E5BB3">
              <w:rPr>
                <w:bCs/>
                <w:sz w:val="24"/>
                <w:szCs w:val="24"/>
              </w:rPr>
              <w:t>0,00</w:t>
            </w:r>
          </w:p>
        </w:tc>
        <w:tc>
          <w:tcPr>
            <w:tcW w:w="992" w:type="dxa"/>
            <w:hideMark/>
          </w:tcPr>
          <w:p w:rsidR="00412ECA" w:rsidRPr="008E5BB3" w:rsidRDefault="00412ECA" w:rsidP="008E5BB3">
            <w:pPr>
              <w:jc w:val="center"/>
              <w:rPr>
                <w:bCs/>
                <w:sz w:val="24"/>
                <w:szCs w:val="24"/>
              </w:rPr>
            </w:pPr>
            <w:r w:rsidRPr="008E5BB3">
              <w:rPr>
                <w:bCs/>
                <w:sz w:val="24"/>
                <w:szCs w:val="24"/>
              </w:rPr>
              <w:t>0,00</w:t>
            </w:r>
          </w:p>
        </w:tc>
        <w:tc>
          <w:tcPr>
            <w:tcW w:w="992" w:type="dxa"/>
            <w:hideMark/>
          </w:tcPr>
          <w:p w:rsidR="00412ECA" w:rsidRPr="008E5BB3" w:rsidRDefault="00412ECA" w:rsidP="008E5BB3">
            <w:pPr>
              <w:jc w:val="center"/>
              <w:rPr>
                <w:bCs/>
                <w:sz w:val="24"/>
                <w:szCs w:val="24"/>
              </w:rPr>
            </w:pPr>
            <w:r w:rsidRPr="008E5BB3">
              <w:rPr>
                <w:bCs/>
                <w:sz w:val="24"/>
                <w:szCs w:val="24"/>
              </w:rPr>
              <w:t>0,00</w:t>
            </w:r>
          </w:p>
        </w:tc>
        <w:tc>
          <w:tcPr>
            <w:tcW w:w="851" w:type="dxa"/>
            <w:hideMark/>
          </w:tcPr>
          <w:p w:rsidR="00412ECA" w:rsidRPr="008E5BB3" w:rsidRDefault="00412ECA" w:rsidP="008E5BB3">
            <w:pPr>
              <w:jc w:val="center"/>
              <w:rPr>
                <w:bCs/>
                <w:sz w:val="24"/>
                <w:szCs w:val="24"/>
              </w:rPr>
            </w:pPr>
            <w:r w:rsidRPr="008E5BB3">
              <w:rPr>
                <w:bCs/>
                <w:sz w:val="24"/>
                <w:szCs w:val="24"/>
              </w:rPr>
              <w:t>0,00</w:t>
            </w:r>
          </w:p>
        </w:tc>
        <w:tc>
          <w:tcPr>
            <w:tcW w:w="992" w:type="dxa"/>
            <w:gridSpan w:val="2"/>
            <w:hideMark/>
          </w:tcPr>
          <w:p w:rsidR="00412ECA" w:rsidRPr="008E5BB3" w:rsidRDefault="00412ECA" w:rsidP="008E5BB3">
            <w:pPr>
              <w:jc w:val="center"/>
              <w:rPr>
                <w:bCs/>
                <w:sz w:val="24"/>
                <w:szCs w:val="24"/>
              </w:rPr>
            </w:pPr>
            <w:r w:rsidRPr="008E5BB3">
              <w:rPr>
                <w:bCs/>
                <w:sz w:val="24"/>
                <w:szCs w:val="24"/>
              </w:rPr>
              <w:t>0,00</w:t>
            </w:r>
          </w:p>
        </w:tc>
        <w:tc>
          <w:tcPr>
            <w:tcW w:w="992" w:type="dxa"/>
            <w:gridSpan w:val="2"/>
            <w:hideMark/>
          </w:tcPr>
          <w:p w:rsidR="00412ECA" w:rsidRPr="008E5BB3" w:rsidRDefault="00412ECA" w:rsidP="008E5BB3">
            <w:pPr>
              <w:jc w:val="center"/>
              <w:rPr>
                <w:bCs/>
                <w:sz w:val="24"/>
                <w:szCs w:val="24"/>
              </w:rPr>
            </w:pPr>
            <w:r w:rsidRPr="008E5BB3">
              <w:rPr>
                <w:bCs/>
                <w:sz w:val="24"/>
                <w:szCs w:val="24"/>
              </w:rPr>
              <w:t>0,00</w:t>
            </w:r>
          </w:p>
        </w:tc>
        <w:tc>
          <w:tcPr>
            <w:tcW w:w="992" w:type="dxa"/>
            <w:hideMark/>
          </w:tcPr>
          <w:p w:rsidR="00412ECA" w:rsidRPr="008E5BB3" w:rsidRDefault="00412ECA" w:rsidP="008E5BB3">
            <w:pPr>
              <w:jc w:val="center"/>
              <w:rPr>
                <w:bCs/>
                <w:sz w:val="24"/>
                <w:szCs w:val="24"/>
              </w:rPr>
            </w:pPr>
            <w:r w:rsidRPr="008E5BB3">
              <w:rPr>
                <w:bCs/>
                <w:sz w:val="24"/>
                <w:szCs w:val="24"/>
              </w:rPr>
              <w:t>0,00</w:t>
            </w:r>
          </w:p>
        </w:tc>
      </w:tr>
      <w:tr w:rsidR="00412ECA" w:rsidRPr="008E5BB3" w:rsidTr="008E5BB3">
        <w:trPr>
          <w:trHeight w:val="300"/>
          <w:jc w:val="center"/>
        </w:trPr>
        <w:tc>
          <w:tcPr>
            <w:tcW w:w="1079" w:type="dxa"/>
            <w:vMerge/>
            <w:hideMark/>
          </w:tcPr>
          <w:p w:rsidR="00412ECA" w:rsidRPr="008E5BB3" w:rsidRDefault="00412ECA" w:rsidP="008E5BB3">
            <w:pPr>
              <w:rPr>
                <w:bCs/>
                <w:sz w:val="24"/>
                <w:szCs w:val="24"/>
              </w:rPr>
            </w:pPr>
          </w:p>
        </w:tc>
        <w:tc>
          <w:tcPr>
            <w:tcW w:w="1701" w:type="dxa"/>
            <w:vMerge/>
            <w:hideMark/>
          </w:tcPr>
          <w:p w:rsidR="00412ECA" w:rsidRPr="008E5BB3" w:rsidRDefault="00412ECA" w:rsidP="008E5BB3">
            <w:pPr>
              <w:rPr>
                <w:bCs/>
                <w:sz w:val="24"/>
                <w:szCs w:val="24"/>
              </w:rPr>
            </w:pPr>
          </w:p>
        </w:tc>
        <w:tc>
          <w:tcPr>
            <w:tcW w:w="1417" w:type="dxa"/>
            <w:vMerge/>
            <w:hideMark/>
          </w:tcPr>
          <w:p w:rsidR="00412ECA" w:rsidRPr="008E5BB3" w:rsidRDefault="00412ECA" w:rsidP="008E5BB3">
            <w:pPr>
              <w:rPr>
                <w:bCs/>
                <w:sz w:val="24"/>
                <w:szCs w:val="24"/>
              </w:rPr>
            </w:pPr>
          </w:p>
        </w:tc>
        <w:tc>
          <w:tcPr>
            <w:tcW w:w="1332" w:type="dxa"/>
            <w:hideMark/>
          </w:tcPr>
          <w:p w:rsidR="00412ECA" w:rsidRPr="008E5BB3" w:rsidRDefault="00412ECA" w:rsidP="008E5BB3">
            <w:pPr>
              <w:jc w:val="both"/>
              <w:rPr>
                <w:bCs/>
                <w:sz w:val="24"/>
                <w:szCs w:val="24"/>
              </w:rPr>
            </w:pPr>
            <w:r w:rsidRPr="008E5BB3">
              <w:rPr>
                <w:bCs/>
                <w:sz w:val="24"/>
                <w:szCs w:val="24"/>
              </w:rPr>
              <w:t>федеральный бюджет</w:t>
            </w:r>
          </w:p>
        </w:tc>
        <w:tc>
          <w:tcPr>
            <w:tcW w:w="992" w:type="dxa"/>
            <w:vMerge/>
            <w:hideMark/>
          </w:tcPr>
          <w:p w:rsidR="00412ECA" w:rsidRPr="008E5BB3" w:rsidRDefault="00412ECA" w:rsidP="008E5BB3">
            <w:pPr>
              <w:rPr>
                <w:bCs/>
                <w:sz w:val="24"/>
                <w:szCs w:val="24"/>
              </w:rPr>
            </w:pP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851" w:type="dxa"/>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r>
      <w:tr w:rsidR="00412ECA" w:rsidRPr="008E5BB3" w:rsidTr="008E5BB3">
        <w:trPr>
          <w:trHeight w:val="300"/>
          <w:jc w:val="center"/>
        </w:trPr>
        <w:tc>
          <w:tcPr>
            <w:tcW w:w="1079" w:type="dxa"/>
            <w:vMerge/>
            <w:hideMark/>
          </w:tcPr>
          <w:p w:rsidR="00412ECA" w:rsidRPr="008E5BB3" w:rsidRDefault="00412ECA" w:rsidP="008E5BB3">
            <w:pPr>
              <w:rPr>
                <w:bCs/>
                <w:sz w:val="24"/>
                <w:szCs w:val="24"/>
              </w:rPr>
            </w:pPr>
          </w:p>
        </w:tc>
        <w:tc>
          <w:tcPr>
            <w:tcW w:w="1701" w:type="dxa"/>
            <w:vMerge/>
            <w:hideMark/>
          </w:tcPr>
          <w:p w:rsidR="00412ECA" w:rsidRPr="008E5BB3" w:rsidRDefault="00412ECA" w:rsidP="008E5BB3">
            <w:pPr>
              <w:rPr>
                <w:bCs/>
                <w:sz w:val="24"/>
                <w:szCs w:val="24"/>
              </w:rPr>
            </w:pPr>
          </w:p>
        </w:tc>
        <w:tc>
          <w:tcPr>
            <w:tcW w:w="1417" w:type="dxa"/>
            <w:vMerge/>
            <w:hideMark/>
          </w:tcPr>
          <w:p w:rsidR="00412ECA" w:rsidRPr="008E5BB3" w:rsidRDefault="00412ECA" w:rsidP="008E5BB3">
            <w:pPr>
              <w:rPr>
                <w:bCs/>
                <w:sz w:val="24"/>
                <w:szCs w:val="24"/>
              </w:rPr>
            </w:pPr>
          </w:p>
        </w:tc>
        <w:tc>
          <w:tcPr>
            <w:tcW w:w="1332" w:type="dxa"/>
            <w:hideMark/>
          </w:tcPr>
          <w:p w:rsidR="00412ECA" w:rsidRPr="008E5BB3" w:rsidRDefault="00412ECA" w:rsidP="008E5BB3">
            <w:pPr>
              <w:jc w:val="both"/>
              <w:rPr>
                <w:bCs/>
                <w:sz w:val="24"/>
                <w:szCs w:val="24"/>
              </w:rPr>
            </w:pPr>
            <w:r w:rsidRPr="008E5BB3">
              <w:rPr>
                <w:bCs/>
                <w:sz w:val="24"/>
                <w:szCs w:val="24"/>
              </w:rPr>
              <w:t>бюджет автономного округа</w:t>
            </w:r>
          </w:p>
        </w:tc>
        <w:tc>
          <w:tcPr>
            <w:tcW w:w="992" w:type="dxa"/>
            <w:vMerge/>
            <w:hideMark/>
          </w:tcPr>
          <w:p w:rsidR="00412ECA" w:rsidRPr="008E5BB3" w:rsidRDefault="00412ECA" w:rsidP="008E5BB3">
            <w:pPr>
              <w:rPr>
                <w:bCs/>
                <w:sz w:val="24"/>
                <w:szCs w:val="24"/>
              </w:rPr>
            </w:pP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851" w:type="dxa"/>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r>
      <w:tr w:rsidR="00412ECA" w:rsidRPr="008E5BB3" w:rsidTr="008E5BB3">
        <w:trPr>
          <w:trHeight w:val="300"/>
          <w:jc w:val="center"/>
        </w:trPr>
        <w:tc>
          <w:tcPr>
            <w:tcW w:w="1079" w:type="dxa"/>
            <w:vMerge/>
            <w:hideMark/>
          </w:tcPr>
          <w:p w:rsidR="00412ECA" w:rsidRPr="008E5BB3" w:rsidRDefault="00412ECA" w:rsidP="008E5BB3">
            <w:pPr>
              <w:rPr>
                <w:bCs/>
                <w:sz w:val="24"/>
                <w:szCs w:val="24"/>
              </w:rPr>
            </w:pPr>
          </w:p>
        </w:tc>
        <w:tc>
          <w:tcPr>
            <w:tcW w:w="1701" w:type="dxa"/>
            <w:vMerge/>
            <w:hideMark/>
          </w:tcPr>
          <w:p w:rsidR="00412ECA" w:rsidRPr="008E5BB3" w:rsidRDefault="00412ECA" w:rsidP="008E5BB3">
            <w:pPr>
              <w:rPr>
                <w:bCs/>
                <w:sz w:val="24"/>
                <w:szCs w:val="24"/>
              </w:rPr>
            </w:pPr>
          </w:p>
        </w:tc>
        <w:tc>
          <w:tcPr>
            <w:tcW w:w="1417" w:type="dxa"/>
            <w:vMerge/>
            <w:hideMark/>
          </w:tcPr>
          <w:p w:rsidR="00412ECA" w:rsidRPr="008E5BB3" w:rsidRDefault="00412ECA" w:rsidP="008E5BB3">
            <w:pPr>
              <w:rPr>
                <w:bCs/>
                <w:sz w:val="24"/>
                <w:szCs w:val="24"/>
              </w:rPr>
            </w:pPr>
          </w:p>
        </w:tc>
        <w:tc>
          <w:tcPr>
            <w:tcW w:w="1332" w:type="dxa"/>
            <w:hideMark/>
          </w:tcPr>
          <w:p w:rsidR="00412ECA" w:rsidRPr="008E5BB3" w:rsidRDefault="00412ECA" w:rsidP="008E5BB3">
            <w:pPr>
              <w:jc w:val="both"/>
              <w:rPr>
                <w:bCs/>
                <w:sz w:val="24"/>
                <w:szCs w:val="24"/>
              </w:rPr>
            </w:pPr>
            <w:r w:rsidRPr="008E5BB3">
              <w:rPr>
                <w:bCs/>
                <w:sz w:val="24"/>
                <w:szCs w:val="24"/>
              </w:rPr>
              <w:t>бюджет района</w:t>
            </w:r>
          </w:p>
        </w:tc>
        <w:tc>
          <w:tcPr>
            <w:tcW w:w="992" w:type="dxa"/>
            <w:vMerge/>
            <w:hideMark/>
          </w:tcPr>
          <w:p w:rsidR="00412ECA" w:rsidRPr="008E5BB3" w:rsidRDefault="00412ECA" w:rsidP="008E5BB3">
            <w:pPr>
              <w:rPr>
                <w:bCs/>
                <w:sz w:val="24"/>
                <w:szCs w:val="24"/>
              </w:rPr>
            </w:pP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jc w:val="cente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851" w:type="dxa"/>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r>
      <w:tr w:rsidR="00412ECA" w:rsidRPr="008E5BB3" w:rsidTr="008E5BB3">
        <w:trPr>
          <w:trHeight w:val="300"/>
          <w:jc w:val="center"/>
        </w:trPr>
        <w:tc>
          <w:tcPr>
            <w:tcW w:w="1079" w:type="dxa"/>
            <w:vMerge/>
            <w:hideMark/>
          </w:tcPr>
          <w:p w:rsidR="00412ECA" w:rsidRPr="008E5BB3" w:rsidRDefault="00412ECA" w:rsidP="008E5BB3">
            <w:pPr>
              <w:rPr>
                <w:bCs/>
                <w:sz w:val="24"/>
                <w:szCs w:val="24"/>
              </w:rPr>
            </w:pPr>
          </w:p>
        </w:tc>
        <w:tc>
          <w:tcPr>
            <w:tcW w:w="1701" w:type="dxa"/>
            <w:vMerge/>
            <w:hideMark/>
          </w:tcPr>
          <w:p w:rsidR="00412ECA" w:rsidRPr="008E5BB3" w:rsidRDefault="00412ECA" w:rsidP="008E5BB3">
            <w:pPr>
              <w:rPr>
                <w:bCs/>
                <w:sz w:val="24"/>
                <w:szCs w:val="24"/>
              </w:rPr>
            </w:pPr>
          </w:p>
        </w:tc>
        <w:tc>
          <w:tcPr>
            <w:tcW w:w="1417" w:type="dxa"/>
            <w:vMerge/>
            <w:hideMark/>
          </w:tcPr>
          <w:p w:rsidR="00412ECA" w:rsidRPr="008E5BB3" w:rsidRDefault="00412ECA" w:rsidP="008E5BB3">
            <w:pPr>
              <w:rPr>
                <w:bCs/>
                <w:sz w:val="24"/>
                <w:szCs w:val="24"/>
              </w:rPr>
            </w:pPr>
          </w:p>
        </w:tc>
        <w:tc>
          <w:tcPr>
            <w:tcW w:w="1332" w:type="dxa"/>
            <w:hideMark/>
          </w:tcPr>
          <w:p w:rsidR="00412ECA" w:rsidRPr="008E5BB3" w:rsidRDefault="00412ECA" w:rsidP="008E5BB3">
            <w:pPr>
              <w:jc w:val="both"/>
              <w:rPr>
                <w:bCs/>
                <w:sz w:val="24"/>
                <w:szCs w:val="24"/>
              </w:rPr>
            </w:pPr>
            <w:r w:rsidRPr="008E5BB3">
              <w:rPr>
                <w:bCs/>
                <w:sz w:val="24"/>
                <w:szCs w:val="24"/>
              </w:rPr>
              <w:t>бюджет поселений</w:t>
            </w:r>
          </w:p>
        </w:tc>
        <w:tc>
          <w:tcPr>
            <w:tcW w:w="992" w:type="dxa"/>
            <w:vMerge/>
            <w:hideMark/>
          </w:tcPr>
          <w:p w:rsidR="00412ECA" w:rsidRPr="008E5BB3" w:rsidRDefault="00412ECA" w:rsidP="008E5BB3">
            <w:pPr>
              <w:rPr>
                <w:bCs/>
                <w:sz w:val="24"/>
                <w:szCs w:val="24"/>
              </w:rPr>
            </w:pP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851" w:type="dxa"/>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r>
      <w:tr w:rsidR="00412ECA" w:rsidRPr="008E5BB3" w:rsidTr="008E5BB3">
        <w:trPr>
          <w:trHeight w:val="720"/>
          <w:jc w:val="center"/>
        </w:trPr>
        <w:tc>
          <w:tcPr>
            <w:tcW w:w="1079" w:type="dxa"/>
            <w:vMerge/>
            <w:hideMark/>
          </w:tcPr>
          <w:p w:rsidR="00412ECA" w:rsidRPr="008E5BB3" w:rsidRDefault="00412ECA" w:rsidP="008E5BB3">
            <w:pPr>
              <w:rPr>
                <w:bCs/>
                <w:sz w:val="24"/>
                <w:szCs w:val="24"/>
              </w:rPr>
            </w:pPr>
          </w:p>
        </w:tc>
        <w:tc>
          <w:tcPr>
            <w:tcW w:w="1701" w:type="dxa"/>
            <w:vMerge/>
            <w:hideMark/>
          </w:tcPr>
          <w:p w:rsidR="00412ECA" w:rsidRPr="008E5BB3" w:rsidRDefault="00412ECA" w:rsidP="008E5BB3">
            <w:pPr>
              <w:rPr>
                <w:bCs/>
                <w:sz w:val="24"/>
                <w:szCs w:val="24"/>
              </w:rPr>
            </w:pPr>
          </w:p>
        </w:tc>
        <w:tc>
          <w:tcPr>
            <w:tcW w:w="1417" w:type="dxa"/>
            <w:vMerge/>
            <w:hideMark/>
          </w:tcPr>
          <w:p w:rsidR="00412ECA" w:rsidRPr="008E5BB3" w:rsidRDefault="00412ECA" w:rsidP="008E5BB3">
            <w:pPr>
              <w:rPr>
                <w:bCs/>
                <w:sz w:val="24"/>
                <w:szCs w:val="24"/>
              </w:rPr>
            </w:pPr>
          </w:p>
        </w:tc>
        <w:tc>
          <w:tcPr>
            <w:tcW w:w="1332" w:type="dxa"/>
            <w:hideMark/>
          </w:tcPr>
          <w:p w:rsidR="00412ECA" w:rsidRDefault="00623DD6" w:rsidP="008E5BB3">
            <w:pPr>
              <w:jc w:val="both"/>
              <w:rPr>
                <w:bCs/>
                <w:sz w:val="24"/>
                <w:szCs w:val="24"/>
              </w:rPr>
            </w:pPr>
            <w:r w:rsidRPr="008E5BB3">
              <w:rPr>
                <w:bCs/>
                <w:sz w:val="24"/>
                <w:szCs w:val="24"/>
              </w:rPr>
              <w:t xml:space="preserve">в том числе </w:t>
            </w:r>
            <w:r w:rsidR="00412ECA" w:rsidRPr="008E5BB3">
              <w:rPr>
                <w:bCs/>
                <w:sz w:val="24"/>
                <w:szCs w:val="24"/>
              </w:rPr>
              <w:t>безвозмездные поступления от физических и юридических лиц</w:t>
            </w:r>
          </w:p>
          <w:p w:rsidR="008E5BB3" w:rsidRPr="008E5BB3" w:rsidRDefault="008E5BB3" w:rsidP="008E5BB3">
            <w:pPr>
              <w:jc w:val="both"/>
              <w:rPr>
                <w:bCs/>
                <w:sz w:val="24"/>
                <w:szCs w:val="24"/>
              </w:rPr>
            </w:pPr>
          </w:p>
        </w:tc>
        <w:tc>
          <w:tcPr>
            <w:tcW w:w="992" w:type="dxa"/>
            <w:vMerge/>
            <w:hideMark/>
          </w:tcPr>
          <w:p w:rsidR="00412ECA" w:rsidRPr="008E5BB3" w:rsidRDefault="00412ECA" w:rsidP="008E5BB3">
            <w:pPr>
              <w:rPr>
                <w:bCs/>
                <w:sz w:val="24"/>
                <w:szCs w:val="24"/>
              </w:rPr>
            </w:pPr>
          </w:p>
        </w:tc>
        <w:tc>
          <w:tcPr>
            <w:tcW w:w="1417" w:type="dxa"/>
            <w:hideMark/>
          </w:tcPr>
          <w:p w:rsidR="00412ECA" w:rsidRPr="008E5BB3" w:rsidRDefault="00412ECA" w:rsidP="008E5BB3">
            <w:pPr>
              <w:jc w:val="center"/>
              <w:rPr>
                <w:bCs/>
                <w:sz w:val="24"/>
                <w:szCs w:val="24"/>
              </w:rPr>
            </w:pPr>
            <w:r w:rsidRPr="008E5BB3">
              <w:rPr>
                <w:bCs/>
                <w:sz w:val="24"/>
                <w:szCs w:val="24"/>
              </w:rPr>
              <w:t>0,00</w:t>
            </w:r>
          </w:p>
        </w:tc>
        <w:tc>
          <w:tcPr>
            <w:tcW w:w="993"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c>
          <w:tcPr>
            <w:tcW w:w="851" w:type="dxa"/>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gridSpan w:val="2"/>
            <w:hideMark/>
          </w:tcPr>
          <w:p w:rsidR="00412ECA" w:rsidRPr="008E5BB3" w:rsidRDefault="00412ECA" w:rsidP="008E5BB3">
            <w:pPr>
              <w:rPr>
                <w:bCs/>
                <w:sz w:val="24"/>
                <w:szCs w:val="24"/>
              </w:rPr>
            </w:pPr>
            <w:r w:rsidRPr="008E5BB3">
              <w:rPr>
                <w:bCs/>
                <w:sz w:val="24"/>
                <w:szCs w:val="24"/>
              </w:rPr>
              <w:t>0,00</w:t>
            </w:r>
          </w:p>
        </w:tc>
        <w:tc>
          <w:tcPr>
            <w:tcW w:w="992" w:type="dxa"/>
            <w:hideMark/>
          </w:tcPr>
          <w:p w:rsidR="00412ECA" w:rsidRPr="008E5BB3" w:rsidRDefault="00412ECA" w:rsidP="008E5BB3">
            <w:pPr>
              <w:rPr>
                <w:bCs/>
                <w:sz w:val="24"/>
                <w:szCs w:val="24"/>
              </w:rPr>
            </w:pPr>
            <w:r w:rsidRPr="008E5BB3">
              <w:rPr>
                <w:bCs/>
                <w:sz w:val="24"/>
                <w:szCs w:val="24"/>
              </w:rPr>
              <w:t>0,00</w:t>
            </w:r>
          </w:p>
        </w:tc>
      </w:tr>
      <w:tr w:rsidR="003F64B0" w:rsidRPr="008E5BB3" w:rsidTr="008E5BB3">
        <w:trPr>
          <w:trHeight w:val="300"/>
          <w:jc w:val="center"/>
        </w:trPr>
        <w:tc>
          <w:tcPr>
            <w:tcW w:w="14742" w:type="dxa"/>
            <w:gridSpan w:val="15"/>
            <w:hideMark/>
          </w:tcPr>
          <w:p w:rsidR="003F64B0" w:rsidRPr="008E5BB3" w:rsidRDefault="003F64B0" w:rsidP="008E5BB3">
            <w:pPr>
              <w:jc w:val="center"/>
              <w:rPr>
                <w:b/>
                <w:bCs/>
                <w:sz w:val="24"/>
                <w:szCs w:val="24"/>
              </w:rPr>
            </w:pPr>
            <w:r w:rsidRPr="008E5BB3">
              <w:rPr>
                <w:b/>
                <w:bCs/>
                <w:sz w:val="24"/>
                <w:szCs w:val="24"/>
              </w:rPr>
              <w:lastRenderedPageBreak/>
              <w:t>Подпрограмма II «Содействие развитию жилищного строительства»</w:t>
            </w:r>
          </w:p>
        </w:tc>
      </w:tr>
      <w:tr w:rsidR="003F64B0" w:rsidRPr="008E5BB3" w:rsidTr="008E5BB3">
        <w:trPr>
          <w:trHeight w:val="1785"/>
          <w:jc w:val="center"/>
        </w:trPr>
        <w:tc>
          <w:tcPr>
            <w:tcW w:w="1079" w:type="dxa"/>
            <w:vMerge w:val="restart"/>
            <w:hideMark/>
          </w:tcPr>
          <w:p w:rsidR="003F64B0" w:rsidRPr="008E5BB3" w:rsidRDefault="003F64B0" w:rsidP="008E5BB3">
            <w:pPr>
              <w:jc w:val="center"/>
              <w:rPr>
                <w:bCs/>
                <w:sz w:val="24"/>
                <w:szCs w:val="24"/>
              </w:rPr>
            </w:pPr>
            <w:r w:rsidRPr="008E5BB3">
              <w:rPr>
                <w:bCs/>
                <w:sz w:val="24"/>
                <w:szCs w:val="24"/>
              </w:rPr>
              <w:t>2.2.1.</w:t>
            </w:r>
          </w:p>
        </w:tc>
        <w:tc>
          <w:tcPr>
            <w:tcW w:w="1701" w:type="dxa"/>
            <w:vMerge w:val="restart"/>
            <w:hideMark/>
          </w:tcPr>
          <w:p w:rsidR="003F64B0" w:rsidRPr="008E5BB3" w:rsidRDefault="003F64B0" w:rsidP="008E5BB3">
            <w:pPr>
              <w:jc w:val="both"/>
              <w:rPr>
                <w:bCs/>
                <w:sz w:val="24"/>
                <w:szCs w:val="24"/>
              </w:rPr>
            </w:pPr>
            <w:r w:rsidRPr="008E5BB3">
              <w:rPr>
                <w:bCs/>
                <w:sz w:val="24"/>
                <w:szCs w:val="24"/>
              </w:rPr>
              <w:t>Стимулирование застройщиков на реализацию проектов жилищного строительства (развитие застроенных территорий, комплексное освоение территорий).</w:t>
            </w:r>
          </w:p>
        </w:tc>
        <w:tc>
          <w:tcPr>
            <w:tcW w:w="1417" w:type="dxa"/>
            <w:vMerge w:val="restart"/>
            <w:hideMark/>
          </w:tcPr>
          <w:p w:rsidR="008E5BB3" w:rsidRDefault="003F64B0" w:rsidP="008E5BB3">
            <w:pPr>
              <w:jc w:val="both"/>
              <w:rPr>
                <w:bCs/>
                <w:sz w:val="24"/>
                <w:szCs w:val="24"/>
              </w:rPr>
            </w:pPr>
            <w:r w:rsidRPr="008E5BB3">
              <w:rPr>
                <w:bCs/>
                <w:sz w:val="24"/>
                <w:szCs w:val="24"/>
              </w:rPr>
              <w:t>отдел жилищно-коммунального хозяйства, энергетики и строительства администрации района/</w:t>
            </w:r>
          </w:p>
          <w:p w:rsidR="003F64B0" w:rsidRPr="008E5BB3" w:rsidRDefault="003F64B0" w:rsidP="008E5BB3">
            <w:pPr>
              <w:jc w:val="both"/>
              <w:rPr>
                <w:bCs/>
                <w:sz w:val="24"/>
                <w:szCs w:val="24"/>
              </w:rPr>
            </w:pPr>
            <w:r w:rsidRPr="008E5BB3">
              <w:rPr>
                <w:bCs/>
                <w:sz w:val="24"/>
                <w:szCs w:val="24"/>
              </w:rPr>
              <w:t>отдел по жилищным вопросам и муниципальной собственности администрации района/администрации городских и сельских поселений района</w:t>
            </w:r>
          </w:p>
        </w:tc>
        <w:tc>
          <w:tcPr>
            <w:tcW w:w="1332" w:type="dxa"/>
            <w:hideMark/>
          </w:tcPr>
          <w:p w:rsidR="003F64B0" w:rsidRPr="008E5BB3" w:rsidRDefault="003F64B0" w:rsidP="008E5BB3">
            <w:pPr>
              <w:jc w:val="both"/>
              <w:rPr>
                <w:bCs/>
                <w:sz w:val="24"/>
                <w:szCs w:val="24"/>
              </w:rPr>
            </w:pPr>
            <w:r w:rsidRPr="008E5BB3">
              <w:rPr>
                <w:bCs/>
                <w:sz w:val="24"/>
                <w:szCs w:val="24"/>
              </w:rPr>
              <w:t>всего</w:t>
            </w:r>
          </w:p>
        </w:tc>
        <w:tc>
          <w:tcPr>
            <w:tcW w:w="992" w:type="dxa"/>
            <w:vMerge w:val="restart"/>
            <w:hideMark/>
          </w:tcPr>
          <w:p w:rsidR="003F64B0" w:rsidRPr="008E5BB3" w:rsidRDefault="003F64B0" w:rsidP="008E5BB3">
            <w:pPr>
              <w:jc w:val="center"/>
              <w:rPr>
                <w:bCs/>
                <w:sz w:val="24"/>
                <w:szCs w:val="24"/>
              </w:rPr>
            </w:pPr>
            <w:r w:rsidRPr="008E5BB3">
              <w:rPr>
                <w:bCs/>
                <w:sz w:val="24"/>
                <w:szCs w:val="24"/>
              </w:rPr>
              <w:t>непосред</w:t>
            </w:r>
            <w:r w:rsidR="008E5BB3">
              <w:rPr>
                <w:bCs/>
                <w:sz w:val="24"/>
                <w:szCs w:val="24"/>
              </w:rPr>
              <w:t xml:space="preserve">ственный   − </w:t>
            </w:r>
            <w:r w:rsidRPr="008E5BB3">
              <w:rPr>
                <w:bCs/>
                <w:sz w:val="24"/>
                <w:szCs w:val="24"/>
              </w:rPr>
              <w:t>1,2,15; конечный</w:t>
            </w:r>
            <w:r w:rsidR="008E5BB3">
              <w:rPr>
                <w:bCs/>
                <w:sz w:val="24"/>
                <w:szCs w:val="24"/>
              </w:rPr>
              <w:t xml:space="preserve"> −</w:t>
            </w:r>
            <w:r w:rsidRPr="008E5BB3">
              <w:rPr>
                <w:bCs/>
                <w:sz w:val="24"/>
                <w:szCs w:val="24"/>
              </w:rPr>
              <w:t xml:space="preserve"> 1,2,3</w:t>
            </w:r>
          </w:p>
        </w:tc>
        <w:tc>
          <w:tcPr>
            <w:tcW w:w="1417" w:type="dxa"/>
            <w:hideMark/>
          </w:tcPr>
          <w:p w:rsidR="003F64B0" w:rsidRPr="008E5BB3" w:rsidRDefault="003F64B0" w:rsidP="008E5BB3">
            <w:pPr>
              <w:jc w:val="center"/>
              <w:rPr>
                <w:bCs/>
                <w:sz w:val="24"/>
                <w:szCs w:val="24"/>
              </w:rPr>
            </w:pPr>
            <w:r w:rsidRPr="008E5BB3">
              <w:rPr>
                <w:bCs/>
                <w:sz w:val="24"/>
                <w:szCs w:val="24"/>
              </w:rPr>
              <w:t>1161970,67</w:t>
            </w:r>
          </w:p>
        </w:tc>
        <w:tc>
          <w:tcPr>
            <w:tcW w:w="993" w:type="dxa"/>
            <w:hideMark/>
          </w:tcPr>
          <w:p w:rsidR="003F64B0" w:rsidRPr="008E5BB3" w:rsidRDefault="003F64B0" w:rsidP="008E5BB3">
            <w:pPr>
              <w:jc w:val="center"/>
              <w:rPr>
                <w:sz w:val="24"/>
                <w:szCs w:val="24"/>
              </w:rPr>
            </w:pPr>
            <w:r w:rsidRPr="008E5BB3">
              <w:rPr>
                <w:sz w:val="24"/>
                <w:szCs w:val="24"/>
              </w:rPr>
              <w:t>367662,13</w:t>
            </w:r>
          </w:p>
        </w:tc>
        <w:tc>
          <w:tcPr>
            <w:tcW w:w="992" w:type="dxa"/>
            <w:hideMark/>
          </w:tcPr>
          <w:p w:rsidR="003F64B0" w:rsidRPr="008E5BB3" w:rsidRDefault="003F64B0" w:rsidP="008E5BB3">
            <w:pPr>
              <w:jc w:val="center"/>
              <w:rPr>
                <w:sz w:val="24"/>
                <w:szCs w:val="24"/>
              </w:rPr>
            </w:pPr>
            <w:r w:rsidRPr="008E5BB3">
              <w:rPr>
                <w:sz w:val="24"/>
                <w:szCs w:val="24"/>
              </w:rPr>
              <w:t>410268,39</w:t>
            </w:r>
          </w:p>
        </w:tc>
        <w:tc>
          <w:tcPr>
            <w:tcW w:w="992" w:type="dxa"/>
            <w:hideMark/>
          </w:tcPr>
          <w:p w:rsidR="003F64B0" w:rsidRPr="008E5BB3" w:rsidRDefault="003F64B0" w:rsidP="008E5BB3">
            <w:pPr>
              <w:jc w:val="center"/>
              <w:rPr>
                <w:sz w:val="24"/>
                <w:szCs w:val="24"/>
              </w:rPr>
            </w:pPr>
            <w:r w:rsidRPr="008E5BB3">
              <w:rPr>
                <w:sz w:val="24"/>
                <w:szCs w:val="24"/>
              </w:rPr>
              <w:t>311206,85</w:t>
            </w:r>
          </w:p>
        </w:tc>
        <w:tc>
          <w:tcPr>
            <w:tcW w:w="851" w:type="dxa"/>
            <w:hideMark/>
          </w:tcPr>
          <w:p w:rsidR="003F64B0" w:rsidRPr="008E5BB3" w:rsidRDefault="003F64B0" w:rsidP="008E5BB3">
            <w:pPr>
              <w:jc w:val="center"/>
              <w:rPr>
                <w:sz w:val="24"/>
                <w:szCs w:val="24"/>
              </w:rPr>
            </w:pPr>
            <w:r w:rsidRPr="008E5BB3">
              <w:rPr>
                <w:sz w:val="24"/>
                <w:szCs w:val="24"/>
              </w:rPr>
              <w:t>15180,20</w:t>
            </w:r>
          </w:p>
        </w:tc>
        <w:tc>
          <w:tcPr>
            <w:tcW w:w="992" w:type="dxa"/>
            <w:gridSpan w:val="2"/>
            <w:hideMark/>
          </w:tcPr>
          <w:p w:rsidR="003F64B0" w:rsidRPr="008E5BB3" w:rsidRDefault="003F64B0" w:rsidP="008E5BB3">
            <w:pPr>
              <w:jc w:val="center"/>
              <w:rPr>
                <w:sz w:val="24"/>
                <w:szCs w:val="24"/>
              </w:rPr>
            </w:pPr>
            <w:r w:rsidRPr="008E5BB3">
              <w:rPr>
                <w:sz w:val="24"/>
                <w:szCs w:val="24"/>
              </w:rPr>
              <w:t>23930,40</w:t>
            </w:r>
          </w:p>
        </w:tc>
        <w:tc>
          <w:tcPr>
            <w:tcW w:w="992" w:type="dxa"/>
            <w:gridSpan w:val="2"/>
            <w:hideMark/>
          </w:tcPr>
          <w:p w:rsidR="003F64B0" w:rsidRPr="008E5BB3" w:rsidRDefault="003F64B0" w:rsidP="008E5BB3">
            <w:pPr>
              <w:jc w:val="center"/>
              <w:rPr>
                <w:sz w:val="24"/>
                <w:szCs w:val="24"/>
              </w:rPr>
            </w:pPr>
            <w:r w:rsidRPr="008E5BB3">
              <w:rPr>
                <w:sz w:val="24"/>
                <w:szCs w:val="24"/>
              </w:rPr>
              <w:t>18722,70</w:t>
            </w:r>
          </w:p>
        </w:tc>
        <w:tc>
          <w:tcPr>
            <w:tcW w:w="992" w:type="dxa"/>
            <w:hideMark/>
          </w:tcPr>
          <w:p w:rsidR="003F64B0" w:rsidRPr="008E5BB3" w:rsidRDefault="003F64B0" w:rsidP="008E5BB3">
            <w:pPr>
              <w:jc w:val="center"/>
              <w:rPr>
                <w:sz w:val="24"/>
                <w:szCs w:val="24"/>
              </w:rPr>
            </w:pPr>
            <w:r w:rsidRPr="008E5BB3">
              <w:rPr>
                <w:sz w:val="24"/>
                <w:szCs w:val="24"/>
              </w:rPr>
              <w:t>15000,00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федеральный бюджет</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0,00</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бюджет автономного округа</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1018638,21</w:t>
            </w:r>
          </w:p>
        </w:tc>
        <w:tc>
          <w:tcPr>
            <w:tcW w:w="993" w:type="dxa"/>
            <w:hideMark/>
          </w:tcPr>
          <w:p w:rsidR="003F64B0" w:rsidRPr="008E5BB3" w:rsidRDefault="003F64B0" w:rsidP="008E5BB3">
            <w:pPr>
              <w:jc w:val="center"/>
              <w:rPr>
                <w:bCs/>
                <w:sz w:val="24"/>
                <w:szCs w:val="24"/>
              </w:rPr>
            </w:pPr>
            <w:r w:rsidRPr="008E5BB3">
              <w:rPr>
                <w:bCs/>
                <w:sz w:val="24"/>
                <w:szCs w:val="24"/>
              </w:rPr>
              <w:t>330895,91</w:t>
            </w:r>
          </w:p>
        </w:tc>
        <w:tc>
          <w:tcPr>
            <w:tcW w:w="992" w:type="dxa"/>
            <w:hideMark/>
          </w:tcPr>
          <w:p w:rsidR="003F64B0" w:rsidRPr="008E5BB3" w:rsidRDefault="003F64B0" w:rsidP="008E5BB3">
            <w:pPr>
              <w:jc w:val="center"/>
              <w:rPr>
                <w:bCs/>
                <w:sz w:val="24"/>
                <w:szCs w:val="24"/>
              </w:rPr>
            </w:pPr>
            <w:r w:rsidRPr="008E5BB3">
              <w:rPr>
                <w:bCs/>
                <w:sz w:val="24"/>
                <w:szCs w:val="24"/>
              </w:rPr>
              <w:t>370587,20</w:t>
            </w:r>
          </w:p>
        </w:tc>
        <w:tc>
          <w:tcPr>
            <w:tcW w:w="992" w:type="dxa"/>
            <w:hideMark/>
          </w:tcPr>
          <w:p w:rsidR="003F64B0" w:rsidRPr="008E5BB3" w:rsidRDefault="003F64B0" w:rsidP="008E5BB3">
            <w:pPr>
              <w:jc w:val="center"/>
              <w:rPr>
                <w:bCs/>
                <w:sz w:val="24"/>
                <w:szCs w:val="24"/>
              </w:rPr>
            </w:pPr>
            <w:r w:rsidRPr="008E5BB3">
              <w:rPr>
                <w:bCs/>
                <w:sz w:val="24"/>
                <w:szCs w:val="24"/>
              </w:rPr>
              <w:t>276974,10</w:t>
            </w:r>
          </w:p>
        </w:tc>
        <w:tc>
          <w:tcPr>
            <w:tcW w:w="851" w:type="dxa"/>
            <w:hideMark/>
          </w:tcPr>
          <w:p w:rsidR="003F64B0" w:rsidRPr="008E5BB3" w:rsidRDefault="003F64B0" w:rsidP="008E5BB3">
            <w:pPr>
              <w:jc w:val="center"/>
              <w:rPr>
                <w:bCs/>
                <w:sz w:val="24"/>
                <w:szCs w:val="24"/>
              </w:rPr>
            </w:pPr>
            <w:r w:rsidRPr="008E5BB3">
              <w:rPr>
                <w:bCs/>
                <w:sz w:val="24"/>
                <w:szCs w:val="24"/>
              </w:rPr>
              <w:t>13510,30</w:t>
            </w:r>
          </w:p>
        </w:tc>
        <w:tc>
          <w:tcPr>
            <w:tcW w:w="992" w:type="dxa"/>
            <w:gridSpan w:val="2"/>
            <w:hideMark/>
          </w:tcPr>
          <w:p w:rsidR="003F64B0" w:rsidRPr="008E5BB3" w:rsidRDefault="003F64B0" w:rsidP="008E5BB3">
            <w:pPr>
              <w:jc w:val="center"/>
              <w:rPr>
                <w:bCs/>
                <w:sz w:val="24"/>
                <w:szCs w:val="24"/>
              </w:rPr>
            </w:pPr>
            <w:r w:rsidRPr="008E5BB3">
              <w:rPr>
                <w:bCs/>
                <w:sz w:val="24"/>
                <w:szCs w:val="24"/>
              </w:rPr>
              <w:t>15939,20</w:t>
            </w:r>
          </w:p>
        </w:tc>
        <w:tc>
          <w:tcPr>
            <w:tcW w:w="992" w:type="dxa"/>
            <w:gridSpan w:val="2"/>
            <w:hideMark/>
          </w:tcPr>
          <w:p w:rsidR="003F64B0" w:rsidRPr="008E5BB3" w:rsidRDefault="003F64B0" w:rsidP="008E5BB3">
            <w:pPr>
              <w:jc w:val="center"/>
              <w:rPr>
                <w:bCs/>
                <w:sz w:val="24"/>
                <w:szCs w:val="24"/>
              </w:rPr>
            </w:pPr>
            <w:r w:rsidRPr="008E5BB3">
              <w:rPr>
                <w:bCs/>
                <w:sz w:val="24"/>
                <w:szCs w:val="24"/>
              </w:rPr>
              <w:t>10731,50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бюджет района</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143332,46</w:t>
            </w:r>
          </w:p>
        </w:tc>
        <w:tc>
          <w:tcPr>
            <w:tcW w:w="993" w:type="dxa"/>
            <w:hideMark/>
          </w:tcPr>
          <w:p w:rsidR="003F64B0" w:rsidRPr="008E5BB3" w:rsidRDefault="003F64B0" w:rsidP="008E5BB3">
            <w:pPr>
              <w:jc w:val="center"/>
              <w:rPr>
                <w:bCs/>
                <w:sz w:val="24"/>
                <w:szCs w:val="24"/>
              </w:rPr>
            </w:pPr>
            <w:r w:rsidRPr="008E5BB3">
              <w:rPr>
                <w:bCs/>
                <w:sz w:val="24"/>
                <w:szCs w:val="24"/>
              </w:rPr>
              <w:t>36766,22</w:t>
            </w:r>
          </w:p>
        </w:tc>
        <w:tc>
          <w:tcPr>
            <w:tcW w:w="992" w:type="dxa"/>
            <w:hideMark/>
          </w:tcPr>
          <w:p w:rsidR="003F64B0" w:rsidRPr="008E5BB3" w:rsidRDefault="003F64B0" w:rsidP="008E5BB3">
            <w:pPr>
              <w:jc w:val="center"/>
              <w:rPr>
                <w:bCs/>
                <w:sz w:val="24"/>
                <w:szCs w:val="24"/>
              </w:rPr>
            </w:pPr>
            <w:r w:rsidRPr="008E5BB3">
              <w:rPr>
                <w:bCs/>
                <w:sz w:val="24"/>
                <w:szCs w:val="24"/>
              </w:rPr>
              <w:t>39681,19</w:t>
            </w:r>
          </w:p>
        </w:tc>
        <w:tc>
          <w:tcPr>
            <w:tcW w:w="992" w:type="dxa"/>
            <w:hideMark/>
          </w:tcPr>
          <w:p w:rsidR="003F64B0" w:rsidRPr="008E5BB3" w:rsidRDefault="003F64B0" w:rsidP="008E5BB3">
            <w:pPr>
              <w:jc w:val="center"/>
              <w:rPr>
                <w:bCs/>
                <w:sz w:val="24"/>
                <w:szCs w:val="24"/>
              </w:rPr>
            </w:pPr>
            <w:r w:rsidRPr="008E5BB3">
              <w:rPr>
                <w:bCs/>
                <w:sz w:val="24"/>
                <w:szCs w:val="24"/>
              </w:rPr>
              <w:t>34232,75</w:t>
            </w:r>
          </w:p>
        </w:tc>
        <w:tc>
          <w:tcPr>
            <w:tcW w:w="851" w:type="dxa"/>
            <w:hideMark/>
          </w:tcPr>
          <w:p w:rsidR="003F64B0" w:rsidRPr="008E5BB3" w:rsidRDefault="003F64B0" w:rsidP="008E5BB3">
            <w:pPr>
              <w:jc w:val="center"/>
              <w:rPr>
                <w:bCs/>
                <w:sz w:val="24"/>
                <w:szCs w:val="24"/>
              </w:rPr>
            </w:pPr>
            <w:r w:rsidRPr="008E5BB3">
              <w:rPr>
                <w:bCs/>
                <w:sz w:val="24"/>
                <w:szCs w:val="24"/>
              </w:rPr>
              <w:t>1669,90</w:t>
            </w:r>
          </w:p>
        </w:tc>
        <w:tc>
          <w:tcPr>
            <w:tcW w:w="992" w:type="dxa"/>
            <w:gridSpan w:val="2"/>
            <w:hideMark/>
          </w:tcPr>
          <w:p w:rsidR="003F64B0" w:rsidRPr="008E5BB3" w:rsidRDefault="003F64B0" w:rsidP="008E5BB3">
            <w:pPr>
              <w:jc w:val="center"/>
              <w:rPr>
                <w:bCs/>
                <w:sz w:val="24"/>
                <w:szCs w:val="24"/>
              </w:rPr>
            </w:pPr>
            <w:r w:rsidRPr="008E5BB3">
              <w:rPr>
                <w:bCs/>
                <w:sz w:val="24"/>
                <w:szCs w:val="24"/>
              </w:rPr>
              <w:t>7991,20</w:t>
            </w:r>
          </w:p>
        </w:tc>
        <w:tc>
          <w:tcPr>
            <w:tcW w:w="992" w:type="dxa"/>
            <w:gridSpan w:val="2"/>
            <w:hideMark/>
          </w:tcPr>
          <w:p w:rsidR="003F64B0" w:rsidRPr="008E5BB3" w:rsidRDefault="003F64B0" w:rsidP="008E5BB3">
            <w:pPr>
              <w:jc w:val="center"/>
              <w:rPr>
                <w:bCs/>
                <w:sz w:val="24"/>
                <w:szCs w:val="24"/>
              </w:rPr>
            </w:pPr>
            <w:r w:rsidRPr="008E5BB3">
              <w:rPr>
                <w:bCs/>
                <w:sz w:val="24"/>
                <w:szCs w:val="24"/>
              </w:rPr>
              <w:t>7991,20</w:t>
            </w:r>
          </w:p>
        </w:tc>
        <w:tc>
          <w:tcPr>
            <w:tcW w:w="992" w:type="dxa"/>
            <w:hideMark/>
          </w:tcPr>
          <w:p w:rsidR="003F64B0" w:rsidRPr="008E5BB3" w:rsidRDefault="003F64B0" w:rsidP="008E5BB3">
            <w:pPr>
              <w:jc w:val="center"/>
              <w:rPr>
                <w:bCs/>
                <w:sz w:val="24"/>
                <w:szCs w:val="24"/>
              </w:rPr>
            </w:pPr>
            <w:r w:rsidRPr="008E5BB3">
              <w:rPr>
                <w:bCs/>
                <w:sz w:val="24"/>
                <w:szCs w:val="24"/>
              </w:rPr>
              <w:t>15000,00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бюджет поселений</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0,00</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72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1713,64</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1713,64</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3108"/>
          <w:jc w:val="center"/>
        </w:trPr>
        <w:tc>
          <w:tcPr>
            <w:tcW w:w="1079" w:type="dxa"/>
            <w:vMerge w:val="restart"/>
            <w:hideMark/>
          </w:tcPr>
          <w:p w:rsidR="003F64B0" w:rsidRPr="008E5BB3" w:rsidRDefault="003F64B0" w:rsidP="008E5BB3">
            <w:pPr>
              <w:jc w:val="center"/>
              <w:rPr>
                <w:sz w:val="24"/>
                <w:szCs w:val="24"/>
              </w:rPr>
            </w:pPr>
            <w:r w:rsidRPr="008E5BB3">
              <w:rPr>
                <w:sz w:val="24"/>
                <w:szCs w:val="24"/>
              </w:rPr>
              <w:lastRenderedPageBreak/>
              <w:t>2.2.1.1.</w:t>
            </w:r>
          </w:p>
        </w:tc>
        <w:tc>
          <w:tcPr>
            <w:tcW w:w="1701" w:type="dxa"/>
            <w:vMerge w:val="restart"/>
            <w:hideMark/>
          </w:tcPr>
          <w:p w:rsidR="003F64B0" w:rsidRPr="008E5BB3" w:rsidRDefault="003F64B0" w:rsidP="008E5BB3">
            <w:pPr>
              <w:jc w:val="both"/>
              <w:rPr>
                <w:sz w:val="24"/>
                <w:szCs w:val="24"/>
              </w:rPr>
            </w:pPr>
            <w:r w:rsidRPr="008E5BB3">
              <w:rPr>
                <w:sz w:val="24"/>
                <w:szCs w:val="24"/>
              </w:rPr>
              <w:t xml:space="preserve">Приобретение жилых помещений в завершенных строительством домах, введенных в эксплуатацию не ранее 2 лет,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населенных пунктов численностью до 5000 человек ‒ не менее чем 40 процентов) от предусмотренной </w:t>
            </w:r>
            <w:r w:rsidRPr="008E5BB3">
              <w:rPr>
                <w:sz w:val="24"/>
                <w:szCs w:val="24"/>
              </w:rPr>
              <w:lastRenderedPageBreak/>
              <w:t>проектной документацией готовности таких многоквартирных домов</w:t>
            </w:r>
          </w:p>
        </w:tc>
        <w:tc>
          <w:tcPr>
            <w:tcW w:w="1417" w:type="dxa"/>
            <w:vMerge w:val="restart"/>
            <w:hideMark/>
          </w:tcPr>
          <w:p w:rsidR="008E5BB3" w:rsidRDefault="003F64B0" w:rsidP="008E5BB3">
            <w:pPr>
              <w:jc w:val="both"/>
              <w:rPr>
                <w:sz w:val="24"/>
                <w:szCs w:val="24"/>
              </w:rPr>
            </w:pPr>
            <w:r w:rsidRPr="008E5BB3">
              <w:rPr>
                <w:sz w:val="24"/>
                <w:szCs w:val="24"/>
              </w:rPr>
              <w:lastRenderedPageBreak/>
              <w:t>отдел жилищно-коммунального хозяйства, энергетики и строительства администрации района/</w:t>
            </w:r>
          </w:p>
          <w:p w:rsidR="008E5BB3" w:rsidRDefault="003F64B0" w:rsidP="008E5BB3">
            <w:pPr>
              <w:jc w:val="both"/>
              <w:rPr>
                <w:sz w:val="24"/>
                <w:szCs w:val="24"/>
              </w:rPr>
            </w:pPr>
            <w:r w:rsidRPr="008E5BB3">
              <w:rPr>
                <w:sz w:val="24"/>
                <w:szCs w:val="24"/>
              </w:rPr>
              <w:t>отдел по жилищным вопросам и муниципальной собственности администрации района/</w:t>
            </w:r>
          </w:p>
          <w:p w:rsidR="003F64B0" w:rsidRPr="008E5BB3" w:rsidRDefault="003F64B0" w:rsidP="008E5BB3">
            <w:pPr>
              <w:jc w:val="both"/>
              <w:rPr>
                <w:sz w:val="24"/>
                <w:szCs w:val="24"/>
              </w:rPr>
            </w:pPr>
            <w:r w:rsidRPr="008E5BB3">
              <w:rPr>
                <w:sz w:val="24"/>
                <w:szCs w:val="24"/>
              </w:rPr>
              <w:t>администрации городских и сельских поселений района</w:t>
            </w:r>
          </w:p>
        </w:tc>
        <w:tc>
          <w:tcPr>
            <w:tcW w:w="1332" w:type="dxa"/>
            <w:hideMark/>
          </w:tcPr>
          <w:p w:rsidR="003F64B0" w:rsidRPr="008E5BB3" w:rsidRDefault="003F64B0" w:rsidP="008E5BB3">
            <w:pPr>
              <w:jc w:val="both"/>
              <w:rPr>
                <w:sz w:val="24"/>
                <w:szCs w:val="24"/>
              </w:rPr>
            </w:pPr>
            <w:r w:rsidRPr="008E5BB3">
              <w:rPr>
                <w:sz w:val="24"/>
                <w:szCs w:val="24"/>
              </w:rPr>
              <w:t>всего</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1161970,67</w:t>
            </w:r>
          </w:p>
        </w:tc>
        <w:tc>
          <w:tcPr>
            <w:tcW w:w="993" w:type="dxa"/>
            <w:hideMark/>
          </w:tcPr>
          <w:p w:rsidR="003F64B0" w:rsidRPr="008E5BB3" w:rsidRDefault="003F64B0" w:rsidP="008E5BB3">
            <w:pPr>
              <w:jc w:val="center"/>
              <w:rPr>
                <w:sz w:val="24"/>
                <w:szCs w:val="24"/>
              </w:rPr>
            </w:pPr>
            <w:r w:rsidRPr="008E5BB3">
              <w:rPr>
                <w:sz w:val="24"/>
                <w:szCs w:val="24"/>
              </w:rPr>
              <w:t>367662,13</w:t>
            </w:r>
          </w:p>
        </w:tc>
        <w:tc>
          <w:tcPr>
            <w:tcW w:w="992" w:type="dxa"/>
            <w:hideMark/>
          </w:tcPr>
          <w:p w:rsidR="003F64B0" w:rsidRPr="008E5BB3" w:rsidRDefault="003F64B0" w:rsidP="008E5BB3">
            <w:pPr>
              <w:jc w:val="center"/>
              <w:rPr>
                <w:sz w:val="24"/>
                <w:szCs w:val="24"/>
              </w:rPr>
            </w:pPr>
            <w:r w:rsidRPr="008E5BB3">
              <w:rPr>
                <w:sz w:val="24"/>
                <w:szCs w:val="24"/>
              </w:rPr>
              <w:t>410268,39</w:t>
            </w:r>
          </w:p>
        </w:tc>
        <w:tc>
          <w:tcPr>
            <w:tcW w:w="992" w:type="dxa"/>
            <w:hideMark/>
          </w:tcPr>
          <w:p w:rsidR="003F64B0" w:rsidRPr="008E5BB3" w:rsidRDefault="003F64B0" w:rsidP="008E5BB3">
            <w:pPr>
              <w:jc w:val="center"/>
              <w:rPr>
                <w:sz w:val="24"/>
                <w:szCs w:val="24"/>
              </w:rPr>
            </w:pPr>
            <w:r w:rsidRPr="008E5BB3">
              <w:rPr>
                <w:sz w:val="24"/>
                <w:szCs w:val="24"/>
              </w:rPr>
              <w:t>311206,85</w:t>
            </w:r>
          </w:p>
        </w:tc>
        <w:tc>
          <w:tcPr>
            <w:tcW w:w="851" w:type="dxa"/>
            <w:hideMark/>
          </w:tcPr>
          <w:p w:rsidR="003F64B0" w:rsidRPr="008E5BB3" w:rsidRDefault="003F64B0" w:rsidP="008E5BB3">
            <w:pPr>
              <w:jc w:val="center"/>
              <w:rPr>
                <w:sz w:val="24"/>
                <w:szCs w:val="24"/>
              </w:rPr>
            </w:pPr>
            <w:r w:rsidRPr="008E5BB3">
              <w:rPr>
                <w:sz w:val="24"/>
                <w:szCs w:val="24"/>
              </w:rPr>
              <w:t>15180,20</w:t>
            </w:r>
          </w:p>
        </w:tc>
        <w:tc>
          <w:tcPr>
            <w:tcW w:w="992" w:type="dxa"/>
            <w:gridSpan w:val="2"/>
            <w:hideMark/>
          </w:tcPr>
          <w:p w:rsidR="003F64B0" w:rsidRPr="008E5BB3" w:rsidRDefault="003F64B0" w:rsidP="008E5BB3">
            <w:pPr>
              <w:jc w:val="center"/>
              <w:rPr>
                <w:sz w:val="24"/>
                <w:szCs w:val="24"/>
              </w:rPr>
            </w:pPr>
            <w:r w:rsidRPr="008E5BB3">
              <w:rPr>
                <w:sz w:val="24"/>
                <w:szCs w:val="24"/>
              </w:rPr>
              <w:t>23930,40</w:t>
            </w:r>
          </w:p>
        </w:tc>
        <w:tc>
          <w:tcPr>
            <w:tcW w:w="992" w:type="dxa"/>
            <w:gridSpan w:val="2"/>
            <w:hideMark/>
          </w:tcPr>
          <w:p w:rsidR="003F64B0" w:rsidRPr="008E5BB3" w:rsidRDefault="003F64B0" w:rsidP="008E5BB3">
            <w:pPr>
              <w:jc w:val="center"/>
              <w:rPr>
                <w:sz w:val="24"/>
                <w:szCs w:val="24"/>
              </w:rPr>
            </w:pPr>
            <w:r w:rsidRPr="008E5BB3">
              <w:rPr>
                <w:sz w:val="24"/>
                <w:szCs w:val="24"/>
              </w:rPr>
              <w:t>18722,70</w:t>
            </w:r>
          </w:p>
        </w:tc>
        <w:tc>
          <w:tcPr>
            <w:tcW w:w="992" w:type="dxa"/>
            <w:hideMark/>
          </w:tcPr>
          <w:p w:rsidR="003F64B0" w:rsidRPr="008E5BB3" w:rsidRDefault="003F64B0" w:rsidP="008E5BB3">
            <w:pPr>
              <w:jc w:val="center"/>
              <w:rPr>
                <w:sz w:val="24"/>
                <w:szCs w:val="24"/>
              </w:rPr>
            </w:pPr>
            <w:r w:rsidRPr="008E5BB3">
              <w:rPr>
                <w:sz w:val="24"/>
                <w:szCs w:val="24"/>
              </w:rPr>
              <w:t>15000,00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федеральный бюджет</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автономного округа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1018638,21</w:t>
            </w:r>
          </w:p>
        </w:tc>
        <w:tc>
          <w:tcPr>
            <w:tcW w:w="993" w:type="dxa"/>
            <w:hideMark/>
          </w:tcPr>
          <w:p w:rsidR="003F64B0" w:rsidRPr="008E5BB3" w:rsidRDefault="003F64B0" w:rsidP="008E5BB3">
            <w:pPr>
              <w:jc w:val="center"/>
              <w:rPr>
                <w:sz w:val="24"/>
                <w:szCs w:val="24"/>
              </w:rPr>
            </w:pPr>
            <w:r w:rsidRPr="008E5BB3">
              <w:rPr>
                <w:sz w:val="24"/>
                <w:szCs w:val="24"/>
              </w:rPr>
              <w:t>330895,91</w:t>
            </w:r>
          </w:p>
        </w:tc>
        <w:tc>
          <w:tcPr>
            <w:tcW w:w="992" w:type="dxa"/>
            <w:hideMark/>
          </w:tcPr>
          <w:p w:rsidR="003F64B0" w:rsidRPr="008E5BB3" w:rsidRDefault="003F64B0" w:rsidP="008E5BB3">
            <w:pPr>
              <w:jc w:val="center"/>
              <w:rPr>
                <w:sz w:val="24"/>
                <w:szCs w:val="24"/>
              </w:rPr>
            </w:pPr>
            <w:r w:rsidRPr="008E5BB3">
              <w:rPr>
                <w:sz w:val="24"/>
                <w:szCs w:val="24"/>
              </w:rPr>
              <w:t>370587,20</w:t>
            </w:r>
          </w:p>
        </w:tc>
        <w:tc>
          <w:tcPr>
            <w:tcW w:w="992" w:type="dxa"/>
            <w:hideMark/>
          </w:tcPr>
          <w:p w:rsidR="003F64B0" w:rsidRPr="008E5BB3" w:rsidRDefault="003F64B0" w:rsidP="008E5BB3">
            <w:pPr>
              <w:jc w:val="center"/>
              <w:rPr>
                <w:sz w:val="24"/>
                <w:szCs w:val="24"/>
              </w:rPr>
            </w:pPr>
            <w:r w:rsidRPr="008E5BB3">
              <w:rPr>
                <w:sz w:val="24"/>
                <w:szCs w:val="24"/>
              </w:rPr>
              <w:t>276974,10</w:t>
            </w:r>
          </w:p>
        </w:tc>
        <w:tc>
          <w:tcPr>
            <w:tcW w:w="851" w:type="dxa"/>
            <w:hideMark/>
          </w:tcPr>
          <w:p w:rsidR="003F64B0" w:rsidRPr="008E5BB3" w:rsidRDefault="003F64B0" w:rsidP="008E5BB3">
            <w:pPr>
              <w:jc w:val="center"/>
              <w:rPr>
                <w:sz w:val="24"/>
                <w:szCs w:val="24"/>
              </w:rPr>
            </w:pPr>
            <w:r w:rsidRPr="008E5BB3">
              <w:rPr>
                <w:sz w:val="24"/>
                <w:szCs w:val="24"/>
              </w:rPr>
              <w:t>13510,30</w:t>
            </w:r>
          </w:p>
        </w:tc>
        <w:tc>
          <w:tcPr>
            <w:tcW w:w="992" w:type="dxa"/>
            <w:gridSpan w:val="2"/>
            <w:hideMark/>
          </w:tcPr>
          <w:p w:rsidR="003F64B0" w:rsidRPr="008E5BB3" w:rsidRDefault="003F64B0" w:rsidP="008E5BB3">
            <w:pPr>
              <w:jc w:val="center"/>
              <w:rPr>
                <w:sz w:val="24"/>
                <w:szCs w:val="24"/>
              </w:rPr>
            </w:pPr>
            <w:r w:rsidRPr="008E5BB3">
              <w:rPr>
                <w:sz w:val="24"/>
                <w:szCs w:val="24"/>
              </w:rPr>
              <w:t>15939,20</w:t>
            </w:r>
          </w:p>
        </w:tc>
        <w:tc>
          <w:tcPr>
            <w:tcW w:w="992" w:type="dxa"/>
            <w:gridSpan w:val="2"/>
            <w:hideMark/>
          </w:tcPr>
          <w:p w:rsidR="003F64B0" w:rsidRPr="008E5BB3" w:rsidRDefault="003F64B0" w:rsidP="008E5BB3">
            <w:pPr>
              <w:jc w:val="center"/>
              <w:rPr>
                <w:sz w:val="24"/>
                <w:szCs w:val="24"/>
              </w:rPr>
            </w:pPr>
            <w:r w:rsidRPr="008E5BB3">
              <w:rPr>
                <w:sz w:val="24"/>
                <w:szCs w:val="24"/>
              </w:rPr>
              <w:t>10731,50</w:t>
            </w:r>
          </w:p>
        </w:tc>
        <w:tc>
          <w:tcPr>
            <w:tcW w:w="992" w:type="dxa"/>
            <w:hideMark/>
          </w:tcPr>
          <w:p w:rsidR="003F64B0" w:rsidRPr="008E5BB3" w:rsidRDefault="003F64B0" w:rsidP="008E5BB3">
            <w:pPr>
              <w:jc w:val="center"/>
              <w:rPr>
                <w:sz w:val="24"/>
                <w:szCs w:val="24"/>
              </w:rPr>
            </w:pPr>
            <w:r w:rsidRPr="008E5BB3">
              <w:rPr>
                <w:sz w:val="24"/>
                <w:szCs w:val="24"/>
              </w:rPr>
              <w:t> </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района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143332,46</w:t>
            </w:r>
          </w:p>
        </w:tc>
        <w:tc>
          <w:tcPr>
            <w:tcW w:w="993" w:type="dxa"/>
            <w:hideMark/>
          </w:tcPr>
          <w:p w:rsidR="003F64B0" w:rsidRPr="008E5BB3" w:rsidRDefault="003F64B0" w:rsidP="008E5BB3">
            <w:pPr>
              <w:jc w:val="center"/>
              <w:rPr>
                <w:sz w:val="24"/>
                <w:szCs w:val="24"/>
              </w:rPr>
            </w:pPr>
            <w:r w:rsidRPr="008E5BB3">
              <w:rPr>
                <w:sz w:val="24"/>
                <w:szCs w:val="24"/>
              </w:rPr>
              <w:t>36766,22</w:t>
            </w:r>
          </w:p>
        </w:tc>
        <w:tc>
          <w:tcPr>
            <w:tcW w:w="992" w:type="dxa"/>
            <w:hideMark/>
          </w:tcPr>
          <w:p w:rsidR="003F64B0" w:rsidRPr="008E5BB3" w:rsidRDefault="003F64B0" w:rsidP="008E5BB3">
            <w:pPr>
              <w:jc w:val="center"/>
              <w:rPr>
                <w:sz w:val="24"/>
                <w:szCs w:val="24"/>
              </w:rPr>
            </w:pPr>
            <w:r w:rsidRPr="008E5BB3">
              <w:rPr>
                <w:sz w:val="24"/>
                <w:szCs w:val="24"/>
              </w:rPr>
              <w:t>39681,19</w:t>
            </w:r>
          </w:p>
        </w:tc>
        <w:tc>
          <w:tcPr>
            <w:tcW w:w="992" w:type="dxa"/>
            <w:hideMark/>
          </w:tcPr>
          <w:p w:rsidR="003F64B0" w:rsidRPr="008E5BB3" w:rsidRDefault="003F64B0" w:rsidP="008E5BB3">
            <w:pPr>
              <w:jc w:val="center"/>
              <w:rPr>
                <w:sz w:val="24"/>
                <w:szCs w:val="24"/>
              </w:rPr>
            </w:pPr>
            <w:r w:rsidRPr="008E5BB3">
              <w:rPr>
                <w:sz w:val="24"/>
                <w:szCs w:val="24"/>
              </w:rPr>
              <w:t>34232,75</w:t>
            </w:r>
          </w:p>
        </w:tc>
        <w:tc>
          <w:tcPr>
            <w:tcW w:w="851" w:type="dxa"/>
            <w:hideMark/>
          </w:tcPr>
          <w:p w:rsidR="003F64B0" w:rsidRPr="008E5BB3" w:rsidRDefault="003F64B0" w:rsidP="008E5BB3">
            <w:pPr>
              <w:jc w:val="center"/>
              <w:rPr>
                <w:sz w:val="24"/>
                <w:szCs w:val="24"/>
              </w:rPr>
            </w:pPr>
            <w:r w:rsidRPr="008E5BB3">
              <w:rPr>
                <w:sz w:val="24"/>
                <w:szCs w:val="24"/>
              </w:rPr>
              <w:t>1669,90</w:t>
            </w:r>
          </w:p>
        </w:tc>
        <w:tc>
          <w:tcPr>
            <w:tcW w:w="992" w:type="dxa"/>
            <w:gridSpan w:val="2"/>
            <w:hideMark/>
          </w:tcPr>
          <w:p w:rsidR="003F64B0" w:rsidRPr="008E5BB3" w:rsidRDefault="003F64B0" w:rsidP="008E5BB3">
            <w:pPr>
              <w:jc w:val="center"/>
              <w:rPr>
                <w:sz w:val="24"/>
                <w:szCs w:val="24"/>
              </w:rPr>
            </w:pPr>
            <w:r w:rsidRPr="008E5BB3">
              <w:rPr>
                <w:sz w:val="24"/>
                <w:szCs w:val="24"/>
              </w:rPr>
              <w:t>7991,20</w:t>
            </w:r>
          </w:p>
        </w:tc>
        <w:tc>
          <w:tcPr>
            <w:tcW w:w="992" w:type="dxa"/>
            <w:gridSpan w:val="2"/>
            <w:hideMark/>
          </w:tcPr>
          <w:p w:rsidR="003F64B0" w:rsidRPr="008E5BB3" w:rsidRDefault="003F64B0" w:rsidP="008E5BB3">
            <w:pPr>
              <w:jc w:val="center"/>
              <w:rPr>
                <w:sz w:val="24"/>
                <w:szCs w:val="24"/>
              </w:rPr>
            </w:pPr>
            <w:r w:rsidRPr="008E5BB3">
              <w:rPr>
                <w:sz w:val="24"/>
                <w:szCs w:val="24"/>
              </w:rPr>
              <w:t>7991,20</w:t>
            </w:r>
          </w:p>
        </w:tc>
        <w:tc>
          <w:tcPr>
            <w:tcW w:w="992" w:type="dxa"/>
            <w:hideMark/>
          </w:tcPr>
          <w:p w:rsidR="003F64B0" w:rsidRPr="008E5BB3" w:rsidRDefault="003F64B0" w:rsidP="008E5BB3">
            <w:pPr>
              <w:jc w:val="center"/>
              <w:rPr>
                <w:sz w:val="24"/>
                <w:szCs w:val="24"/>
              </w:rPr>
            </w:pPr>
            <w:r w:rsidRPr="008E5BB3">
              <w:rPr>
                <w:sz w:val="24"/>
                <w:szCs w:val="24"/>
              </w:rPr>
              <w:t>15000,00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поселений</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72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1713,64</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1713,64</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4197" w:type="dxa"/>
            <w:gridSpan w:val="3"/>
            <w:vMerge w:val="restart"/>
            <w:hideMark/>
          </w:tcPr>
          <w:p w:rsidR="003F64B0" w:rsidRPr="008E5BB3" w:rsidRDefault="003F64B0" w:rsidP="008E5BB3">
            <w:pPr>
              <w:jc w:val="both"/>
              <w:rPr>
                <w:bCs/>
                <w:sz w:val="24"/>
                <w:szCs w:val="24"/>
              </w:rPr>
            </w:pPr>
            <w:r w:rsidRPr="008E5BB3">
              <w:rPr>
                <w:bCs/>
                <w:sz w:val="24"/>
                <w:szCs w:val="24"/>
              </w:rPr>
              <w:lastRenderedPageBreak/>
              <w:t xml:space="preserve">Итого по основному </w:t>
            </w:r>
            <w:r w:rsidR="00623DD6" w:rsidRPr="008E5BB3">
              <w:rPr>
                <w:bCs/>
                <w:sz w:val="24"/>
                <w:szCs w:val="24"/>
              </w:rPr>
              <w:t>мероприятию</w:t>
            </w:r>
            <w:r w:rsidR="008E5BB3">
              <w:rPr>
                <w:bCs/>
                <w:sz w:val="24"/>
                <w:szCs w:val="24"/>
              </w:rPr>
              <w:t xml:space="preserve">        2.2.1</w:t>
            </w:r>
          </w:p>
        </w:tc>
        <w:tc>
          <w:tcPr>
            <w:tcW w:w="1332" w:type="dxa"/>
            <w:hideMark/>
          </w:tcPr>
          <w:p w:rsidR="003F64B0" w:rsidRPr="008E5BB3" w:rsidRDefault="003F64B0" w:rsidP="008E5BB3">
            <w:pPr>
              <w:jc w:val="both"/>
              <w:rPr>
                <w:sz w:val="24"/>
                <w:szCs w:val="24"/>
              </w:rPr>
            </w:pPr>
            <w:r w:rsidRPr="008E5BB3">
              <w:rPr>
                <w:sz w:val="24"/>
                <w:szCs w:val="24"/>
              </w:rPr>
              <w:t>всего</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1161970,67</w:t>
            </w:r>
          </w:p>
        </w:tc>
        <w:tc>
          <w:tcPr>
            <w:tcW w:w="993" w:type="dxa"/>
            <w:hideMark/>
          </w:tcPr>
          <w:p w:rsidR="003F64B0" w:rsidRPr="008E5BB3" w:rsidRDefault="003F64B0" w:rsidP="008E5BB3">
            <w:pPr>
              <w:jc w:val="center"/>
              <w:rPr>
                <w:sz w:val="24"/>
                <w:szCs w:val="24"/>
              </w:rPr>
            </w:pPr>
            <w:r w:rsidRPr="008E5BB3">
              <w:rPr>
                <w:sz w:val="24"/>
                <w:szCs w:val="24"/>
              </w:rPr>
              <w:t>367662,13</w:t>
            </w:r>
          </w:p>
        </w:tc>
        <w:tc>
          <w:tcPr>
            <w:tcW w:w="992" w:type="dxa"/>
            <w:hideMark/>
          </w:tcPr>
          <w:p w:rsidR="003F64B0" w:rsidRPr="008E5BB3" w:rsidRDefault="003F64B0" w:rsidP="008E5BB3">
            <w:pPr>
              <w:jc w:val="center"/>
              <w:rPr>
                <w:sz w:val="24"/>
                <w:szCs w:val="24"/>
              </w:rPr>
            </w:pPr>
            <w:r w:rsidRPr="008E5BB3">
              <w:rPr>
                <w:sz w:val="24"/>
                <w:szCs w:val="24"/>
              </w:rPr>
              <w:t>410268,39</w:t>
            </w:r>
          </w:p>
        </w:tc>
        <w:tc>
          <w:tcPr>
            <w:tcW w:w="992" w:type="dxa"/>
            <w:hideMark/>
          </w:tcPr>
          <w:p w:rsidR="003F64B0" w:rsidRPr="008E5BB3" w:rsidRDefault="003F64B0" w:rsidP="008E5BB3">
            <w:pPr>
              <w:jc w:val="center"/>
              <w:rPr>
                <w:sz w:val="24"/>
                <w:szCs w:val="24"/>
              </w:rPr>
            </w:pPr>
            <w:r w:rsidRPr="008E5BB3">
              <w:rPr>
                <w:sz w:val="24"/>
                <w:szCs w:val="24"/>
              </w:rPr>
              <w:t>311206,85</w:t>
            </w:r>
          </w:p>
        </w:tc>
        <w:tc>
          <w:tcPr>
            <w:tcW w:w="851" w:type="dxa"/>
            <w:hideMark/>
          </w:tcPr>
          <w:p w:rsidR="003F64B0" w:rsidRPr="008E5BB3" w:rsidRDefault="003F64B0" w:rsidP="008E5BB3">
            <w:pPr>
              <w:jc w:val="center"/>
              <w:rPr>
                <w:sz w:val="24"/>
                <w:szCs w:val="24"/>
              </w:rPr>
            </w:pPr>
            <w:r w:rsidRPr="008E5BB3">
              <w:rPr>
                <w:sz w:val="24"/>
                <w:szCs w:val="24"/>
              </w:rPr>
              <w:t>15180,20</w:t>
            </w:r>
          </w:p>
        </w:tc>
        <w:tc>
          <w:tcPr>
            <w:tcW w:w="992" w:type="dxa"/>
            <w:gridSpan w:val="2"/>
            <w:hideMark/>
          </w:tcPr>
          <w:p w:rsidR="003F64B0" w:rsidRPr="008E5BB3" w:rsidRDefault="003F64B0" w:rsidP="008E5BB3">
            <w:pPr>
              <w:jc w:val="center"/>
              <w:rPr>
                <w:sz w:val="24"/>
                <w:szCs w:val="24"/>
              </w:rPr>
            </w:pPr>
            <w:r w:rsidRPr="008E5BB3">
              <w:rPr>
                <w:sz w:val="24"/>
                <w:szCs w:val="24"/>
              </w:rPr>
              <w:t>23930,40</w:t>
            </w:r>
          </w:p>
        </w:tc>
        <w:tc>
          <w:tcPr>
            <w:tcW w:w="992" w:type="dxa"/>
            <w:gridSpan w:val="2"/>
            <w:hideMark/>
          </w:tcPr>
          <w:p w:rsidR="003F64B0" w:rsidRPr="008E5BB3" w:rsidRDefault="003F64B0" w:rsidP="008E5BB3">
            <w:pPr>
              <w:jc w:val="center"/>
              <w:rPr>
                <w:sz w:val="24"/>
                <w:szCs w:val="24"/>
              </w:rPr>
            </w:pPr>
            <w:r w:rsidRPr="008E5BB3">
              <w:rPr>
                <w:sz w:val="24"/>
                <w:szCs w:val="24"/>
              </w:rPr>
              <w:t>18722,70</w:t>
            </w:r>
          </w:p>
        </w:tc>
        <w:tc>
          <w:tcPr>
            <w:tcW w:w="992" w:type="dxa"/>
            <w:hideMark/>
          </w:tcPr>
          <w:p w:rsidR="003F64B0" w:rsidRPr="008E5BB3" w:rsidRDefault="003F64B0" w:rsidP="008E5BB3">
            <w:pPr>
              <w:jc w:val="center"/>
              <w:rPr>
                <w:sz w:val="24"/>
                <w:szCs w:val="24"/>
              </w:rPr>
            </w:pPr>
            <w:r w:rsidRPr="008E5BB3">
              <w:rPr>
                <w:sz w:val="24"/>
                <w:szCs w:val="24"/>
              </w:rPr>
              <w:t>15000,00</w:t>
            </w:r>
          </w:p>
        </w:tc>
      </w:tr>
      <w:tr w:rsidR="003F64B0"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федеральный бюджет</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автономного округа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1018638,21</w:t>
            </w:r>
          </w:p>
        </w:tc>
        <w:tc>
          <w:tcPr>
            <w:tcW w:w="993" w:type="dxa"/>
            <w:hideMark/>
          </w:tcPr>
          <w:p w:rsidR="003F64B0" w:rsidRPr="008E5BB3" w:rsidRDefault="003F64B0" w:rsidP="008E5BB3">
            <w:pPr>
              <w:jc w:val="center"/>
              <w:rPr>
                <w:sz w:val="24"/>
                <w:szCs w:val="24"/>
              </w:rPr>
            </w:pPr>
            <w:r w:rsidRPr="008E5BB3">
              <w:rPr>
                <w:sz w:val="24"/>
                <w:szCs w:val="24"/>
              </w:rPr>
              <w:t>330895,91</w:t>
            </w:r>
          </w:p>
        </w:tc>
        <w:tc>
          <w:tcPr>
            <w:tcW w:w="992" w:type="dxa"/>
            <w:hideMark/>
          </w:tcPr>
          <w:p w:rsidR="003F64B0" w:rsidRPr="008E5BB3" w:rsidRDefault="003F64B0" w:rsidP="008E5BB3">
            <w:pPr>
              <w:jc w:val="center"/>
              <w:rPr>
                <w:sz w:val="24"/>
                <w:szCs w:val="24"/>
              </w:rPr>
            </w:pPr>
            <w:r w:rsidRPr="008E5BB3">
              <w:rPr>
                <w:sz w:val="24"/>
                <w:szCs w:val="24"/>
              </w:rPr>
              <w:t>370587,20</w:t>
            </w:r>
          </w:p>
        </w:tc>
        <w:tc>
          <w:tcPr>
            <w:tcW w:w="992" w:type="dxa"/>
            <w:hideMark/>
          </w:tcPr>
          <w:p w:rsidR="003F64B0" w:rsidRPr="008E5BB3" w:rsidRDefault="003F64B0" w:rsidP="008E5BB3">
            <w:pPr>
              <w:jc w:val="center"/>
              <w:rPr>
                <w:sz w:val="24"/>
                <w:szCs w:val="24"/>
              </w:rPr>
            </w:pPr>
            <w:r w:rsidRPr="008E5BB3">
              <w:rPr>
                <w:sz w:val="24"/>
                <w:szCs w:val="24"/>
              </w:rPr>
              <w:t>276974,10</w:t>
            </w:r>
          </w:p>
        </w:tc>
        <w:tc>
          <w:tcPr>
            <w:tcW w:w="851" w:type="dxa"/>
            <w:hideMark/>
          </w:tcPr>
          <w:p w:rsidR="003F64B0" w:rsidRPr="008E5BB3" w:rsidRDefault="003F64B0" w:rsidP="008E5BB3">
            <w:pPr>
              <w:jc w:val="center"/>
              <w:rPr>
                <w:sz w:val="24"/>
                <w:szCs w:val="24"/>
              </w:rPr>
            </w:pPr>
            <w:r w:rsidRPr="008E5BB3">
              <w:rPr>
                <w:sz w:val="24"/>
                <w:szCs w:val="24"/>
              </w:rPr>
              <w:t>13510,30</w:t>
            </w:r>
          </w:p>
        </w:tc>
        <w:tc>
          <w:tcPr>
            <w:tcW w:w="992" w:type="dxa"/>
            <w:gridSpan w:val="2"/>
            <w:hideMark/>
          </w:tcPr>
          <w:p w:rsidR="003F64B0" w:rsidRPr="008E5BB3" w:rsidRDefault="003F64B0" w:rsidP="008E5BB3">
            <w:pPr>
              <w:jc w:val="center"/>
              <w:rPr>
                <w:sz w:val="24"/>
                <w:szCs w:val="24"/>
              </w:rPr>
            </w:pPr>
            <w:r w:rsidRPr="008E5BB3">
              <w:rPr>
                <w:sz w:val="24"/>
                <w:szCs w:val="24"/>
              </w:rPr>
              <w:t>15939,20</w:t>
            </w:r>
          </w:p>
        </w:tc>
        <w:tc>
          <w:tcPr>
            <w:tcW w:w="992" w:type="dxa"/>
            <w:gridSpan w:val="2"/>
            <w:hideMark/>
          </w:tcPr>
          <w:p w:rsidR="003F64B0" w:rsidRPr="008E5BB3" w:rsidRDefault="003F64B0" w:rsidP="008E5BB3">
            <w:pPr>
              <w:jc w:val="center"/>
              <w:rPr>
                <w:sz w:val="24"/>
                <w:szCs w:val="24"/>
              </w:rPr>
            </w:pPr>
            <w:r w:rsidRPr="008E5BB3">
              <w:rPr>
                <w:sz w:val="24"/>
                <w:szCs w:val="24"/>
              </w:rPr>
              <w:t>10731,50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района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143332,46</w:t>
            </w:r>
          </w:p>
        </w:tc>
        <w:tc>
          <w:tcPr>
            <w:tcW w:w="993" w:type="dxa"/>
            <w:hideMark/>
          </w:tcPr>
          <w:p w:rsidR="003F64B0" w:rsidRPr="008E5BB3" w:rsidRDefault="003F64B0" w:rsidP="008E5BB3">
            <w:pPr>
              <w:jc w:val="center"/>
              <w:rPr>
                <w:sz w:val="24"/>
                <w:szCs w:val="24"/>
              </w:rPr>
            </w:pPr>
            <w:r w:rsidRPr="008E5BB3">
              <w:rPr>
                <w:sz w:val="24"/>
                <w:szCs w:val="24"/>
              </w:rPr>
              <w:t>36766,22</w:t>
            </w:r>
          </w:p>
        </w:tc>
        <w:tc>
          <w:tcPr>
            <w:tcW w:w="992" w:type="dxa"/>
            <w:hideMark/>
          </w:tcPr>
          <w:p w:rsidR="003F64B0" w:rsidRPr="008E5BB3" w:rsidRDefault="003F64B0" w:rsidP="008E5BB3">
            <w:pPr>
              <w:jc w:val="center"/>
              <w:rPr>
                <w:sz w:val="24"/>
                <w:szCs w:val="24"/>
              </w:rPr>
            </w:pPr>
            <w:r w:rsidRPr="008E5BB3">
              <w:rPr>
                <w:sz w:val="24"/>
                <w:szCs w:val="24"/>
              </w:rPr>
              <w:t>39681,19</w:t>
            </w:r>
          </w:p>
        </w:tc>
        <w:tc>
          <w:tcPr>
            <w:tcW w:w="992" w:type="dxa"/>
            <w:hideMark/>
          </w:tcPr>
          <w:p w:rsidR="003F64B0" w:rsidRPr="008E5BB3" w:rsidRDefault="003F64B0" w:rsidP="008E5BB3">
            <w:pPr>
              <w:jc w:val="center"/>
              <w:rPr>
                <w:sz w:val="24"/>
                <w:szCs w:val="24"/>
              </w:rPr>
            </w:pPr>
            <w:r w:rsidRPr="008E5BB3">
              <w:rPr>
                <w:sz w:val="24"/>
                <w:szCs w:val="24"/>
              </w:rPr>
              <w:t>34232,75</w:t>
            </w:r>
          </w:p>
        </w:tc>
        <w:tc>
          <w:tcPr>
            <w:tcW w:w="851" w:type="dxa"/>
            <w:hideMark/>
          </w:tcPr>
          <w:p w:rsidR="003F64B0" w:rsidRPr="008E5BB3" w:rsidRDefault="003F64B0" w:rsidP="008E5BB3">
            <w:pPr>
              <w:jc w:val="center"/>
              <w:rPr>
                <w:sz w:val="24"/>
                <w:szCs w:val="24"/>
              </w:rPr>
            </w:pPr>
            <w:r w:rsidRPr="008E5BB3">
              <w:rPr>
                <w:sz w:val="24"/>
                <w:szCs w:val="24"/>
              </w:rPr>
              <w:t>1669,90</w:t>
            </w:r>
          </w:p>
        </w:tc>
        <w:tc>
          <w:tcPr>
            <w:tcW w:w="992" w:type="dxa"/>
            <w:gridSpan w:val="2"/>
            <w:hideMark/>
          </w:tcPr>
          <w:p w:rsidR="003F64B0" w:rsidRPr="008E5BB3" w:rsidRDefault="003F64B0" w:rsidP="008E5BB3">
            <w:pPr>
              <w:jc w:val="center"/>
              <w:rPr>
                <w:sz w:val="24"/>
                <w:szCs w:val="24"/>
              </w:rPr>
            </w:pPr>
            <w:r w:rsidRPr="008E5BB3">
              <w:rPr>
                <w:sz w:val="24"/>
                <w:szCs w:val="24"/>
              </w:rPr>
              <w:t>7991,20</w:t>
            </w:r>
          </w:p>
        </w:tc>
        <w:tc>
          <w:tcPr>
            <w:tcW w:w="992" w:type="dxa"/>
            <w:gridSpan w:val="2"/>
            <w:hideMark/>
          </w:tcPr>
          <w:p w:rsidR="003F64B0" w:rsidRPr="008E5BB3" w:rsidRDefault="003F64B0" w:rsidP="008E5BB3">
            <w:pPr>
              <w:jc w:val="center"/>
              <w:rPr>
                <w:sz w:val="24"/>
                <w:szCs w:val="24"/>
              </w:rPr>
            </w:pPr>
            <w:r w:rsidRPr="008E5BB3">
              <w:rPr>
                <w:sz w:val="24"/>
                <w:szCs w:val="24"/>
              </w:rPr>
              <w:t>7991,20</w:t>
            </w:r>
          </w:p>
        </w:tc>
        <w:tc>
          <w:tcPr>
            <w:tcW w:w="992" w:type="dxa"/>
            <w:hideMark/>
          </w:tcPr>
          <w:p w:rsidR="003F64B0" w:rsidRPr="008E5BB3" w:rsidRDefault="003F64B0" w:rsidP="008E5BB3">
            <w:pPr>
              <w:jc w:val="center"/>
              <w:rPr>
                <w:sz w:val="24"/>
                <w:szCs w:val="24"/>
              </w:rPr>
            </w:pPr>
            <w:r w:rsidRPr="008E5BB3">
              <w:rPr>
                <w:sz w:val="24"/>
                <w:szCs w:val="24"/>
              </w:rPr>
              <w:t>15000,00</w:t>
            </w:r>
          </w:p>
        </w:tc>
      </w:tr>
      <w:tr w:rsidR="003F64B0"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поселений</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72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Default="003F64B0" w:rsidP="008E5BB3">
            <w:pPr>
              <w:jc w:val="both"/>
              <w:rPr>
                <w:sz w:val="24"/>
                <w:szCs w:val="24"/>
              </w:rPr>
            </w:pPr>
            <w:r w:rsidRPr="008E5BB3">
              <w:rPr>
                <w:sz w:val="24"/>
                <w:szCs w:val="24"/>
              </w:rPr>
              <w:t>в том числе безвозмездные поступления от физических и юридических лиц</w:t>
            </w:r>
          </w:p>
          <w:p w:rsidR="008E5BB3" w:rsidRPr="008E5BB3" w:rsidRDefault="008E5BB3" w:rsidP="008E5BB3">
            <w:pPr>
              <w:jc w:val="both"/>
              <w:rPr>
                <w:sz w:val="24"/>
                <w:szCs w:val="24"/>
              </w:rPr>
            </w:pP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1713,64</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1713,64</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1305"/>
          <w:jc w:val="center"/>
        </w:trPr>
        <w:tc>
          <w:tcPr>
            <w:tcW w:w="1079" w:type="dxa"/>
            <w:vMerge w:val="restart"/>
            <w:hideMark/>
          </w:tcPr>
          <w:p w:rsidR="003F64B0" w:rsidRPr="008E5BB3" w:rsidRDefault="003F64B0" w:rsidP="008E5BB3">
            <w:pPr>
              <w:jc w:val="center"/>
              <w:rPr>
                <w:bCs/>
                <w:sz w:val="24"/>
                <w:szCs w:val="24"/>
              </w:rPr>
            </w:pPr>
            <w:r w:rsidRPr="008E5BB3">
              <w:rPr>
                <w:bCs/>
                <w:sz w:val="24"/>
                <w:szCs w:val="24"/>
              </w:rPr>
              <w:t>2.2.2.</w:t>
            </w:r>
          </w:p>
        </w:tc>
        <w:tc>
          <w:tcPr>
            <w:tcW w:w="1701" w:type="dxa"/>
            <w:vMerge w:val="restart"/>
            <w:hideMark/>
          </w:tcPr>
          <w:p w:rsidR="003F64B0" w:rsidRPr="008E5BB3" w:rsidRDefault="003F64B0" w:rsidP="008E5BB3">
            <w:pPr>
              <w:jc w:val="both"/>
              <w:rPr>
                <w:bCs/>
                <w:sz w:val="24"/>
                <w:szCs w:val="24"/>
              </w:rPr>
            </w:pPr>
            <w:r w:rsidRPr="008E5BB3">
              <w:rPr>
                <w:bCs/>
                <w:sz w:val="24"/>
                <w:szCs w:val="24"/>
              </w:rPr>
              <w:t xml:space="preserve">Защита жилищных прав детей-сирот и детей, </w:t>
            </w:r>
            <w:r w:rsidRPr="008E5BB3">
              <w:rPr>
                <w:bCs/>
                <w:sz w:val="24"/>
                <w:szCs w:val="24"/>
              </w:rPr>
              <w:lastRenderedPageBreak/>
              <w:t>оставшихся без попечения родителей, и лиц из их числа.</w:t>
            </w:r>
          </w:p>
        </w:tc>
        <w:tc>
          <w:tcPr>
            <w:tcW w:w="1417" w:type="dxa"/>
            <w:vMerge w:val="restart"/>
            <w:hideMark/>
          </w:tcPr>
          <w:p w:rsidR="003F64B0" w:rsidRPr="008E5BB3" w:rsidRDefault="003F64B0" w:rsidP="008E5BB3">
            <w:pPr>
              <w:jc w:val="both"/>
              <w:rPr>
                <w:bCs/>
                <w:sz w:val="24"/>
                <w:szCs w:val="24"/>
              </w:rPr>
            </w:pPr>
            <w:r w:rsidRPr="008E5BB3">
              <w:rPr>
                <w:bCs/>
                <w:sz w:val="24"/>
                <w:szCs w:val="24"/>
              </w:rPr>
              <w:lastRenderedPageBreak/>
              <w:t xml:space="preserve">управление опеки и попечительства </w:t>
            </w:r>
            <w:r w:rsidRPr="008E5BB3">
              <w:rPr>
                <w:bCs/>
                <w:sz w:val="24"/>
                <w:szCs w:val="24"/>
              </w:rPr>
              <w:lastRenderedPageBreak/>
              <w:t>администрации района/муниципальное казенное учреждение «Управление капитального строительства по застройке Нижневартовского района»</w:t>
            </w:r>
          </w:p>
        </w:tc>
        <w:tc>
          <w:tcPr>
            <w:tcW w:w="1332" w:type="dxa"/>
            <w:hideMark/>
          </w:tcPr>
          <w:p w:rsidR="003F64B0" w:rsidRDefault="008E5BB3" w:rsidP="008E5BB3">
            <w:pPr>
              <w:jc w:val="both"/>
              <w:rPr>
                <w:bCs/>
                <w:sz w:val="24"/>
                <w:szCs w:val="24"/>
              </w:rPr>
            </w:pPr>
            <w:r>
              <w:rPr>
                <w:bCs/>
                <w:sz w:val="24"/>
                <w:szCs w:val="24"/>
              </w:rPr>
              <w:lastRenderedPageBreak/>
              <w:t>в</w:t>
            </w:r>
            <w:r w:rsidR="003F64B0" w:rsidRPr="008E5BB3">
              <w:rPr>
                <w:bCs/>
                <w:sz w:val="24"/>
                <w:szCs w:val="24"/>
              </w:rPr>
              <w:t>сего</w:t>
            </w:r>
          </w:p>
          <w:p w:rsidR="008E5BB3" w:rsidRPr="008E5BB3" w:rsidRDefault="008E5BB3" w:rsidP="008E5BB3">
            <w:pPr>
              <w:jc w:val="both"/>
              <w:rPr>
                <w:bCs/>
                <w:sz w:val="24"/>
                <w:szCs w:val="24"/>
              </w:rPr>
            </w:pPr>
          </w:p>
        </w:tc>
        <w:tc>
          <w:tcPr>
            <w:tcW w:w="992" w:type="dxa"/>
            <w:vMerge w:val="restart"/>
            <w:hideMark/>
          </w:tcPr>
          <w:p w:rsidR="008E5BB3" w:rsidRDefault="003F64B0" w:rsidP="008E5BB3">
            <w:pPr>
              <w:jc w:val="center"/>
              <w:rPr>
                <w:bCs/>
                <w:sz w:val="24"/>
                <w:szCs w:val="24"/>
              </w:rPr>
            </w:pPr>
            <w:r w:rsidRPr="008E5BB3">
              <w:rPr>
                <w:bCs/>
                <w:sz w:val="24"/>
                <w:szCs w:val="24"/>
              </w:rPr>
              <w:t xml:space="preserve">непосредственный-12,13; </w:t>
            </w:r>
          </w:p>
          <w:p w:rsidR="003F64B0" w:rsidRPr="008E5BB3" w:rsidRDefault="003F64B0" w:rsidP="008E5BB3">
            <w:pPr>
              <w:jc w:val="center"/>
              <w:rPr>
                <w:bCs/>
                <w:sz w:val="24"/>
                <w:szCs w:val="24"/>
              </w:rPr>
            </w:pPr>
            <w:r w:rsidRPr="008E5BB3">
              <w:rPr>
                <w:bCs/>
                <w:sz w:val="24"/>
                <w:szCs w:val="24"/>
              </w:rPr>
              <w:lastRenderedPageBreak/>
              <w:t>конеч</w:t>
            </w:r>
            <w:r w:rsidR="008E5BB3">
              <w:rPr>
                <w:bCs/>
                <w:sz w:val="24"/>
                <w:szCs w:val="24"/>
              </w:rPr>
              <w:t xml:space="preserve">ный − </w:t>
            </w:r>
            <w:r w:rsidRPr="008E5BB3">
              <w:rPr>
                <w:bCs/>
                <w:sz w:val="24"/>
                <w:szCs w:val="24"/>
              </w:rPr>
              <w:t>9,10,11</w:t>
            </w:r>
          </w:p>
        </w:tc>
        <w:tc>
          <w:tcPr>
            <w:tcW w:w="1417" w:type="dxa"/>
            <w:hideMark/>
          </w:tcPr>
          <w:p w:rsidR="003F64B0" w:rsidRPr="008E5BB3" w:rsidRDefault="003F64B0" w:rsidP="008E5BB3">
            <w:pPr>
              <w:jc w:val="center"/>
              <w:rPr>
                <w:sz w:val="24"/>
                <w:szCs w:val="24"/>
              </w:rPr>
            </w:pPr>
            <w:r w:rsidRPr="008E5BB3">
              <w:rPr>
                <w:sz w:val="24"/>
                <w:szCs w:val="24"/>
              </w:rPr>
              <w:lastRenderedPageBreak/>
              <w:t>113352,85</w:t>
            </w:r>
          </w:p>
        </w:tc>
        <w:tc>
          <w:tcPr>
            <w:tcW w:w="993" w:type="dxa"/>
            <w:hideMark/>
          </w:tcPr>
          <w:p w:rsidR="003F64B0" w:rsidRPr="008E5BB3" w:rsidRDefault="003F64B0" w:rsidP="008E5BB3">
            <w:pPr>
              <w:jc w:val="center"/>
              <w:rPr>
                <w:sz w:val="24"/>
                <w:szCs w:val="24"/>
              </w:rPr>
            </w:pPr>
            <w:r w:rsidRPr="008E5BB3">
              <w:rPr>
                <w:sz w:val="24"/>
                <w:szCs w:val="24"/>
              </w:rPr>
              <w:t>20032,50</w:t>
            </w:r>
          </w:p>
        </w:tc>
        <w:tc>
          <w:tcPr>
            <w:tcW w:w="992" w:type="dxa"/>
            <w:hideMark/>
          </w:tcPr>
          <w:p w:rsidR="003F64B0" w:rsidRPr="008E5BB3" w:rsidRDefault="003F64B0" w:rsidP="008E5BB3">
            <w:pPr>
              <w:jc w:val="center"/>
              <w:rPr>
                <w:sz w:val="24"/>
                <w:szCs w:val="24"/>
              </w:rPr>
            </w:pPr>
            <w:r w:rsidRPr="008E5BB3">
              <w:rPr>
                <w:sz w:val="24"/>
                <w:szCs w:val="24"/>
              </w:rPr>
              <w:t>33627,60</w:t>
            </w:r>
          </w:p>
        </w:tc>
        <w:tc>
          <w:tcPr>
            <w:tcW w:w="992" w:type="dxa"/>
            <w:hideMark/>
          </w:tcPr>
          <w:p w:rsidR="003F64B0" w:rsidRPr="008E5BB3" w:rsidRDefault="003F64B0" w:rsidP="008E5BB3">
            <w:pPr>
              <w:jc w:val="center"/>
              <w:rPr>
                <w:sz w:val="24"/>
                <w:szCs w:val="24"/>
              </w:rPr>
            </w:pPr>
            <w:r w:rsidRPr="008E5BB3">
              <w:rPr>
                <w:sz w:val="24"/>
                <w:szCs w:val="24"/>
              </w:rPr>
              <w:t>26643,05</w:t>
            </w:r>
          </w:p>
        </w:tc>
        <w:tc>
          <w:tcPr>
            <w:tcW w:w="851" w:type="dxa"/>
            <w:hideMark/>
          </w:tcPr>
          <w:p w:rsidR="003F64B0" w:rsidRPr="008E5BB3" w:rsidRDefault="003F64B0" w:rsidP="008E5BB3">
            <w:pPr>
              <w:jc w:val="center"/>
              <w:rPr>
                <w:sz w:val="24"/>
                <w:szCs w:val="24"/>
              </w:rPr>
            </w:pPr>
            <w:r w:rsidRPr="008E5BB3">
              <w:rPr>
                <w:sz w:val="24"/>
                <w:szCs w:val="24"/>
              </w:rPr>
              <w:t>17394,60</w:t>
            </w:r>
          </w:p>
        </w:tc>
        <w:tc>
          <w:tcPr>
            <w:tcW w:w="992" w:type="dxa"/>
            <w:gridSpan w:val="2"/>
            <w:hideMark/>
          </w:tcPr>
          <w:p w:rsidR="003F64B0" w:rsidRPr="008E5BB3" w:rsidRDefault="003F64B0" w:rsidP="008E5BB3">
            <w:pPr>
              <w:jc w:val="center"/>
              <w:rPr>
                <w:sz w:val="24"/>
                <w:szCs w:val="24"/>
              </w:rPr>
            </w:pPr>
            <w:r w:rsidRPr="008E5BB3">
              <w:rPr>
                <w:sz w:val="24"/>
                <w:szCs w:val="24"/>
              </w:rPr>
              <w:t>3478,90</w:t>
            </w:r>
          </w:p>
        </w:tc>
        <w:tc>
          <w:tcPr>
            <w:tcW w:w="992" w:type="dxa"/>
            <w:gridSpan w:val="2"/>
            <w:hideMark/>
          </w:tcPr>
          <w:p w:rsidR="003F64B0" w:rsidRPr="008E5BB3" w:rsidRDefault="003F64B0" w:rsidP="008E5BB3">
            <w:pPr>
              <w:jc w:val="center"/>
              <w:rPr>
                <w:sz w:val="24"/>
                <w:szCs w:val="24"/>
              </w:rPr>
            </w:pPr>
            <w:r w:rsidRPr="008E5BB3">
              <w:rPr>
                <w:sz w:val="24"/>
                <w:szCs w:val="24"/>
              </w:rPr>
              <w:t>12176,20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федеральный бюджет</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0,00</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бюджет автономного округа</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sz w:val="24"/>
                <w:szCs w:val="24"/>
              </w:rPr>
            </w:pPr>
            <w:r w:rsidRPr="008E5BB3">
              <w:rPr>
                <w:sz w:val="24"/>
                <w:szCs w:val="24"/>
              </w:rPr>
              <w:t>113352,85</w:t>
            </w:r>
          </w:p>
        </w:tc>
        <w:tc>
          <w:tcPr>
            <w:tcW w:w="993" w:type="dxa"/>
            <w:hideMark/>
          </w:tcPr>
          <w:p w:rsidR="003F64B0" w:rsidRPr="008E5BB3" w:rsidRDefault="003F64B0" w:rsidP="008E5BB3">
            <w:pPr>
              <w:jc w:val="center"/>
              <w:rPr>
                <w:bCs/>
                <w:sz w:val="24"/>
                <w:szCs w:val="24"/>
              </w:rPr>
            </w:pPr>
            <w:r w:rsidRPr="008E5BB3">
              <w:rPr>
                <w:bCs/>
                <w:sz w:val="24"/>
                <w:szCs w:val="24"/>
              </w:rPr>
              <w:t>20032,50</w:t>
            </w:r>
          </w:p>
        </w:tc>
        <w:tc>
          <w:tcPr>
            <w:tcW w:w="992" w:type="dxa"/>
            <w:hideMark/>
          </w:tcPr>
          <w:p w:rsidR="003F64B0" w:rsidRPr="008E5BB3" w:rsidRDefault="003F64B0" w:rsidP="008E5BB3">
            <w:pPr>
              <w:jc w:val="center"/>
              <w:rPr>
                <w:bCs/>
                <w:sz w:val="24"/>
                <w:szCs w:val="24"/>
              </w:rPr>
            </w:pPr>
            <w:r w:rsidRPr="008E5BB3">
              <w:rPr>
                <w:bCs/>
                <w:sz w:val="24"/>
                <w:szCs w:val="24"/>
              </w:rPr>
              <w:t>33627,60</w:t>
            </w:r>
          </w:p>
        </w:tc>
        <w:tc>
          <w:tcPr>
            <w:tcW w:w="992" w:type="dxa"/>
            <w:hideMark/>
          </w:tcPr>
          <w:p w:rsidR="003F64B0" w:rsidRPr="008E5BB3" w:rsidRDefault="003F64B0" w:rsidP="008E5BB3">
            <w:pPr>
              <w:jc w:val="center"/>
              <w:rPr>
                <w:bCs/>
                <w:sz w:val="24"/>
                <w:szCs w:val="24"/>
              </w:rPr>
            </w:pPr>
            <w:r w:rsidRPr="008E5BB3">
              <w:rPr>
                <w:bCs/>
                <w:sz w:val="24"/>
                <w:szCs w:val="24"/>
              </w:rPr>
              <w:t>26643,05</w:t>
            </w:r>
          </w:p>
        </w:tc>
        <w:tc>
          <w:tcPr>
            <w:tcW w:w="851" w:type="dxa"/>
            <w:hideMark/>
          </w:tcPr>
          <w:p w:rsidR="003F64B0" w:rsidRPr="008E5BB3" w:rsidRDefault="003F64B0" w:rsidP="008E5BB3">
            <w:pPr>
              <w:jc w:val="center"/>
              <w:rPr>
                <w:bCs/>
                <w:sz w:val="24"/>
                <w:szCs w:val="24"/>
              </w:rPr>
            </w:pPr>
            <w:r w:rsidRPr="008E5BB3">
              <w:rPr>
                <w:bCs/>
                <w:sz w:val="24"/>
                <w:szCs w:val="24"/>
              </w:rPr>
              <w:t>17394,60</w:t>
            </w:r>
          </w:p>
        </w:tc>
        <w:tc>
          <w:tcPr>
            <w:tcW w:w="992" w:type="dxa"/>
            <w:gridSpan w:val="2"/>
            <w:hideMark/>
          </w:tcPr>
          <w:p w:rsidR="003F64B0" w:rsidRPr="008E5BB3" w:rsidRDefault="003F64B0" w:rsidP="008E5BB3">
            <w:pPr>
              <w:jc w:val="center"/>
              <w:rPr>
                <w:bCs/>
                <w:sz w:val="24"/>
                <w:szCs w:val="24"/>
              </w:rPr>
            </w:pPr>
            <w:r w:rsidRPr="008E5BB3">
              <w:rPr>
                <w:bCs/>
                <w:sz w:val="24"/>
                <w:szCs w:val="24"/>
              </w:rPr>
              <w:t>3478,90</w:t>
            </w:r>
          </w:p>
        </w:tc>
        <w:tc>
          <w:tcPr>
            <w:tcW w:w="992" w:type="dxa"/>
            <w:gridSpan w:val="2"/>
            <w:hideMark/>
          </w:tcPr>
          <w:p w:rsidR="003F64B0" w:rsidRPr="008E5BB3" w:rsidRDefault="003F64B0" w:rsidP="008E5BB3">
            <w:pPr>
              <w:jc w:val="center"/>
              <w:rPr>
                <w:bCs/>
                <w:sz w:val="24"/>
                <w:szCs w:val="24"/>
              </w:rPr>
            </w:pPr>
            <w:r w:rsidRPr="008E5BB3">
              <w:rPr>
                <w:bCs/>
                <w:sz w:val="24"/>
                <w:szCs w:val="24"/>
              </w:rPr>
              <w:t>12176,20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бюджет района</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бюджет поселений</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0,00</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3F64B0" w:rsidRPr="008E5BB3" w:rsidTr="008E5BB3">
        <w:trPr>
          <w:trHeight w:val="720"/>
          <w:jc w:val="center"/>
        </w:trPr>
        <w:tc>
          <w:tcPr>
            <w:tcW w:w="1079" w:type="dxa"/>
            <w:vMerge/>
            <w:hideMark/>
          </w:tcPr>
          <w:p w:rsidR="003F64B0" w:rsidRPr="008E5BB3" w:rsidRDefault="003F64B0" w:rsidP="008E5BB3">
            <w:pPr>
              <w:rPr>
                <w:bCs/>
                <w:sz w:val="24"/>
                <w:szCs w:val="24"/>
              </w:rPr>
            </w:pPr>
          </w:p>
        </w:tc>
        <w:tc>
          <w:tcPr>
            <w:tcW w:w="1701" w:type="dxa"/>
            <w:vMerge/>
            <w:hideMark/>
          </w:tcPr>
          <w:p w:rsidR="003F64B0" w:rsidRPr="008E5BB3" w:rsidRDefault="003F64B0" w:rsidP="008E5BB3">
            <w:pPr>
              <w:rPr>
                <w:bCs/>
                <w:sz w:val="24"/>
                <w:szCs w:val="24"/>
              </w:rPr>
            </w:pPr>
          </w:p>
        </w:tc>
        <w:tc>
          <w:tcPr>
            <w:tcW w:w="1417" w:type="dxa"/>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vMerge/>
            <w:hideMark/>
          </w:tcPr>
          <w:p w:rsidR="003F64B0" w:rsidRPr="008E5BB3" w:rsidRDefault="003F64B0" w:rsidP="008E5BB3">
            <w:pPr>
              <w:rPr>
                <w:bCs/>
                <w:sz w:val="24"/>
                <w:szCs w:val="24"/>
              </w:rPr>
            </w:pPr>
          </w:p>
        </w:tc>
        <w:tc>
          <w:tcPr>
            <w:tcW w:w="1417" w:type="dxa"/>
            <w:hideMark/>
          </w:tcPr>
          <w:p w:rsidR="003F64B0" w:rsidRPr="008E5BB3" w:rsidRDefault="003F64B0" w:rsidP="008E5BB3">
            <w:pPr>
              <w:jc w:val="center"/>
              <w:rPr>
                <w:bCs/>
                <w:sz w:val="24"/>
                <w:szCs w:val="24"/>
              </w:rPr>
            </w:pPr>
            <w:r w:rsidRPr="008E5BB3">
              <w:rPr>
                <w:bCs/>
                <w:sz w:val="24"/>
                <w:szCs w:val="24"/>
              </w:rPr>
              <w:t>0,00</w:t>
            </w:r>
          </w:p>
        </w:tc>
        <w:tc>
          <w:tcPr>
            <w:tcW w:w="993"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c>
          <w:tcPr>
            <w:tcW w:w="851" w:type="dxa"/>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gridSpan w:val="2"/>
            <w:hideMark/>
          </w:tcPr>
          <w:p w:rsidR="003F64B0" w:rsidRPr="008E5BB3" w:rsidRDefault="003F64B0" w:rsidP="008E5BB3">
            <w:pPr>
              <w:jc w:val="center"/>
              <w:rPr>
                <w:bCs/>
                <w:sz w:val="24"/>
                <w:szCs w:val="24"/>
              </w:rPr>
            </w:pPr>
            <w:r w:rsidRPr="008E5BB3">
              <w:rPr>
                <w:bCs/>
                <w:sz w:val="24"/>
                <w:szCs w:val="24"/>
              </w:rPr>
              <w:t>0,00</w:t>
            </w:r>
          </w:p>
        </w:tc>
        <w:tc>
          <w:tcPr>
            <w:tcW w:w="992" w:type="dxa"/>
            <w:hideMark/>
          </w:tcPr>
          <w:p w:rsidR="003F64B0" w:rsidRPr="008E5BB3" w:rsidRDefault="003F64B0" w:rsidP="008E5BB3">
            <w:pPr>
              <w:jc w:val="center"/>
              <w:rPr>
                <w:bCs/>
                <w:sz w:val="24"/>
                <w:szCs w:val="24"/>
              </w:rPr>
            </w:pPr>
            <w:r w:rsidRPr="008E5BB3">
              <w:rPr>
                <w:bCs/>
                <w:sz w:val="24"/>
                <w:szCs w:val="24"/>
              </w:rPr>
              <w:t>0,00</w:t>
            </w:r>
          </w:p>
        </w:tc>
      </w:tr>
      <w:tr w:rsidR="009C3455" w:rsidRPr="008E5BB3" w:rsidTr="008E5BB3">
        <w:trPr>
          <w:trHeight w:val="345"/>
          <w:jc w:val="center"/>
        </w:trPr>
        <w:tc>
          <w:tcPr>
            <w:tcW w:w="1079" w:type="dxa"/>
            <w:vMerge w:val="restart"/>
            <w:hideMark/>
          </w:tcPr>
          <w:p w:rsidR="009C3455" w:rsidRPr="008E5BB3" w:rsidRDefault="009C3455" w:rsidP="008E5BB3">
            <w:pPr>
              <w:jc w:val="center"/>
              <w:rPr>
                <w:bCs/>
                <w:sz w:val="24"/>
                <w:szCs w:val="24"/>
              </w:rPr>
            </w:pPr>
            <w:r w:rsidRPr="008E5BB3">
              <w:rPr>
                <w:bCs/>
                <w:sz w:val="24"/>
                <w:szCs w:val="24"/>
              </w:rPr>
              <w:t>2.3.1.</w:t>
            </w:r>
          </w:p>
        </w:tc>
        <w:tc>
          <w:tcPr>
            <w:tcW w:w="1701" w:type="dxa"/>
            <w:vMerge w:val="restart"/>
            <w:hideMark/>
          </w:tcPr>
          <w:p w:rsidR="009C3455" w:rsidRPr="008E5BB3" w:rsidRDefault="009C3455" w:rsidP="008E5BB3">
            <w:pPr>
              <w:jc w:val="both"/>
              <w:rPr>
                <w:bCs/>
                <w:sz w:val="24"/>
                <w:szCs w:val="24"/>
              </w:rPr>
            </w:pPr>
            <w:r w:rsidRPr="008E5BB3">
              <w:rPr>
                <w:bCs/>
                <w:sz w:val="24"/>
                <w:szCs w:val="24"/>
              </w:rPr>
              <w:t>Строительство объектов инженерной инфраструктуры предназначен</w:t>
            </w:r>
            <w:r w:rsidR="008E5BB3">
              <w:rPr>
                <w:bCs/>
                <w:sz w:val="24"/>
                <w:szCs w:val="24"/>
              </w:rPr>
              <w:t>ных для жилищного строительства</w:t>
            </w:r>
          </w:p>
        </w:tc>
        <w:tc>
          <w:tcPr>
            <w:tcW w:w="1417" w:type="dxa"/>
            <w:vMerge w:val="restart"/>
            <w:hideMark/>
          </w:tcPr>
          <w:p w:rsidR="009C3455" w:rsidRPr="008E5BB3" w:rsidRDefault="009C3455" w:rsidP="008E5BB3">
            <w:pPr>
              <w:jc w:val="both"/>
              <w:rPr>
                <w:bCs/>
                <w:sz w:val="24"/>
                <w:szCs w:val="24"/>
              </w:rPr>
            </w:pPr>
            <w:r w:rsidRPr="008E5BB3">
              <w:rPr>
                <w:bCs/>
                <w:sz w:val="24"/>
                <w:szCs w:val="24"/>
              </w:rPr>
              <w:t xml:space="preserve">муниципальное казенное учреждение «Управление капитального строительства по застройке </w:t>
            </w:r>
            <w:r w:rsidRPr="008E5BB3">
              <w:rPr>
                <w:bCs/>
                <w:sz w:val="24"/>
                <w:szCs w:val="24"/>
              </w:rPr>
              <w:lastRenderedPageBreak/>
              <w:t>Нижневартовского района»</w:t>
            </w:r>
          </w:p>
        </w:tc>
        <w:tc>
          <w:tcPr>
            <w:tcW w:w="1332" w:type="dxa"/>
            <w:hideMark/>
          </w:tcPr>
          <w:p w:rsidR="009C3455" w:rsidRPr="008E5BB3" w:rsidRDefault="009C3455" w:rsidP="008E5BB3">
            <w:pPr>
              <w:jc w:val="both"/>
              <w:rPr>
                <w:bCs/>
                <w:sz w:val="24"/>
                <w:szCs w:val="24"/>
              </w:rPr>
            </w:pPr>
            <w:r w:rsidRPr="008E5BB3">
              <w:rPr>
                <w:bCs/>
                <w:sz w:val="24"/>
                <w:szCs w:val="24"/>
              </w:rPr>
              <w:lastRenderedPageBreak/>
              <w:t>всего</w:t>
            </w:r>
          </w:p>
        </w:tc>
        <w:tc>
          <w:tcPr>
            <w:tcW w:w="992" w:type="dxa"/>
            <w:vMerge w:val="restart"/>
            <w:hideMark/>
          </w:tcPr>
          <w:p w:rsidR="009C3455" w:rsidRPr="008E5BB3" w:rsidRDefault="008E5BB3" w:rsidP="008E5BB3">
            <w:pPr>
              <w:jc w:val="center"/>
              <w:rPr>
                <w:bCs/>
                <w:sz w:val="24"/>
                <w:szCs w:val="24"/>
              </w:rPr>
            </w:pPr>
            <w:r>
              <w:rPr>
                <w:bCs/>
                <w:sz w:val="24"/>
                <w:szCs w:val="24"/>
              </w:rPr>
              <w:t>н</w:t>
            </w:r>
            <w:r w:rsidR="009C3455" w:rsidRPr="008E5BB3">
              <w:rPr>
                <w:bCs/>
                <w:sz w:val="24"/>
                <w:szCs w:val="24"/>
              </w:rPr>
              <w:t>епосредственный</w:t>
            </w:r>
            <w:r>
              <w:rPr>
                <w:bCs/>
                <w:sz w:val="24"/>
                <w:szCs w:val="24"/>
              </w:rPr>
              <w:t xml:space="preserve"> − </w:t>
            </w:r>
            <w:r w:rsidR="009C3455" w:rsidRPr="008E5BB3">
              <w:rPr>
                <w:bCs/>
                <w:sz w:val="24"/>
                <w:szCs w:val="24"/>
              </w:rPr>
              <w:t>1</w:t>
            </w:r>
          </w:p>
        </w:tc>
        <w:tc>
          <w:tcPr>
            <w:tcW w:w="1417" w:type="dxa"/>
            <w:hideMark/>
          </w:tcPr>
          <w:p w:rsidR="009C3455" w:rsidRPr="008E5BB3" w:rsidRDefault="009C3455" w:rsidP="008E5BB3">
            <w:pPr>
              <w:jc w:val="center"/>
              <w:rPr>
                <w:sz w:val="24"/>
                <w:szCs w:val="24"/>
              </w:rPr>
            </w:pPr>
            <w:r w:rsidRPr="008E5BB3">
              <w:rPr>
                <w:sz w:val="24"/>
                <w:szCs w:val="24"/>
              </w:rPr>
              <w:t>113902,64</w:t>
            </w:r>
          </w:p>
        </w:tc>
        <w:tc>
          <w:tcPr>
            <w:tcW w:w="993" w:type="dxa"/>
            <w:hideMark/>
          </w:tcPr>
          <w:p w:rsidR="009C3455" w:rsidRPr="008E5BB3" w:rsidRDefault="009C3455" w:rsidP="008E5BB3">
            <w:pPr>
              <w:jc w:val="center"/>
              <w:rPr>
                <w:sz w:val="24"/>
                <w:szCs w:val="24"/>
              </w:rPr>
            </w:pPr>
            <w:r w:rsidRPr="008E5BB3">
              <w:rPr>
                <w:sz w:val="24"/>
                <w:szCs w:val="24"/>
              </w:rPr>
              <w:t>26539,87</w:t>
            </w:r>
          </w:p>
        </w:tc>
        <w:tc>
          <w:tcPr>
            <w:tcW w:w="992" w:type="dxa"/>
            <w:hideMark/>
          </w:tcPr>
          <w:p w:rsidR="009C3455" w:rsidRPr="008E5BB3" w:rsidRDefault="009C3455" w:rsidP="008E5BB3">
            <w:pPr>
              <w:jc w:val="center"/>
              <w:rPr>
                <w:sz w:val="24"/>
                <w:szCs w:val="24"/>
              </w:rPr>
            </w:pPr>
            <w:r w:rsidRPr="008E5BB3">
              <w:rPr>
                <w:sz w:val="24"/>
                <w:szCs w:val="24"/>
              </w:rPr>
              <w:t>24789,18</w:t>
            </w:r>
          </w:p>
        </w:tc>
        <w:tc>
          <w:tcPr>
            <w:tcW w:w="992" w:type="dxa"/>
            <w:hideMark/>
          </w:tcPr>
          <w:p w:rsidR="009C3455" w:rsidRPr="008E5BB3" w:rsidRDefault="009C3455" w:rsidP="008E5BB3">
            <w:pPr>
              <w:jc w:val="center"/>
              <w:rPr>
                <w:sz w:val="24"/>
                <w:szCs w:val="24"/>
              </w:rPr>
            </w:pPr>
            <w:r w:rsidRPr="008E5BB3">
              <w:rPr>
                <w:sz w:val="24"/>
                <w:szCs w:val="24"/>
              </w:rPr>
              <w:t>16727,16</w:t>
            </w:r>
          </w:p>
        </w:tc>
        <w:tc>
          <w:tcPr>
            <w:tcW w:w="851" w:type="dxa"/>
            <w:hideMark/>
          </w:tcPr>
          <w:p w:rsidR="009C3455" w:rsidRPr="008E5BB3" w:rsidRDefault="009C3455" w:rsidP="008E5BB3">
            <w:pPr>
              <w:jc w:val="center"/>
              <w:rPr>
                <w:sz w:val="24"/>
                <w:szCs w:val="24"/>
              </w:rPr>
            </w:pPr>
            <w:r w:rsidRPr="008E5BB3">
              <w:rPr>
                <w:sz w:val="24"/>
                <w:szCs w:val="24"/>
              </w:rPr>
              <w:t>15356,03</w:t>
            </w:r>
          </w:p>
        </w:tc>
        <w:tc>
          <w:tcPr>
            <w:tcW w:w="992" w:type="dxa"/>
            <w:gridSpan w:val="2"/>
            <w:hideMark/>
          </w:tcPr>
          <w:p w:rsidR="009C3455" w:rsidRPr="008E5BB3" w:rsidRDefault="009C3455" w:rsidP="008E5BB3">
            <w:pPr>
              <w:jc w:val="center"/>
              <w:rPr>
                <w:sz w:val="24"/>
                <w:szCs w:val="24"/>
              </w:rPr>
            </w:pPr>
            <w:r w:rsidRPr="008E5BB3">
              <w:rPr>
                <w:sz w:val="24"/>
                <w:szCs w:val="24"/>
              </w:rPr>
              <w:t>14495,20</w:t>
            </w:r>
          </w:p>
        </w:tc>
        <w:tc>
          <w:tcPr>
            <w:tcW w:w="992" w:type="dxa"/>
            <w:gridSpan w:val="2"/>
            <w:hideMark/>
          </w:tcPr>
          <w:p w:rsidR="009C3455" w:rsidRPr="008E5BB3" w:rsidRDefault="009C3455" w:rsidP="008E5BB3">
            <w:pPr>
              <w:jc w:val="center"/>
              <w:rPr>
                <w:sz w:val="24"/>
                <w:szCs w:val="24"/>
              </w:rPr>
            </w:pPr>
            <w:r w:rsidRPr="008E5BB3">
              <w:rPr>
                <w:sz w:val="24"/>
                <w:szCs w:val="24"/>
              </w:rPr>
              <w:t>14495,20</w:t>
            </w:r>
          </w:p>
        </w:tc>
        <w:tc>
          <w:tcPr>
            <w:tcW w:w="992" w:type="dxa"/>
            <w:hideMark/>
          </w:tcPr>
          <w:p w:rsidR="009C3455" w:rsidRPr="008E5BB3" w:rsidRDefault="009C3455" w:rsidP="008E5BB3">
            <w:pPr>
              <w:jc w:val="center"/>
              <w:rPr>
                <w:sz w:val="24"/>
                <w:szCs w:val="24"/>
              </w:rPr>
            </w:pPr>
            <w:r w:rsidRPr="008E5BB3">
              <w:rPr>
                <w:sz w:val="24"/>
                <w:szCs w:val="24"/>
              </w:rPr>
              <w:t>1500,00</w:t>
            </w:r>
          </w:p>
        </w:tc>
      </w:tr>
      <w:tr w:rsidR="009C3455" w:rsidRPr="008E5BB3" w:rsidTr="008E5BB3">
        <w:trPr>
          <w:trHeight w:val="300"/>
          <w:jc w:val="center"/>
        </w:trPr>
        <w:tc>
          <w:tcPr>
            <w:tcW w:w="1079" w:type="dxa"/>
            <w:vMerge/>
            <w:hideMark/>
          </w:tcPr>
          <w:p w:rsidR="009C3455" w:rsidRPr="008E5BB3" w:rsidRDefault="009C3455" w:rsidP="008E5BB3">
            <w:pPr>
              <w:rPr>
                <w:bCs/>
                <w:sz w:val="24"/>
                <w:szCs w:val="24"/>
              </w:rPr>
            </w:pPr>
          </w:p>
        </w:tc>
        <w:tc>
          <w:tcPr>
            <w:tcW w:w="1701" w:type="dxa"/>
            <w:vMerge/>
            <w:hideMark/>
          </w:tcPr>
          <w:p w:rsidR="009C3455" w:rsidRPr="008E5BB3" w:rsidRDefault="009C3455" w:rsidP="008E5BB3">
            <w:pPr>
              <w:rPr>
                <w:bCs/>
                <w:sz w:val="24"/>
                <w:szCs w:val="24"/>
              </w:rPr>
            </w:pPr>
          </w:p>
        </w:tc>
        <w:tc>
          <w:tcPr>
            <w:tcW w:w="1417" w:type="dxa"/>
            <w:vMerge/>
            <w:hideMark/>
          </w:tcPr>
          <w:p w:rsidR="009C3455" w:rsidRPr="008E5BB3" w:rsidRDefault="009C3455" w:rsidP="008E5BB3">
            <w:pPr>
              <w:rPr>
                <w:bCs/>
                <w:sz w:val="24"/>
                <w:szCs w:val="24"/>
              </w:rPr>
            </w:pPr>
          </w:p>
        </w:tc>
        <w:tc>
          <w:tcPr>
            <w:tcW w:w="1332" w:type="dxa"/>
            <w:hideMark/>
          </w:tcPr>
          <w:p w:rsidR="009C3455" w:rsidRPr="008E5BB3" w:rsidRDefault="009C3455" w:rsidP="008E5BB3">
            <w:pPr>
              <w:jc w:val="both"/>
              <w:rPr>
                <w:bCs/>
                <w:sz w:val="24"/>
                <w:szCs w:val="24"/>
              </w:rPr>
            </w:pPr>
            <w:r w:rsidRPr="008E5BB3">
              <w:rPr>
                <w:bCs/>
                <w:sz w:val="24"/>
                <w:szCs w:val="24"/>
              </w:rPr>
              <w:t>федеральный бюджет</w:t>
            </w:r>
          </w:p>
        </w:tc>
        <w:tc>
          <w:tcPr>
            <w:tcW w:w="992" w:type="dxa"/>
            <w:vMerge/>
            <w:hideMark/>
          </w:tcPr>
          <w:p w:rsidR="009C3455" w:rsidRPr="008E5BB3" w:rsidRDefault="009C3455" w:rsidP="008E5BB3">
            <w:pPr>
              <w:rPr>
                <w:bCs/>
                <w:sz w:val="24"/>
                <w:szCs w:val="24"/>
              </w:rPr>
            </w:pPr>
          </w:p>
        </w:tc>
        <w:tc>
          <w:tcPr>
            <w:tcW w:w="1417" w:type="dxa"/>
            <w:hideMark/>
          </w:tcPr>
          <w:p w:rsidR="009C3455" w:rsidRPr="008E5BB3" w:rsidRDefault="009C3455" w:rsidP="008E5BB3">
            <w:pPr>
              <w:jc w:val="center"/>
              <w:rPr>
                <w:bCs/>
                <w:sz w:val="24"/>
                <w:szCs w:val="24"/>
              </w:rPr>
            </w:pPr>
            <w:r w:rsidRPr="008E5BB3">
              <w:rPr>
                <w:bCs/>
                <w:sz w:val="24"/>
                <w:szCs w:val="24"/>
              </w:rPr>
              <w:t>0,00</w:t>
            </w:r>
          </w:p>
        </w:tc>
        <w:tc>
          <w:tcPr>
            <w:tcW w:w="993" w:type="dxa"/>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c>
          <w:tcPr>
            <w:tcW w:w="851" w:type="dxa"/>
            <w:hideMark/>
          </w:tcPr>
          <w:p w:rsidR="009C3455" w:rsidRPr="008E5BB3" w:rsidRDefault="009C3455" w:rsidP="008E5BB3">
            <w:pPr>
              <w:jc w:val="center"/>
              <w:rPr>
                <w:bCs/>
                <w:sz w:val="24"/>
                <w:szCs w:val="24"/>
              </w:rPr>
            </w:pPr>
            <w:r w:rsidRPr="008E5BB3">
              <w:rPr>
                <w:bCs/>
                <w:sz w:val="24"/>
                <w:szCs w:val="24"/>
              </w:rPr>
              <w:t>0,00</w:t>
            </w:r>
          </w:p>
        </w:tc>
        <w:tc>
          <w:tcPr>
            <w:tcW w:w="992" w:type="dxa"/>
            <w:gridSpan w:val="2"/>
            <w:hideMark/>
          </w:tcPr>
          <w:p w:rsidR="009C3455" w:rsidRPr="008E5BB3" w:rsidRDefault="009C3455" w:rsidP="008E5BB3">
            <w:pPr>
              <w:jc w:val="center"/>
              <w:rPr>
                <w:bCs/>
                <w:sz w:val="24"/>
                <w:szCs w:val="24"/>
              </w:rPr>
            </w:pPr>
            <w:r w:rsidRPr="008E5BB3">
              <w:rPr>
                <w:bCs/>
                <w:sz w:val="24"/>
                <w:szCs w:val="24"/>
              </w:rPr>
              <w:t>0,00</w:t>
            </w:r>
          </w:p>
        </w:tc>
        <w:tc>
          <w:tcPr>
            <w:tcW w:w="992" w:type="dxa"/>
            <w:gridSpan w:val="2"/>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r>
      <w:tr w:rsidR="009C3455" w:rsidRPr="008E5BB3" w:rsidTr="008E5BB3">
        <w:trPr>
          <w:trHeight w:val="300"/>
          <w:jc w:val="center"/>
        </w:trPr>
        <w:tc>
          <w:tcPr>
            <w:tcW w:w="1079" w:type="dxa"/>
            <w:vMerge/>
            <w:hideMark/>
          </w:tcPr>
          <w:p w:rsidR="009C3455" w:rsidRPr="008E5BB3" w:rsidRDefault="009C3455" w:rsidP="008E5BB3">
            <w:pPr>
              <w:rPr>
                <w:bCs/>
                <w:sz w:val="24"/>
                <w:szCs w:val="24"/>
              </w:rPr>
            </w:pPr>
          </w:p>
        </w:tc>
        <w:tc>
          <w:tcPr>
            <w:tcW w:w="1701" w:type="dxa"/>
            <w:vMerge/>
            <w:hideMark/>
          </w:tcPr>
          <w:p w:rsidR="009C3455" w:rsidRPr="008E5BB3" w:rsidRDefault="009C3455" w:rsidP="008E5BB3">
            <w:pPr>
              <w:rPr>
                <w:bCs/>
                <w:sz w:val="24"/>
                <w:szCs w:val="24"/>
              </w:rPr>
            </w:pPr>
          </w:p>
        </w:tc>
        <w:tc>
          <w:tcPr>
            <w:tcW w:w="1417" w:type="dxa"/>
            <w:vMerge/>
            <w:hideMark/>
          </w:tcPr>
          <w:p w:rsidR="009C3455" w:rsidRPr="008E5BB3" w:rsidRDefault="009C3455" w:rsidP="008E5BB3">
            <w:pPr>
              <w:rPr>
                <w:bCs/>
                <w:sz w:val="24"/>
                <w:szCs w:val="24"/>
              </w:rPr>
            </w:pPr>
          </w:p>
        </w:tc>
        <w:tc>
          <w:tcPr>
            <w:tcW w:w="1332" w:type="dxa"/>
            <w:hideMark/>
          </w:tcPr>
          <w:p w:rsidR="009C3455" w:rsidRPr="008E5BB3" w:rsidRDefault="009C3455" w:rsidP="008E5BB3">
            <w:pPr>
              <w:jc w:val="both"/>
              <w:rPr>
                <w:bCs/>
                <w:sz w:val="24"/>
                <w:szCs w:val="24"/>
              </w:rPr>
            </w:pPr>
            <w:r w:rsidRPr="008E5BB3">
              <w:rPr>
                <w:bCs/>
                <w:sz w:val="24"/>
                <w:szCs w:val="24"/>
              </w:rPr>
              <w:t>бюджет автономного округа</w:t>
            </w:r>
          </w:p>
        </w:tc>
        <w:tc>
          <w:tcPr>
            <w:tcW w:w="992" w:type="dxa"/>
            <w:vMerge/>
            <w:hideMark/>
          </w:tcPr>
          <w:p w:rsidR="009C3455" w:rsidRPr="008E5BB3" w:rsidRDefault="009C3455" w:rsidP="008E5BB3">
            <w:pPr>
              <w:rPr>
                <w:bCs/>
                <w:sz w:val="24"/>
                <w:szCs w:val="24"/>
              </w:rPr>
            </w:pPr>
          </w:p>
        </w:tc>
        <w:tc>
          <w:tcPr>
            <w:tcW w:w="1417" w:type="dxa"/>
            <w:hideMark/>
          </w:tcPr>
          <w:p w:rsidR="009C3455" w:rsidRPr="008E5BB3" w:rsidRDefault="009C3455" w:rsidP="008E5BB3">
            <w:pPr>
              <w:jc w:val="center"/>
              <w:rPr>
                <w:sz w:val="24"/>
                <w:szCs w:val="24"/>
              </w:rPr>
            </w:pPr>
            <w:r w:rsidRPr="008E5BB3">
              <w:rPr>
                <w:sz w:val="24"/>
                <w:szCs w:val="24"/>
              </w:rPr>
              <w:t>61450,04</w:t>
            </w:r>
          </w:p>
        </w:tc>
        <w:tc>
          <w:tcPr>
            <w:tcW w:w="993" w:type="dxa"/>
            <w:hideMark/>
          </w:tcPr>
          <w:p w:rsidR="009C3455" w:rsidRPr="008E5BB3" w:rsidRDefault="009C3455" w:rsidP="008E5BB3">
            <w:pPr>
              <w:jc w:val="center"/>
              <w:rPr>
                <w:sz w:val="24"/>
                <w:szCs w:val="24"/>
              </w:rPr>
            </w:pPr>
            <w:r w:rsidRPr="008E5BB3">
              <w:rPr>
                <w:sz w:val="24"/>
                <w:szCs w:val="24"/>
              </w:rPr>
              <w:t>11409,44</w:t>
            </w:r>
          </w:p>
        </w:tc>
        <w:tc>
          <w:tcPr>
            <w:tcW w:w="992" w:type="dxa"/>
            <w:hideMark/>
          </w:tcPr>
          <w:p w:rsidR="009C3455" w:rsidRPr="008E5BB3" w:rsidRDefault="009C3455" w:rsidP="008E5BB3">
            <w:pPr>
              <w:jc w:val="center"/>
              <w:rPr>
                <w:sz w:val="24"/>
                <w:szCs w:val="24"/>
              </w:rPr>
            </w:pPr>
            <w:r w:rsidRPr="008E5BB3">
              <w:rPr>
                <w:sz w:val="24"/>
                <w:szCs w:val="24"/>
              </w:rPr>
              <w:t>5905,00</w:t>
            </w:r>
          </w:p>
        </w:tc>
        <w:tc>
          <w:tcPr>
            <w:tcW w:w="992" w:type="dxa"/>
            <w:hideMark/>
          </w:tcPr>
          <w:p w:rsidR="009C3455" w:rsidRPr="008E5BB3" w:rsidRDefault="009C3455" w:rsidP="008E5BB3">
            <w:pPr>
              <w:jc w:val="center"/>
              <w:rPr>
                <w:sz w:val="24"/>
                <w:szCs w:val="24"/>
              </w:rPr>
            </w:pPr>
            <w:r w:rsidRPr="008E5BB3">
              <w:rPr>
                <w:sz w:val="24"/>
                <w:szCs w:val="24"/>
              </w:rPr>
              <w:t>11521,40</w:t>
            </w:r>
          </w:p>
        </w:tc>
        <w:tc>
          <w:tcPr>
            <w:tcW w:w="851" w:type="dxa"/>
            <w:hideMark/>
          </w:tcPr>
          <w:p w:rsidR="009C3455" w:rsidRPr="008E5BB3" w:rsidRDefault="009C3455" w:rsidP="008E5BB3">
            <w:pPr>
              <w:jc w:val="center"/>
              <w:rPr>
                <w:sz w:val="24"/>
                <w:szCs w:val="24"/>
              </w:rPr>
            </w:pPr>
            <w:r w:rsidRPr="008E5BB3">
              <w:rPr>
                <w:sz w:val="24"/>
                <w:szCs w:val="24"/>
              </w:rPr>
              <w:t>10871,40</w:t>
            </w:r>
          </w:p>
        </w:tc>
        <w:tc>
          <w:tcPr>
            <w:tcW w:w="992" w:type="dxa"/>
            <w:gridSpan w:val="2"/>
            <w:hideMark/>
          </w:tcPr>
          <w:p w:rsidR="009C3455" w:rsidRPr="008E5BB3" w:rsidRDefault="009C3455" w:rsidP="008E5BB3">
            <w:pPr>
              <w:jc w:val="center"/>
              <w:rPr>
                <w:sz w:val="24"/>
                <w:szCs w:val="24"/>
              </w:rPr>
            </w:pPr>
            <w:r w:rsidRPr="008E5BB3">
              <w:rPr>
                <w:sz w:val="24"/>
                <w:szCs w:val="24"/>
              </w:rPr>
              <w:t>10871,40</w:t>
            </w:r>
          </w:p>
        </w:tc>
        <w:tc>
          <w:tcPr>
            <w:tcW w:w="992" w:type="dxa"/>
            <w:gridSpan w:val="2"/>
            <w:hideMark/>
          </w:tcPr>
          <w:p w:rsidR="009C3455" w:rsidRPr="008E5BB3" w:rsidRDefault="009C3455" w:rsidP="008E5BB3">
            <w:pPr>
              <w:jc w:val="center"/>
              <w:rPr>
                <w:sz w:val="24"/>
                <w:szCs w:val="24"/>
              </w:rPr>
            </w:pPr>
            <w:r w:rsidRPr="008E5BB3">
              <w:rPr>
                <w:sz w:val="24"/>
                <w:szCs w:val="24"/>
              </w:rPr>
              <w:t>10871,40</w:t>
            </w:r>
          </w:p>
        </w:tc>
        <w:tc>
          <w:tcPr>
            <w:tcW w:w="992" w:type="dxa"/>
            <w:hideMark/>
          </w:tcPr>
          <w:p w:rsidR="009C3455" w:rsidRPr="008E5BB3" w:rsidRDefault="009C3455" w:rsidP="008E5BB3">
            <w:pPr>
              <w:jc w:val="center"/>
              <w:rPr>
                <w:sz w:val="24"/>
                <w:szCs w:val="24"/>
              </w:rPr>
            </w:pPr>
            <w:r w:rsidRPr="008E5BB3">
              <w:rPr>
                <w:sz w:val="24"/>
                <w:szCs w:val="24"/>
              </w:rPr>
              <w:t>0,00</w:t>
            </w:r>
          </w:p>
        </w:tc>
      </w:tr>
      <w:tr w:rsidR="009C3455" w:rsidRPr="008E5BB3" w:rsidTr="008E5BB3">
        <w:trPr>
          <w:trHeight w:val="300"/>
          <w:jc w:val="center"/>
        </w:trPr>
        <w:tc>
          <w:tcPr>
            <w:tcW w:w="1079" w:type="dxa"/>
            <w:vMerge/>
            <w:hideMark/>
          </w:tcPr>
          <w:p w:rsidR="009C3455" w:rsidRPr="008E5BB3" w:rsidRDefault="009C3455" w:rsidP="008E5BB3">
            <w:pPr>
              <w:rPr>
                <w:bCs/>
                <w:sz w:val="24"/>
                <w:szCs w:val="24"/>
              </w:rPr>
            </w:pPr>
          </w:p>
        </w:tc>
        <w:tc>
          <w:tcPr>
            <w:tcW w:w="1701" w:type="dxa"/>
            <w:vMerge/>
            <w:hideMark/>
          </w:tcPr>
          <w:p w:rsidR="009C3455" w:rsidRPr="008E5BB3" w:rsidRDefault="009C3455" w:rsidP="008E5BB3">
            <w:pPr>
              <w:rPr>
                <w:bCs/>
                <w:sz w:val="24"/>
                <w:szCs w:val="24"/>
              </w:rPr>
            </w:pPr>
          </w:p>
        </w:tc>
        <w:tc>
          <w:tcPr>
            <w:tcW w:w="1417" w:type="dxa"/>
            <w:vMerge/>
            <w:hideMark/>
          </w:tcPr>
          <w:p w:rsidR="009C3455" w:rsidRPr="008E5BB3" w:rsidRDefault="009C3455" w:rsidP="008E5BB3">
            <w:pPr>
              <w:rPr>
                <w:bCs/>
                <w:sz w:val="24"/>
                <w:szCs w:val="24"/>
              </w:rPr>
            </w:pPr>
          </w:p>
        </w:tc>
        <w:tc>
          <w:tcPr>
            <w:tcW w:w="1332" w:type="dxa"/>
            <w:hideMark/>
          </w:tcPr>
          <w:p w:rsidR="009C3455" w:rsidRPr="008E5BB3" w:rsidRDefault="009C3455" w:rsidP="008E5BB3">
            <w:pPr>
              <w:jc w:val="both"/>
              <w:rPr>
                <w:bCs/>
                <w:sz w:val="24"/>
                <w:szCs w:val="24"/>
              </w:rPr>
            </w:pPr>
            <w:r w:rsidRPr="008E5BB3">
              <w:rPr>
                <w:bCs/>
                <w:sz w:val="24"/>
                <w:szCs w:val="24"/>
              </w:rPr>
              <w:t>бюджет района</w:t>
            </w:r>
          </w:p>
        </w:tc>
        <w:tc>
          <w:tcPr>
            <w:tcW w:w="992" w:type="dxa"/>
            <w:vMerge/>
            <w:hideMark/>
          </w:tcPr>
          <w:p w:rsidR="009C3455" w:rsidRPr="008E5BB3" w:rsidRDefault="009C3455" w:rsidP="008E5BB3">
            <w:pPr>
              <w:rPr>
                <w:bCs/>
                <w:sz w:val="24"/>
                <w:szCs w:val="24"/>
              </w:rPr>
            </w:pPr>
          </w:p>
        </w:tc>
        <w:tc>
          <w:tcPr>
            <w:tcW w:w="1417" w:type="dxa"/>
            <w:hideMark/>
          </w:tcPr>
          <w:p w:rsidR="009C3455" w:rsidRPr="008E5BB3" w:rsidRDefault="009C3455" w:rsidP="008E5BB3">
            <w:pPr>
              <w:jc w:val="center"/>
              <w:rPr>
                <w:sz w:val="24"/>
                <w:szCs w:val="24"/>
              </w:rPr>
            </w:pPr>
            <w:r w:rsidRPr="008E5BB3">
              <w:rPr>
                <w:sz w:val="24"/>
                <w:szCs w:val="24"/>
              </w:rPr>
              <w:t>52452,60</w:t>
            </w:r>
          </w:p>
        </w:tc>
        <w:tc>
          <w:tcPr>
            <w:tcW w:w="993" w:type="dxa"/>
            <w:hideMark/>
          </w:tcPr>
          <w:p w:rsidR="009C3455" w:rsidRPr="008E5BB3" w:rsidRDefault="009C3455" w:rsidP="008E5BB3">
            <w:pPr>
              <w:jc w:val="center"/>
              <w:rPr>
                <w:bCs/>
                <w:sz w:val="24"/>
                <w:szCs w:val="24"/>
              </w:rPr>
            </w:pPr>
            <w:r w:rsidRPr="008E5BB3">
              <w:rPr>
                <w:bCs/>
                <w:sz w:val="24"/>
                <w:szCs w:val="24"/>
              </w:rPr>
              <w:t>15130,43</w:t>
            </w:r>
          </w:p>
        </w:tc>
        <w:tc>
          <w:tcPr>
            <w:tcW w:w="992" w:type="dxa"/>
            <w:hideMark/>
          </w:tcPr>
          <w:p w:rsidR="009C3455" w:rsidRPr="008E5BB3" w:rsidRDefault="009C3455" w:rsidP="008E5BB3">
            <w:pPr>
              <w:jc w:val="center"/>
              <w:rPr>
                <w:bCs/>
                <w:sz w:val="24"/>
                <w:szCs w:val="24"/>
              </w:rPr>
            </w:pPr>
            <w:r w:rsidRPr="008E5BB3">
              <w:rPr>
                <w:bCs/>
                <w:sz w:val="24"/>
                <w:szCs w:val="24"/>
              </w:rPr>
              <w:t>18884,18</w:t>
            </w:r>
          </w:p>
        </w:tc>
        <w:tc>
          <w:tcPr>
            <w:tcW w:w="992" w:type="dxa"/>
            <w:hideMark/>
          </w:tcPr>
          <w:p w:rsidR="009C3455" w:rsidRPr="008E5BB3" w:rsidRDefault="009C3455" w:rsidP="008E5BB3">
            <w:pPr>
              <w:jc w:val="center"/>
              <w:rPr>
                <w:bCs/>
                <w:sz w:val="24"/>
                <w:szCs w:val="24"/>
              </w:rPr>
            </w:pPr>
            <w:r w:rsidRPr="008E5BB3">
              <w:rPr>
                <w:bCs/>
                <w:sz w:val="24"/>
                <w:szCs w:val="24"/>
              </w:rPr>
              <w:t>5205,76</w:t>
            </w:r>
          </w:p>
        </w:tc>
        <w:tc>
          <w:tcPr>
            <w:tcW w:w="851" w:type="dxa"/>
            <w:hideMark/>
          </w:tcPr>
          <w:p w:rsidR="009C3455" w:rsidRPr="008E5BB3" w:rsidRDefault="009C3455" w:rsidP="008E5BB3">
            <w:pPr>
              <w:jc w:val="center"/>
              <w:rPr>
                <w:bCs/>
                <w:sz w:val="24"/>
                <w:szCs w:val="24"/>
              </w:rPr>
            </w:pPr>
            <w:r w:rsidRPr="008E5BB3">
              <w:rPr>
                <w:bCs/>
                <w:sz w:val="24"/>
                <w:szCs w:val="24"/>
              </w:rPr>
              <w:t>4484,63</w:t>
            </w:r>
          </w:p>
        </w:tc>
        <w:tc>
          <w:tcPr>
            <w:tcW w:w="992" w:type="dxa"/>
            <w:gridSpan w:val="2"/>
            <w:hideMark/>
          </w:tcPr>
          <w:p w:rsidR="009C3455" w:rsidRPr="008E5BB3" w:rsidRDefault="009C3455" w:rsidP="008E5BB3">
            <w:pPr>
              <w:jc w:val="center"/>
              <w:rPr>
                <w:bCs/>
                <w:sz w:val="24"/>
                <w:szCs w:val="24"/>
              </w:rPr>
            </w:pPr>
            <w:r w:rsidRPr="008E5BB3">
              <w:rPr>
                <w:bCs/>
                <w:sz w:val="24"/>
                <w:szCs w:val="24"/>
              </w:rPr>
              <w:t>3623,80</w:t>
            </w:r>
          </w:p>
        </w:tc>
        <w:tc>
          <w:tcPr>
            <w:tcW w:w="992" w:type="dxa"/>
            <w:gridSpan w:val="2"/>
            <w:hideMark/>
          </w:tcPr>
          <w:p w:rsidR="009C3455" w:rsidRPr="008E5BB3" w:rsidRDefault="009C3455" w:rsidP="008E5BB3">
            <w:pPr>
              <w:jc w:val="center"/>
              <w:rPr>
                <w:bCs/>
                <w:sz w:val="24"/>
                <w:szCs w:val="24"/>
              </w:rPr>
            </w:pPr>
            <w:r w:rsidRPr="008E5BB3">
              <w:rPr>
                <w:bCs/>
                <w:sz w:val="24"/>
                <w:szCs w:val="24"/>
              </w:rPr>
              <w:t>3623,80</w:t>
            </w:r>
          </w:p>
        </w:tc>
        <w:tc>
          <w:tcPr>
            <w:tcW w:w="992" w:type="dxa"/>
            <w:hideMark/>
          </w:tcPr>
          <w:p w:rsidR="009C3455" w:rsidRPr="008E5BB3" w:rsidRDefault="009C3455" w:rsidP="008E5BB3">
            <w:pPr>
              <w:jc w:val="center"/>
              <w:rPr>
                <w:bCs/>
                <w:sz w:val="24"/>
                <w:szCs w:val="24"/>
              </w:rPr>
            </w:pPr>
            <w:r w:rsidRPr="008E5BB3">
              <w:rPr>
                <w:bCs/>
                <w:sz w:val="24"/>
                <w:szCs w:val="24"/>
              </w:rPr>
              <w:t>1500,00</w:t>
            </w:r>
          </w:p>
        </w:tc>
      </w:tr>
      <w:tr w:rsidR="009C3455" w:rsidRPr="008E5BB3" w:rsidTr="008E5BB3">
        <w:trPr>
          <w:trHeight w:val="300"/>
          <w:jc w:val="center"/>
        </w:trPr>
        <w:tc>
          <w:tcPr>
            <w:tcW w:w="1079" w:type="dxa"/>
            <w:vMerge/>
            <w:hideMark/>
          </w:tcPr>
          <w:p w:rsidR="009C3455" w:rsidRPr="008E5BB3" w:rsidRDefault="009C3455" w:rsidP="008E5BB3">
            <w:pPr>
              <w:rPr>
                <w:bCs/>
                <w:sz w:val="24"/>
                <w:szCs w:val="24"/>
              </w:rPr>
            </w:pPr>
          </w:p>
        </w:tc>
        <w:tc>
          <w:tcPr>
            <w:tcW w:w="1701" w:type="dxa"/>
            <w:vMerge/>
            <w:hideMark/>
          </w:tcPr>
          <w:p w:rsidR="009C3455" w:rsidRPr="008E5BB3" w:rsidRDefault="009C3455" w:rsidP="008E5BB3">
            <w:pPr>
              <w:rPr>
                <w:bCs/>
                <w:sz w:val="24"/>
                <w:szCs w:val="24"/>
              </w:rPr>
            </w:pPr>
          </w:p>
        </w:tc>
        <w:tc>
          <w:tcPr>
            <w:tcW w:w="1417" w:type="dxa"/>
            <w:vMerge/>
            <w:hideMark/>
          </w:tcPr>
          <w:p w:rsidR="009C3455" w:rsidRPr="008E5BB3" w:rsidRDefault="009C3455" w:rsidP="008E5BB3">
            <w:pPr>
              <w:rPr>
                <w:bCs/>
                <w:sz w:val="24"/>
                <w:szCs w:val="24"/>
              </w:rPr>
            </w:pPr>
          </w:p>
        </w:tc>
        <w:tc>
          <w:tcPr>
            <w:tcW w:w="1332" w:type="dxa"/>
            <w:hideMark/>
          </w:tcPr>
          <w:p w:rsidR="009C3455" w:rsidRPr="008E5BB3" w:rsidRDefault="009C3455" w:rsidP="008E5BB3">
            <w:pPr>
              <w:jc w:val="both"/>
              <w:rPr>
                <w:bCs/>
                <w:sz w:val="24"/>
                <w:szCs w:val="24"/>
              </w:rPr>
            </w:pPr>
            <w:r w:rsidRPr="008E5BB3">
              <w:rPr>
                <w:bCs/>
                <w:sz w:val="24"/>
                <w:szCs w:val="24"/>
              </w:rPr>
              <w:t>бюджет поселений</w:t>
            </w:r>
          </w:p>
        </w:tc>
        <w:tc>
          <w:tcPr>
            <w:tcW w:w="992" w:type="dxa"/>
            <w:vMerge/>
            <w:hideMark/>
          </w:tcPr>
          <w:p w:rsidR="009C3455" w:rsidRPr="008E5BB3" w:rsidRDefault="009C3455" w:rsidP="008E5BB3">
            <w:pPr>
              <w:rPr>
                <w:bCs/>
                <w:sz w:val="24"/>
                <w:szCs w:val="24"/>
              </w:rPr>
            </w:pPr>
          </w:p>
        </w:tc>
        <w:tc>
          <w:tcPr>
            <w:tcW w:w="1417" w:type="dxa"/>
            <w:hideMark/>
          </w:tcPr>
          <w:p w:rsidR="009C3455" w:rsidRPr="008E5BB3" w:rsidRDefault="009C3455" w:rsidP="008E5BB3">
            <w:pPr>
              <w:jc w:val="center"/>
              <w:rPr>
                <w:bCs/>
                <w:sz w:val="24"/>
                <w:szCs w:val="24"/>
              </w:rPr>
            </w:pPr>
            <w:r w:rsidRPr="008E5BB3">
              <w:rPr>
                <w:bCs/>
                <w:sz w:val="24"/>
                <w:szCs w:val="24"/>
              </w:rPr>
              <w:t>0,00</w:t>
            </w:r>
          </w:p>
        </w:tc>
        <w:tc>
          <w:tcPr>
            <w:tcW w:w="993" w:type="dxa"/>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c>
          <w:tcPr>
            <w:tcW w:w="851" w:type="dxa"/>
            <w:hideMark/>
          </w:tcPr>
          <w:p w:rsidR="009C3455" w:rsidRPr="008E5BB3" w:rsidRDefault="009C3455" w:rsidP="008E5BB3">
            <w:pPr>
              <w:jc w:val="center"/>
              <w:rPr>
                <w:bCs/>
                <w:sz w:val="24"/>
                <w:szCs w:val="24"/>
              </w:rPr>
            </w:pPr>
            <w:r w:rsidRPr="008E5BB3">
              <w:rPr>
                <w:bCs/>
                <w:sz w:val="24"/>
                <w:szCs w:val="24"/>
              </w:rPr>
              <w:t>0,00</w:t>
            </w:r>
          </w:p>
        </w:tc>
        <w:tc>
          <w:tcPr>
            <w:tcW w:w="992" w:type="dxa"/>
            <w:gridSpan w:val="2"/>
            <w:hideMark/>
          </w:tcPr>
          <w:p w:rsidR="009C3455" w:rsidRPr="008E5BB3" w:rsidRDefault="009C3455" w:rsidP="008E5BB3">
            <w:pPr>
              <w:jc w:val="center"/>
              <w:rPr>
                <w:bCs/>
                <w:sz w:val="24"/>
                <w:szCs w:val="24"/>
              </w:rPr>
            </w:pPr>
            <w:r w:rsidRPr="008E5BB3">
              <w:rPr>
                <w:bCs/>
                <w:sz w:val="24"/>
                <w:szCs w:val="24"/>
              </w:rPr>
              <w:t>0,00</w:t>
            </w:r>
          </w:p>
        </w:tc>
        <w:tc>
          <w:tcPr>
            <w:tcW w:w="992" w:type="dxa"/>
            <w:gridSpan w:val="2"/>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r>
      <w:tr w:rsidR="009C3455" w:rsidRPr="008E5BB3" w:rsidTr="008E5BB3">
        <w:trPr>
          <w:trHeight w:val="720"/>
          <w:jc w:val="center"/>
        </w:trPr>
        <w:tc>
          <w:tcPr>
            <w:tcW w:w="1079" w:type="dxa"/>
            <w:vMerge/>
            <w:hideMark/>
          </w:tcPr>
          <w:p w:rsidR="009C3455" w:rsidRPr="008E5BB3" w:rsidRDefault="009C3455" w:rsidP="008E5BB3">
            <w:pPr>
              <w:rPr>
                <w:bCs/>
                <w:sz w:val="24"/>
                <w:szCs w:val="24"/>
              </w:rPr>
            </w:pPr>
          </w:p>
        </w:tc>
        <w:tc>
          <w:tcPr>
            <w:tcW w:w="1701" w:type="dxa"/>
            <w:vMerge/>
            <w:hideMark/>
          </w:tcPr>
          <w:p w:rsidR="009C3455" w:rsidRPr="008E5BB3" w:rsidRDefault="009C3455" w:rsidP="008E5BB3">
            <w:pPr>
              <w:rPr>
                <w:bCs/>
                <w:sz w:val="24"/>
                <w:szCs w:val="24"/>
              </w:rPr>
            </w:pPr>
          </w:p>
        </w:tc>
        <w:tc>
          <w:tcPr>
            <w:tcW w:w="1417" w:type="dxa"/>
            <w:vMerge/>
            <w:hideMark/>
          </w:tcPr>
          <w:p w:rsidR="009C3455" w:rsidRPr="008E5BB3" w:rsidRDefault="009C3455" w:rsidP="008E5BB3">
            <w:pPr>
              <w:rPr>
                <w:bCs/>
                <w:sz w:val="24"/>
                <w:szCs w:val="24"/>
              </w:rPr>
            </w:pPr>
          </w:p>
        </w:tc>
        <w:tc>
          <w:tcPr>
            <w:tcW w:w="1332" w:type="dxa"/>
            <w:hideMark/>
          </w:tcPr>
          <w:p w:rsidR="009C3455" w:rsidRPr="008E5BB3" w:rsidRDefault="009C3455"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vMerge/>
            <w:hideMark/>
          </w:tcPr>
          <w:p w:rsidR="009C3455" w:rsidRPr="008E5BB3" w:rsidRDefault="009C3455" w:rsidP="008E5BB3">
            <w:pPr>
              <w:rPr>
                <w:bCs/>
                <w:sz w:val="24"/>
                <w:szCs w:val="24"/>
              </w:rPr>
            </w:pPr>
          </w:p>
        </w:tc>
        <w:tc>
          <w:tcPr>
            <w:tcW w:w="1417" w:type="dxa"/>
            <w:hideMark/>
          </w:tcPr>
          <w:p w:rsidR="009C3455" w:rsidRPr="008E5BB3" w:rsidRDefault="009C3455" w:rsidP="008E5BB3">
            <w:pPr>
              <w:jc w:val="center"/>
              <w:rPr>
                <w:bCs/>
                <w:sz w:val="24"/>
                <w:szCs w:val="24"/>
              </w:rPr>
            </w:pPr>
            <w:r w:rsidRPr="008E5BB3">
              <w:rPr>
                <w:bCs/>
                <w:sz w:val="24"/>
                <w:szCs w:val="24"/>
              </w:rPr>
              <w:t>0,00</w:t>
            </w:r>
          </w:p>
        </w:tc>
        <w:tc>
          <w:tcPr>
            <w:tcW w:w="993" w:type="dxa"/>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c>
          <w:tcPr>
            <w:tcW w:w="851" w:type="dxa"/>
            <w:hideMark/>
          </w:tcPr>
          <w:p w:rsidR="009C3455" w:rsidRPr="008E5BB3" w:rsidRDefault="009C3455" w:rsidP="008E5BB3">
            <w:pPr>
              <w:jc w:val="center"/>
              <w:rPr>
                <w:bCs/>
                <w:sz w:val="24"/>
                <w:szCs w:val="24"/>
              </w:rPr>
            </w:pPr>
            <w:r w:rsidRPr="008E5BB3">
              <w:rPr>
                <w:bCs/>
                <w:sz w:val="24"/>
                <w:szCs w:val="24"/>
              </w:rPr>
              <w:t>0,00</w:t>
            </w:r>
          </w:p>
        </w:tc>
        <w:tc>
          <w:tcPr>
            <w:tcW w:w="992" w:type="dxa"/>
            <w:gridSpan w:val="2"/>
            <w:hideMark/>
          </w:tcPr>
          <w:p w:rsidR="009C3455" w:rsidRPr="008E5BB3" w:rsidRDefault="009C3455" w:rsidP="008E5BB3">
            <w:pPr>
              <w:jc w:val="center"/>
              <w:rPr>
                <w:bCs/>
                <w:sz w:val="24"/>
                <w:szCs w:val="24"/>
              </w:rPr>
            </w:pPr>
            <w:r w:rsidRPr="008E5BB3">
              <w:rPr>
                <w:bCs/>
                <w:sz w:val="24"/>
                <w:szCs w:val="24"/>
              </w:rPr>
              <w:t>0,00</w:t>
            </w:r>
          </w:p>
        </w:tc>
        <w:tc>
          <w:tcPr>
            <w:tcW w:w="992" w:type="dxa"/>
            <w:gridSpan w:val="2"/>
            <w:hideMark/>
          </w:tcPr>
          <w:p w:rsidR="009C3455" w:rsidRPr="008E5BB3" w:rsidRDefault="009C3455" w:rsidP="008E5BB3">
            <w:pPr>
              <w:jc w:val="center"/>
              <w:rPr>
                <w:bCs/>
                <w:sz w:val="24"/>
                <w:szCs w:val="24"/>
              </w:rPr>
            </w:pPr>
            <w:r w:rsidRPr="008E5BB3">
              <w:rPr>
                <w:bCs/>
                <w:sz w:val="24"/>
                <w:szCs w:val="24"/>
              </w:rPr>
              <w:t>0,00</w:t>
            </w:r>
          </w:p>
        </w:tc>
        <w:tc>
          <w:tcPr>
            <w:tcW w:w="992" w:type="dxa"/>
            <w:hideMark/>
          </w:tcPr>
          <w:p w:rsidR="009C3455" w:rsidRPr="008E5BB3" w:rsidRDefault="009C3455" w:rsidP="008E5BB3">
            <w:pPr>
              <w:jc w:val="center"/>
              <w:rPr>
                <w:bCs/>
                <w:sz w:val="24"/>
                <w:szCs w:val="24"/>
              </w:rPr>
            </w:pPr>
            <w:r w:rsidRPr="008E5BB3">
              <w:rPr>
                <w:bCs/>
                <w:sz w:val="24"/>
                <w:szCs w:val="24"/>
              </w:rPr>
              <w:t>0,00</w:t>
            </w:r>
          </w:p>
        </w:tc>
      </w:tr>
      <w:tr w:rsidR="003F64B0" w:rsidRPr="008E5BB3" w:rsidTr="008E5BB3">
        <w:trPr>
          <w:trHeight w:val="300"/>
          <w:jc w:val="center"/>
        </w:trPr>
        <w:tc>
          <w:tcPr>
            <w:tcW w:w="14742" w:type="dxa"/>
            <w:gridSpan w:val="15"/>
            <w:hideMark/>
          </w:tcPr>
          <w:p w:rsidR="003F64B0" w:rsidRPr="008E5BB3" w:rsidRDefault="003F64B0" w:rsidP="008E5BB3">
            <w:pPr>
              <w:jc w:val="center"/>
              <w:rPr>
                <w:b/>
                <w:bCs/>
                <w:sz w:val="24"/>
                <w:szCs w:val="24"/>
              </w:rPr>
            </w:pPr>
            <w:r w:rsidRPr="008E5BB3">
              <w:rPr>
                <w:b/>
                <w:bCs/>
                <w:sz w:val="24"/>
                <w:szCs w:val="24"/>
              </w:rPr>
              <w:lastRenderedPageBreak/>
              <w:t>Пгт. Излучинск</w:t>
            </w:r>
          </w:p>
        </w:tc>
      </w:tr>
      <w:tr w:rsidR="003F64B0" w:rsidRPr="008E5BB3" w:rsidTr="008E5BB3">
        <w:trPr>
          <w:trHeight w:val="345"/>
          <w:jc w:val="center"/>
        </w:trPr>
        <w:tc>
          <w:tcPr>
            <w:tcW w:w="1079" w:type="dxa"/>
            <w:vMerge w:val="restart"/>
            <w:hideMark/>
          </w:tcPr>
          <w:p w:rsidR="003F64B0" w:rsidRPr="008E5BB3" w:rsidRDefault="003F64B0" w:rsidP="008E5BB3">
            <w:pPr>
              <w:jc w:val="center"/>
              <w:rPr>
                <w:sz w:val="24"/>
                <w:szCs w:val="24"/>
              </w:rPr>
            </w:pPr>
            <w:r w:rsidRPr="008E5BB3">
              <w:rPr>
                <w:sz w:val="24"/>
                <w:szCs w:val="24"/>
              </w:rPr>
              <w:t>2.3.1.5.</w:t>
            </w:r>
          </w:p>
        </w:tc>
        <w:tc>
          <w:tcPr>
            <w:tcW w:w="1701" w:type="dxa"/>
            <w:vMerge w:val="restart"/>
            <w:hideMark/>
          </w:tcPr>
          <w:p w:rsidR="003F64B0" w:rsidRPr="008E5BB3" w:rsidRDefault="003F64B0" w:rsidP="008E5BB3">
            <w:pPr>
              <w:jc w:val="both"/>
              <w:rPr>
                <w:sz w:val="24"/>
                <w:szCs w:val="24"/>
              </w:rPr>
            </w:pPr>
            <w:r w:rsidRPr="008E5BB3">
              <w:rPr>
                <w:sz w:val="24"/>
                <w:szCs w:val="24"/>
              </w:rPr>
              <w:t>Инженерные сети квартала 01:05:02 (ПИР)</w:t>
            </w:r>
          </w:p>
        </w:tc>
        <w:tc>
          <w:tcPr>
            <w:tcW w:w="1417" w:type="dxa"/>
            <w:vMerge w:val="restart"/>
            <w:hideMark/>
          </w:tcPr>
          <w:p w:rsidR="003F64B0" w:rsidRPr="008E5BB3" w:rsidRDefault="003F64B0"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3F64B0" w:rsidRPr="008E5BB3" w:rsidRDefault="003F64B0" w:rsidP="008E5BB3">
            <w:pPr>
              <w:jc w:val="both"/>
              <w:rPr>
                <w:sz w:val="24"/>
                <w:szCs w:val="24"/>
              </w:rPr>
            </w:pPr>
            <w:r w:rsidRPr="008E5BB3">
              <w:rPr>
                <w:sz w:val="24"/>
                <w:szCs w:val="24"/>
              </w:rPr>
              <w:t>всего</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1633,93</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147,60</w:t>
            </w:r>
          </w:p>
        </w:tc>
        <w:tc>
          <w:tcPr>
            <w:tcW w:w="992" w:type="dxa"/>
            <w:hideMark/>
          </w:tcPr>
          <w:p w:rsidR="003F64B0" w:rsidRPr="008E5BB3" w:rsidRDefault="003F64B0" w:rsidP="008E5BB3">
            <w:pPr>
              <w:jc w:val="center"/>
              <w:rPr>
                <w:sz w:val="24"/>
                <w:szCs w:val="24"/>
              </w:rPr>
            </w:pPr>
            <w:r w:rsidRPr="008E5BB3">
              <w:rPr>
                <w:sz w:val="24"/>
                <w:szCs w:val="24"/>
              </w:rPr>
              <w:t>1386,00</w:t>
            </w:r>
          </w:p>
        </w:tc>
        <w:tc>
          <w:tcPr>
            <w:tcW w:w="851" w:type="dxa"/>
            <w:hideMark/>
          </w:tcPr>
          <w:p w:rsidR="003F64B0" w:rsidRPr="008E5BB3" w:rsidRDefault="003F64B0" w:rsidP="008E5BB3">
            <w:pPr>
              <w:jc w:val="center"/>
              <w:rPr>
                <w:sz w:val="24"/>
                <w:szCs w:val="24"/>
              </w:rPr>
            </w:pPr>
            <w:r w:rsidRPr="008E5BB3">
              <w:rPr>
                <w:sz w:val="24"/>
                <w:szCs w:val="24"/>
              </w:rPr>
              <w:t>100,33</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федеральный бюджет</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автономного округа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района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1633,93</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147,60</w:t>
            </w:r>
          </w:p>
        </w:tc>
        <w:tc>
          <w:tcPr>
            <w:tcW w:w="992" w:type="dxa"/>
            <w:hideMark/>
          </w:tcPr>
          <w:p w:rsidR="003F64B0" w:rsidRPr="008E5BB3" w:rsidRDefault="003F64B0" w:rsidP="008E5BB3">
            <w:pPr>
              <w:jc w:val="center"/>
              <w:rPr>
                <w:sz w:val="24"/>
                <w:szCs w:val="24"/>
              </w:rPr>
            </w:pPr>
            <w:r w:rsidRPr="008E5BB3">
              <w:rPr>
                <w:sz w:val="24"/>
                <w:szCs w:val="24"/>
              </w:rPr>
              <w:t>1386,00</w:t>
            </w:r>
          </w:p>
        </w:tc>
        <w:tc>
          <w:tcPr>
            <w:tcW w:w="851" w:type="dxa"/>
            <w:hideMark/>
          </w:tcPr>
          <w:p w:rsidR="003F64B0" w:rsidRPr="008E5BB3" w:rsidRDefault="003F64B0" w:rsidP="008E5BB3">
            <w:pPr>
              <w:jc w:val="center"/>
              <w:rPr>
                <w:sz w:val="24"/>
                <w:szCs w:val="24"/>
              </w:rPr>
            </w:pPr>
            <w:r w:rsidRPr="008E5BB3">
              <w:rPr>
                <w:sz w:val="24"/>
                <w:szCs w:val="24"/>
              </w:rPr>
              <w:t>100,33</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поселений</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72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Default="003F64B0" w:rsidP="008E5BB3">
            <w:pPr>
              <w:jc w:val="both"/>
              <w:rPr>
                <w:sz w:val="24"/>
                <w:szCs w:val="24"/>
              </w:rPr>
            </w:pPr>
            <w:r w:rsidRPr="008E5BB3">
              <w:rPr>
                <w:sz w:val="24"/>
                <w:szCs w:val="24"/>
              </w:rPr>
              <w:t>в том числе безвозмездные поступления от физических и юридических лиц</w:t>
            </w:r>
          </w:p>
          <w:p w:rsidR="008E5BB3" w:rsidRPr="008E5BB3" w:rsidRDefault="008E5BB3" w:rsidP="008E5BB3">
            <w:pPr>
              <w:jc w:val="both"/>
              <w:rPr>
                <w:sz w:val="24"/>
                <w:szCs w:val="24"/>
              </w:rPr>
            </w:pP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45"/>
          <w:jc w:val="center"/>
        </w:trPr>
        <w:tc>
          <w:tcPr>
            <w:tcW w:w="1079" w:type="dxa"/>
            <w:vMerge w:val="restart"/>
            <w:hideMark/>
          </w:tcPr>
          <w:p w:rsidR="003F64B0" w:rsidRPr="008E5BB3" w:rsidRDefault="003F64B0" w:rsidP="008E5BB3">
            <w:pPr>
              <w:jc w:val="center"/>
              <w:rPr>
                <w:sz w:val="24"/>
                <w:szCs w:val="24"/>
              </w:rPr>
            </w:pPr>
            <w:r w:rsidRPr="008E5BB3">
              <w:rPr>
                <w:sz w:val="24"/>
                <w:szCs w:val="24"/>
              </w:rPr>
              <w:lastRenderedPageBreak/>
              <w:t>2.3.1.8.</w:t>
            </w:r>
          </w:p>
        </w:tc>
        <w:tc>
          <w:tcPr>
            <w:tcW w:w="1701" w:type="dxa"/>
            <w:vMerge w:val="restart"/>
            <w:hideMark/>
          </w:tcPr>
          <w:p w:rsidR="003F64B0" w:rsidRPr="008E5BB3" w:rsidRDefault="003F64B0" w:rsidP="008E5BB3">
            <w:pPr>
              <w:jc w:val="both"/>
              <w:rPr>
                <w:sz w:val="24"/>
                <w:szCs w:val="24"/>
              </w:rPr>
            </w:pPr>
            <w:r w:rsidRPr="008E5BB3">
              <w:rPr>
                <w:sz w:val="24"/>
                <w:szCs w:val="24"/>
              </w:rPr>
              <w:t>Инженерные сети участка частной застройки (2 очередь 2 этап)</w:t>
            </w:r>
          </w:p>
        </w:tc>
        <w:tc>
          <w:tcPr>
            <w:tcW w:w="1417" w:type="dxa"/>
            <w:vMerge w:val="restart"/>
            <w:hideMark/>
          </w:tcPr>
          <w:p w:rsidR="003F64B0" w:rsidRPr="008E5BB3" w:rsidRDefault="003F64B0"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3F64B0" w:rsidRPr="008E5BB3" w:rsidRDefault="003F64B0" w:rsidP="008E5BB3">
            <w:pPr>
              <w:jc w:val="both"/>
              <w:rPr>
                <w:sz w:val="24"/>
                <w:szCs w:val="24"/>
              </w:rPr>
            </w:pPr>
            <w:r w:rsidRPr="008E5BB3">
              <w:rPr>
                <w:sz w:val="24"/>
                <w:szCs w:val="24"/>
              </w:rPr>
              <w:t>всего</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68001,14</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6944,88</w:t>
            </w:r>
          </w:p>
        </w:tc>
        <w:tc>
          <w:tcPr>
            <w:tcW w:w="992" w:type="dxa"/>
            <w:hideMark/>
          </w:tcPr>
          <w:p w:rsidR="003F64B0" w:rsidRPr="008E5BB3" w:rsidRDefault="003F64B0" w:rsidP="008E5BB3">
            <w:pPr>
              <w:jc w:val="center"/>
              <w:rPr>
                <w:sz w:val="24"/>
                <w:szCs w:val="24"/>
              </w:rPr>
            </w:pPr>
            <w:r w:rsidRPr="008E5BB3">
              <w:rPr>
                <w:sz w:val="24"/>
                <w:szCs w:val="24"/>
              </w:rPr>
              <w:t>15310,16</w:t>
            </w:r>
          </w:p>
        </w:tc>
        <w:tc>
          <w:tcPr>
            <w:tcW w:w="851" w:type="dxa"/>
            <w:hideMark/>
          </w:tcPr>
          <w:p w:rsidR="003F64B0" w:rsidRPr="008E5BB3" w:rsidRDefault="003F64B0" w:rsidP="008E5BB3">
            <w:pPr>
              <w:jc w:val="center"/>
              <w:rPr>
                <w:sz w:val="24"/>
                <w:szCs w:val="24"/>
              </w:rPr>
            </w:pPr>
            <w:r w:rsidRPr="008E5BB3">
              <w:rPr>
                <w:sz w:val="24"/>
                <w:szCs w:val="24"/>
              </w:rPr>
              <w:t>15255,69</w:t>
            </w:r>
          </w:p>
        </w:tc>
        <w:tc>
          <w:tcPr>
            <w:tcW w:w="992" w:type="dxa"/>
            <w:gridSpan w:val="2"/>
            <w:hideMark/>
          </w:tcPr>
          <w:p w:rsidR="003F64B0" w:rsidRPr="008E5BB3" w:rsidRDefault="003F64B0" w:rsidP="008E5BB3">
            <w:pPr>
              <w:jc w:val="center"/>
              <w:rPr>
                <w:sz w:val="24"/>
                <w:szCs w:val="24"/>
              </w:rPr>
            </w:pPr>
            <w:r w:rsidRPr="008E5BB3">
              <w:rPr>
                <w:sz w:val="24"/>
                <w:szCs w:val="24"/>
              </w:rPr>
              <w:t>14495,20</w:t>
            </w:r>
          </w:p>
        </w:tc>
        <w:tc>
          <w:tcPr>
            <w:tcW w:w="992" w:type="dxa"/>
            <w:gridSpan w:val="2"/>
            <w:hideMark/>
          </w:tcPr>
          <w:p w:rsidR="003F64B0" w:rsidRPr="008E5BB3" w:rsidRDefault="003F64B0" w:rsidP="008E5BB3">
            <w:pPr>
              <w:jc w:val="center"/>
              <w:rPr>
                <w:sz w:val="24"/>
                <w:szCs w:val="24"/>
              </w:rPr>
            </w:pPr>
            <w:r w:rsidRPr="008E5BB3">
              <w:rPr>
                <w:sz w:val="24"/>
                <w:szCs w:val="24"/>
              </w:rPr>
              <w:t>14495,20</w:t>
            </w:r>
          </w:p>
        </w:tc>
        <w:tc>
          <w:tcPr>
            <w:tcW w:w="992" w:type="dxa"/>
            <w:hideMark/>
          </w:tcPr>
          <w:p w:rsidR="003F64B0" w:rsidRPr="008E5BB3" w:rsidRDefault="003F64B0" w:rsidP="008E5BB3">
            <w:pPr>
              <w:jc w:val="center"/>
              <w:rPr>
                <w:sz w:val="24"/>
                <w:szCs w:val="24"/>
              </w:rPr>
            </w:pPr>
            <w:r w:rsidRPr="008E5BB3">
              <w:rPr>
                <w:sz w:val="24"/>
                <w:szCs w:val="24"/>
              </w:rPr>
              <w:t>1500,00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федеральный бюджет</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автономного округа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50040,60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5905,00</w:t>
            </w:r>
          </w:p>
        </w:tc>
        <w:tc>
          <w:tcPr>
            <w:tcW w:w="992" w:type="dxa"/>
            <w:hideMark/>
          </w:tcPr>
          <w:p w:rsidR="003F64B0" w:rsidRPr="008E5BB3" w:rsidRDefault="003F64B0" w:rsidP="008E5BB3">
            <w:pPr>
              <w:jc w:val="center"/>
              <w:rPr>
                <w:sz w:val="24"/>
                <w:szCs w:val="24"/>
              </w:rPr>
            </w:pPr>
            <w:r w:rsidRPr="008E5BB3">
              <w:rPr>
                <w:sz w:val="24"/>
                <w:szCs w:val="24"/>
              </w:rPr>
              <w:t>11521,40</w:t>
            </w:r>
          </w:p>
        </w:tc>
        <w:tc>
          <w:tcPr>
            <w:tcW w:w="851" w:type="dxa"/>
            <w:hideMark/>
          </w:tcPr>
          <w:p w:rsidR="003F64B0" w:rsidRPr="008E5BB3" w:rsidRDefault="003F64B0" w:rsidP="008E5BB3">
            <w:pPr>
              <w:jc w:val="center"/>
              <w:rPr>
                <w:sz w:val="24"/>
                <w:szCs w:val="24"/>
              </w:rPr>
            </w:pPr>
            <w:r w:rsidRPr="008E5BB3">
              <w:rPr>
                <w:sz w:val="24"/>
                <w:szCs w:val="24"/>
              </w:rPr>
              <w:t>10871,40</w:t>
            </w:r>
          </w:p>
        </w:tc>
        <w:tc>
          <w:tcPr>
            <w:tcW w:w="992" w:type="dxa"/>
            <w:gridSpan w:val="2"/>
            <w:hideMark/>
          </w:tcPr>
          <w:p w:rsidR="003F64B0" w:rsidRPr="008E5BB3" w:rsidRDefault="003F64B0" w:rsidP="008E5BB3">
            <w:pPr>
              <w:jc w:val="center"/>
              <w:rPr>
                <w:sz w:val="24"/>
                <w:szCs w:val="24"/>
              </w:rPr>
            </w:pPr>
            <w:r w:rsidRPr="008E5BB3">
              <w:rPr>
                <w:sz w:val="24"/>
                <w:szCs w:val="24"/>
              </w:rPr>
              <w:t>10871,40</w:t>
            </w:r>
          </w:p>
        </w:tc>
        <w:tc>
          <w:tcPr>
            <w:tcW w:w="992" w:type="dxa"/>
            <w:gridSpan w:val="2"/>
            <w:hideMark/>
          </w:tcPr>
          <w:p w:rsidR="003F64B0" w:rsidRPr="008E5BB3" w:rsidRDefault="003F64B0" w:rsidP="008E5BB3">
            <w:pPr>
              <w:jc w:val="center"/>
              <w:rPr>
                <w:sz w:val="24"/>
                <w:szCs w:val="24"/>
              </w:rPr>
            </w:pPr>
            <w:r w:rsidRPr="008E5BB3">
              <w:rPr>
                <w:sz w:val="24"/>
                <w:szCs w:val="24"/>
              </w:rPr>
              <w:t>10871,40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района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17960,54</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1039,88</w:t>
            </w:r>
          </w:p>
        </w:tc>
        <w:tc>
          <w:tcPr>
            <w:tcW w:w="992" w:type="dxa"/>
            <w:hideMark/>
          </w:tcPr>
          <w:p w:rsidR="003F64B0" w:rsidRPr="008E5BB3" w:rsidRDefault="003F64B0" w:rsidP="008E5BB3">
            <w:pPr>
              <w:jc w:val="center"/>
              <w:rPr>
                <w:sz w:val="24"/>
                <w:szCs w:val="24"/>
              </w:rPr>
            </w:pPr>
            <w:r w:rsidRPr="008E5BB3">
              <w:rPr>
                <w:sz w:val="24"/>
                <w:szCs w:val="24"/>
              </w:rPr>
              <w:t>3788,76</w:t>
            </w:r>
          </w:p>
        </w:tc>
        <w:tc>
          <w:tcPr>
            <w:tcW w:w="851" w:type="dxa"/>
            <w:hideMark/>
          </w:tcPr>
          <w:p w:rsidR="003F64B0" w:rsidRPr="008E5BB3" w:rsidRDefault="003F64B0" w:rsidP="008E5BB3">
            <w:pPr>
              <w:jc w:val="center"/>
              <w:rPr>
                <w:sz w:val="24"/>
                <w:szCs w:val="24"/>
              </w:rPr>
            </w:pPr>
            <w:r w:rsidRPr="008E5BB3">
              <w:rPr>
                <w:sz w:val="24"/>
                <w:szCs w:val="24"/>
              </w:rPr>
              <w:t>4384,29</w:t>
            </w:r>
          </w:p>
        </w:tc>
        <w:tc>
          <w:tcPr>
            <w:tcW w:w="992" w:type="dxa"/>
            <w:gridSpan w:val="2"/>
            <w:hideMark/>
          </w:tcPr>
          <w:p w:rsidR="003F64B0" w:rsidRPr="008E5BB3" w:rsidRDefault="003F64B0" w:rsidP="008E5BB3">
            <w:pPr>
              <w:jc w:val="center"/>
              <w:rPr>
                <w:sz w:val="24"/>
                <w:szCs w:val="24"/>
              </w:rPr>
            </w:pPr>
            <w:r w:rsidRPr="008E5BB3">
              <w:rPr>
                <w:sz w:val="24"/>
                <w:szCs w:val="24"/>
              </w:rPr>
              <w:t>3623,80</w:t>
            </w:r>
          </w:p>
        </w:tc>
        <w:tc>
          <w:tcPr>
            <w:tcW w:w="992" w:type="dxa"/>
            <w:gridSpan w:val="2"/>
            <w:hideMark/>
          </w:tcPr>
          <w:p w:rsidR="003F64B0" w:rsidRPr="008E5BB3" w:rsidRDefault="003F64B0" w:rsidP="008E5BB3">
            <w:pPr>
              <w:jc w:val="center"/>
              <w:rPr>
                <w:sz w:val="24"/>
                <w:szCs w:val="24"/>
              </w:rPr>
            </w:pPr>
            <w:r w:rsidRPr="008E5BB3">
              <w:rPr>
                <w:sz w:val="24"/>
                <w:szCs w:val="24"/>
              </w:rPr>
              <w:t>3623,80</w:t>
            </w:r>
          </w:p>
        </w:tc>
        <w:tc>
          <w:tcPr>
            <w:tcW w:w="992" w:type="dxa"/>
            <w:hideMark/>
          </w:tcPr>
          <w:p w:rsidR="003F64B0" w:rsidRPr="008E5BB3" w:rsidRDefault="003F64B0" w:rsidP="008E5BB3">
            <w:pPr>
              <w:jc w:val="center"/>
              <w:rPr>
                <w:sz w:val="24"/>
                <w:szCs w:val="24"/>
              </w:rPr>
            </w:pPr>
            <w:r w:rsidRPr="008E5BB3">
              <w:rPr>
                <w:sz w:val="24"/>
                <w:szCs w:val="24"/>
              </w:rPr>
              <w:t>1500,00</w:t>
            </w:r>
          </w:p>
        </w:tc>
      </w:tr>
      <w:tr w:rsidR="003F64B0" w:rsidRPr="008E5BB3" w:rsidTr="008E5BB3">
        <w:trPr>
          <w:trHeight w:val="30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поселений</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F64B0" w:rsidRPr="008E5BB3" w:rsidTr="008E5BB3">
        <w:trPr>
          <w:trHeight w:val="720"/>
          <w:jc w:val="center"/>
        </w:trPr>
        <w:tc>
          <w:tcPr>
            <w:tcW w:w="1079" w:type="dxa"/>
            <w:vMerge/>
            <w:hideMark/>
          </w:tcPr>
          <w:p w:rsidR="003F64B0" w:rsidRPr="008E5BB3" w:rsidRDefault="003F64B0" w:rsidP="008E5BB3">
            <w:pPr>
              <w:rPr>
                <w:sz w:val="24"/>
                <w:szCs w:val="24"/>
              </w:rPr>
            </w:pPr>
          </w:p>
        </w:tc>
        <w:tc>
          <w:tcPr>
            <w:tcW w:w="1701" w:type="dxa"/>
            <w:vMerge/>
            <w:hideMark/>
          </w:tcPr>
          <w:p w:rsidR="003F64B0" w:rsidRPr="008E5BB3" w:rsidRDefault="003F64B0" w:rsidP="008E5BB3">
            <w:pPr>
              <w:rPr>
                <w:sz w:val="24"/>
                <w:szCs w:val="24"/>
              </w:rPr>
            </w:pPr>
          </w:p>
        </w:tc>
        <w:tc>
          <w:tcPr>
            <w:tcW w:w="1417" w:type="dxa"/>
            <w:vMerge/>
            <w:hideMark/>
          </w:tcPr>
          <w:p w:rsidR="003F64B0" w:rsidRPr="008E5BB3" w:rsidRDefault="003F64B0" w:rsidP="008E5BB3">
            <w:pPr>
              <w:rPr>
                <w:sz w:val="24"/>
                <w:szCs w:val="24"/>
              </w:rPr>
            </w:pPr>
          </w:p>
        </w:tc>
        <w:tc>
          <w:tcPr>
            <w:tcW w:w="1332" w:type="dxa"/>
            <w:hideMark/>
          </w:tcPr>
          <w:p w:rsidR="003F64B0" w:rsidRPr="008E5BB3" w:rsidRDefault="003F64B0"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3649F" w:rsidRPr="008E5BB3" w:rsidTr="008E5BB3">
        <w:trPr>
          <w:trHeight w:val="300"/>
          <w:jc w:val="center"/>
        </w:trPr>
        <w:tc>
          <w:tcPr>
            <w:tcW w:w="4197" w:type="dxa"/>
            <w:gridSpan w:val="3"/>
            <w:vMerge w:val="restart"/>
            <w:hideMark/>
          </w:tcPr>
          <w:p w:rsidR="003F64B0" w:rsidRPr="008E5BB3" w:rsidRDefault="003F64B0" w:rsidP="008E5BB3">
            <w:pPr>
              <w:jc w:val="both"/>
              <w:rPr>
                <w:bCs/>
                <w:sz w:val="24"/>
                <w:szCs w:val="24"/>
              </w:rPr>
            </w:pPr>
            <w:r w:rsidRPr="008E5BB3">
              <w:rPr>
                <w:bCs/>
                <w:sz w:val="24"/>
                <w:szCs w:val="24"/>
              </w:rPr>
              <w:t>Итого</w:t>
            </w:r>
            <w:r w:rsidR="008E5BB3">
              <w:rPr>
                <w:bCs/>
                <w:sz w:val="24"/>
                <w:szCs w:val="24"/>
              </w:rPr>
              <w:t xml:space="preserve"> по основному мероприятию 2.3.1</w:t>
            </w:r>
          </w:p>
        </w:tc>
        <w:tc>
          <w:tcPr>
            <w:tcW w:w="1332" w:type="dxa"/>
            <w:hideMark/>
          </w:tcPr>
          <w:p w:rsidR="003F64B0" w:rsidRPr="008E5BB3" w:rsidRDefault="003F64B0" w:rsidP="008E5BB3">
            <w:pPr>
              <w:jc w:val="both"/>
              <w:rPr>
                <w:sz w:val="24"/>
                <w:szCs w:val="24"/>
              </w:rPr>
            </w:pPr>
            <w:r w:rsidRPr="008E5BB3">
              <w:rPr>
                <w:sz w:val="24"/>
                <w:szCs w:val="24"/>
              </w:rPr>
              <w:t>всего</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113902,64</w:t>
            </w:r>
          </w:p>
        </w:tc>
        <w:tc>
          <w:tcPr>
            <w:tcW w:w="993" w:type="dxa"/>
            <w:hideMark/>
          </w:tcPr>
          <w:p w:rsidR="003F64B0" w:rsidRPr="008E5BB3" w:rsidRDefault="003F64B0" w:rsidP="008E5BB3">
            <w:pPr>
              <w:jc w:val="center"/>
              <w:rPr>
                <w:sz w:val="24"/>
                <w:szCs w:val="24"/>
              </w:rPr>
            </w:pPr>
            <w:r w:rsidRPr="008E5BB3">
              <w:rPr>
                <w:sz w:val="24"/>
                <w:szCs w:val="24"/>
              </w:rPr>
              <w:t>26539,87</w:t>
            </w:r>
          </w:p>
        </w:tc>
        <w:tc>
          <w:tcPr>
            <w:tcW w:w="992" w:type="dxa"/>
            <w:hideMark/>
          </w:tcPr>
          <w:p w:rsidR="003F64B0" w:rsidRPr="008E5BB3" w:rsidRDefault="003F64B0" w:rsidP="008E5BB3">
            <w:pPr>
              <w:jc w:val="center"/>
              <w:rPr>
                <w:sz w:val="24"/>
                <w:szCs w:val="24"/>
              </w:rPr>
            </w:pPr>
            <w:r w:rsidRPr="008E5BB3">
              <w:rPr>
                <w:sz w:val="24"/>
                <w:szCs w:val="24"/>
              </w:rPr>
              <w:t>24789,18</w:t>
            </w:r>
          </w:p>
        </w:tc>
        <w:tc>
          <w:tcPr>
            <w:tcW w:w="992" w:type="dxa"/>
            <w:hideMark/>
          </w:tcPr>
          <w:p w:rsidR="003F64B0" w:rsidRPr="008E5BB3" w:rsidRDefault="003F64B0" w:rsidP="008E5BB3">
            <w:pPr>
              <w:jc w:val="center"/>
              <w:rPr>
                <w:sz w:val="24"/>
                <w:szCs w:val="24"/>
              </w:rPr>
            </w:pPr>
            <w:r w:rsidRPr="008E5BB3">
              <w:rPr>
                <w:sz w:val="24"/>
                <w:szCs w:val="24"/>
              </w:rPr>
              <w:t>16727,16</w:t>
            </w:r>
          </w:p>
        </w:tc>
        <w:tc>
          <w:tcPr>
            <w:tcW w:w="851" w:type="dxa"/>
            <w:hideMark/>
          </w:tcPr>
          <w:p w:rsidR="003F64B0" w:rsidRPr="008E5BB3" w:rsidRDefault="003F64B0" w:rsidP="008E5BB3">
            <w:pPr>
              <w:jc w:val="center"/>
              <w:rPr>
                <w:sz w:val="24"/>
                <w:szCs w:val="24"/>
              </w:rPr>
            </w:pPr>
            <w:r w:rsidRPr="008E5BB3">
              <w:rPr>
                <w:sz w:val="24"/>
                <w:szCs w:val="24"/>
              </w:rPr>
              <w:t>15356,03</w:t>
            </w:r>
          </w:p>
        </w:tc>
        <w:tc>
          <w:tcPr>
            <w:tcW w:w="992" w:type="dxa"/>
            <w:gridSpan w:val="2"/>
            <w:hideMark/>
          </w:tcPr>
          <w:p w:rsidR="003F64B0" w:rsidRPr="008E5BB3" w:rsidRDefault="003F64B0" w:rsidP="008E5BB3">
            <w:pPr>
              <w:jc w:val="center"/>
              <w:rPr>
                <w:sz w:val="24"/>
                <w:szCs w:val="24"/>
              </w:rPr>
            </w:pPr>
            <w:r w:rsidRPr="008E5BB3">
              <w:rPr>
                <w:sz w:val="24"/>
                <w:szCs w:val="24"/>
              </w:rPr>
              <w:t>14495,20</w:t>
            </w:r>
          </w:p>
        </w:tc>
        <w:tc>
          <w:tcPr>
            <w:tcW w:w="992" w:type="dxa"/>
            <w:gridSpan w:val="2"/>
            <w:hideMark/>
          </w:tcPr>
          <w:p w:rsidR="003F64B0" w:rsidRPr="008E5BB3" w:rsidRDefault="003F64B0" w:rsidP="008E5BB3">
            <w:pPr>
              <w:jc w:val="center"/>
              <w:rPr>
                <w:sz w:val="24"/>
                <w:szCs w:val="24"/>
              </w:rPr>
            </w:pPr>
            <w:r w:rsidRPr="008E5BB3">
              <w:rPr>
                <w:sz w:val="24"/>
                <w:szCs w:val="24"/>
              </w:rPr>
              <w:t>14495,20</w:t>
            </w:r>
          </w:p>
        </w:tc>
        <w:tc>
          <w:tcPr>
            <w:tcW w:w="992" w:type="dxa"/>
            <w:hideMark/>
          </w:tcPr>
          <w:p w:rsidR="003F64B0" w:rsidRPr="008E5BB3" w:rsidRDefault="003F64B0" w:rsidP="008E5BB3">
            <w:pPr>
              <w:jc w:val="center"/>
              <w:rPr>
                <w:sz w:val="24"/>
                <w:szCs w:val="24"/>
              </w:rPr>
            </w:pPr>
            <w:r w:rsidRPr="008E5BB3">
              <w:rPr>
                <w:sz w:val="24"/>
                <w:szCs w:val="24"/>
              </w:rPr>
              <w:t>1500,00</w:t>
            </w:r>
          </w:p>
        </w:tc>
      </w:tr>
      <w:tr w:rsidR="0033649F"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федеральный бюджет</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3649F"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автономного округа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61450,04</w:t>
            </w:r>
          </w:p>
        </w:tc>
        <w:tc>
          <w:tcPr>
            <w:tcW w:w="993" w:type="dxa"/>
            <w:hideMark/>
          </w:tcPr>
          <w:p w:rsidR="003F64B0" w:rsidRPr="008E5BB3" w:rsidRDefault="003F64B0" w:rsidP="008E5BB3">
            <w:pPr>
              <w:jc w:val="center"/>
              <w:rPr>
                <w:sz w:val="24"/>
                <w:szCs w:val="24"/>
              </w:rPr>
            </w:pPr>
            <w:r w:rsidRPr="008E5BB3">
              <w:rPr>
                <w:sz w:val="24"/>
                <w:szCs w:val="24"/>
              </w:rPr>
              <w:t>11409,44</w:t>
            </w:r>
          </w:p>
        </w:tc>
        <w:tc>
          <w:tcPr>
            <w:tcW w:w="992" w:type="dxa"/>
            <w:hideMark/>
          </w:tcPr>
          <w:p w:rsidR="003F64B0" w:rsidRPr="008E5BB3" w:rsidRDefault="003F64B0" w:rsidP="008E5BB3">
            <w:pPr>
              <w:jc w:val="center"/>
              <w:rPr>
                <w:sz w:val="24"/>
                <w:szCs w:val="24"/>
              </w:rPr>
            </w:pPr>
            <w:r w:rsidRPr="008E5BB3">
              <w:rPr>
                <w:sz w:val="24"/>
                <w:szCs w:val="24"/>
              </w:rPr>
              <w:t>5905,00</w:t>
            </w:r>
          </w:p>
        </w:tc>
        <w:tc>
          <w:tcPr>
            <w:tcW w:w="992" w:type="dxa"/>
            <w:hideMark/>
          </w:tcPr>
          <w:p w:rsidR="003F64B0" w:rsidRPr="008E5BB3" w:rsidRDefault="003F64B0" w:rsidP="008E5BB3">
            <w:pPr>
              <w:jc w:val="center"/>
              <w:rPr>
                <w:sz w:val="24"/>
                <w:szCs w:val="24"/>
              </w:rPr>
            </w:pPr>
            <w:r w:rsidRPr="008E5BB3">
              <w:rPr>
                <w:sz w:val="24"/>
                <w:szCs w:val="24"/>
              </w:rPr>
              <w:t>11521,40</w:t>
            </w:r>
          </w:p>
        </w:tc>
        <w:tc>
          <w:tcPr>
            <w:tcW w:w="851" w:type="dxa"/>
            <w:hideMark/>
          </w:tcPr>
          <w:p w:rsidR="003F64B0" w:rsidRPr="008E5BB3" w:rsidRDefault="003F64B0" w:rsidP="008E5BB3">
            <w:pPr>
              <w:jc w:val="center"/>
              <w:rPr>
                <w:sz w:val="24"/>
                <w:szCs w:val="24"/>
              </w:rPr>
            </w:pPr>
            <w:r w:rsidRPr="008E5BB3">
              <w:rPr>
                <w:sz w:val="24"/>
                <w:szCs w:val="24"/>
              </w:rPr>
              <w:t>10871,40</w:t>
            </w:r>
          </w:p>
        </w:tc>
        <w:tc>
          <w:tcPr>
            <w:tcW w:w="992" w:type="dxa"/>
            <w:gridSpan w:val="2"/>
            <w:hideMark/>
          </w:tcPr>
          <w:p w:rsidR="003F64B0" w:rsidRPr="008E5BB3" w:rsidRDefault="003F64B0" w:rsidP="008E5BB3">
            <w:pPr>
              <w:jc w:val="center"/>
              <w:rPr>
                <w:sz w:val="24"/>
                <w:szCs w:val="24"/>
              </w:rPr>
            </w:pPr>
            <w:r w:rsidRPr="008E5BB3">
              <w:rPr>
                <w:sz w:val="24"/>
                <w:szCs w:val="24"/>
              </w:rPr>
              <w:t>10871,40</w:t>
            </w:r>
          </w:p>
        </w:tc>
        <w:tc>
          <w:tcPr>
            <w:tcW w:w="992" w:type="dxa"/>
            <w:gridSpan w:val="2"/>
            <w:hideMark/>
          </w:tcPr>
          <w:p w:rsidR="003F64B0" w:rsidRPr="008E5BB3" w:rsidRDefault="003F64B0" w:rsidP="008E5BB3">
            <w:pPr>
              <w:jc w:val="center"/>
              <w:rPr>
                <w:sz w:val="24"/>
                <w:szCs w:val="24"/>
              </w:rPr>
            </w:pPr>
            <w:r w:rsidRPr="008E5BB3">
              <w:rPr>
                <w:sz w:val="24"/>
                <w:szCs w:val="24"/>
              </w:rPr>
              <w:t>10871,40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3649F"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района</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52452,60</w:t>
            </w:r>
          </w:p>
        </w:tc>
        <w:tc>
          <w:tcPr>
            <w:tcW w:w="993" w:type="dxa"/>
            <w:hideMark/>
          </w:tcPr>
          <w:p w:rsidR="003F64B0" w:rsidRPr="008E5BB3" w:rsidRDefault="003F64B0" w:rsidP="008E5BB3">
            <w:pPr>
              <w:jc w:val="center"/>
              <w:rPr>
                <w:sz w:val="24"/>
                <w:szCs w:val="24"/>
              </w:rPr>
            </w:pPr>
            <w:r w:rsidRPr="008E5BB3">
              <w:rPr>
                <w:sz w:val="24"/>
                <w:szCs w:val="24"/>
              </w:rPr>
              <w:t>15130,43</w:t>
            </w:r>
          </w:p>
        </w:tc>
        <w:tc>
          <w:tcPr>
            <w:tcW w:w="992" w:type="dxa"/>
            <w:hideMark/>
          </w:tcPr>
          <w:p w:rsidR="003F64B0" w:rsidRPr="008E5BB3" w:rsidRDefault="003F64B0" w:rsidP="008E5BB3">
            <w:pPr>
              <w:jc w:val="center"/>
              <w:rPr>
                <w:sz w:val="24"/>
                <w:szCs w:val="24"/>
              </w:rPr>
            </w:pPr>
            <w:r w:rsidRPr="008E5BB3">
              <w:rPr>
                <w:sz w:val="24"/>
                <w:szCs w:val="24"/>
              </w:rPr>
              <w:t>18884,18</w:t>
            </w:r>
          </w:p>
        </w:tc>
        <w:tc>
          <w:tcPr>
            <w:tcW w:w="992" w:type="dxa"/>
            <w:hideMark/>
          </w:tcPr>
          <w:p w:rsidR="003F64B0" w:rsidRPr="008E5BB3" w:rsidRDefault="003F64B0" w:rsidP="008E5BB3">
            <w:pPr>
              <w:jc w:val="center"/>
              <w:rPr>
                <w:sz w:val="24"/>
                <w:szCs w:val="24"/>
              </w:rPr>
            </w:pPr>
            <w:r w:rsidRPr="008E5BB3">
              <w:rPr>
                <w:sz w:val="24"/>
                <w:szCs w:val="24"/>
              </w:rPr>
              <w:t>5205,76</w:t>
            </w:r>
          </w:p>
        </w:tc>
        <w:tc>
          <w:tcPr>
            <w:tcW w:w="851" w:type="dxa"/>
            <w:hideMark/>
          </w:tcPr>
          <w:p w:rsidR="003F64B0" w:rsidRPr="008E5BB3" w:rsidRDefault="003F64B0" w:rsidP="008E5BB3">
            <w:pPr>
              <w:jc w:val="center"/>
              <w:rPr>
                <w:sz w:val="24"/>
                <w:szCs w:val="24"/>
              </w:rPr>
            </w:pPr>
            <w:r w:rsidRPr="008E5BB3">
              <w:rPr>
                <w:sz w:val="24"/>
                <w:szCs w:val="24"/>
              </w:rPr>
              <w:t>4484,63</w:t>
            </w:r>
          </w:p>
        </w:tc>
        <w:tc>
          <w:tcPr>
            <w:tcW w:w="992" w:type="dxa"/>
            <w:gridSpan w:val="2"/>
            <w:hideMark/>
          </w:tcPr>
          <w:p w:rsidR="003F64B0" w:rsidRPr="008E5BB3" w:rsidRDefault="003F64B0" w:rsidP="008E5BB3">
            <w:pPr>
              <w:jc w:val="center"/>
              <w:rPr>
                <w:sz w:val="24"/>
                <w:szCs w:val="24"/>
              </w:rPr>
            </w:pPr>
            <w:r w:rsidRPr="008E5BB3">
              <w:rPr>
                <w:sz w:val="24"/>
                <w:szCs w:val="24"/>
              </w:rPr>
              <w:t>3623,80</w:t>
            </w:r>
          </w:p>
        </w:tc>
        <w:tc>
          <w:tcPr>
            <w:tcW w:w="992" w:type="dxa"/>
            <w:gridSpan w:val="2"/>
            <w:hideMark/>
          </w:tcPr>
          <w:p w:rsidR="003F64B0" w:rsidRPr="008E5BB3" w:rsidRDefault="003F64B0" w:rsidP="008E5BB3">
            <w:pPr>
              <w:jc w:val="center"/>
              <w:rPr>
                <w:sz w:val="24"/>
                <w:szCs w:val="24"/>
              </w:rPr>
            </w:pPr>
            <w:r w:rsidRPr="008E5BB3">
              <w:rPr>
                <w:sz w:val="24"/>
                <w:szCs w:val="24"/>
              </w:rPr>
              <w:t>3623,80</w:t>
            </w:r>
          </w:p>
        </w:tc>
        <w:tc>
          <w:tcPr>
            <w:tcW w:w="992" w:type="dxa"/>
            <w:hideMark/>
          </w:tcPr>
          <w:p w:rsidR="003F64B0" w:rsidRPr="008E5BB3" w:rsidRDefault="003F64B0" w:rsidP="008E5BB3">
            <w:pPr>
              <w:jc w:val="center"/>
              <w:rPr>
                <w:sz w:val="24"/>
                <w:szCs w:val="24"/>
              </w:rPr>
            </w:pPr>
            <w:r w:rsidRPr="008E5BB3">
              <w:rPr>
                <w:sz w:val="24"/>
                <w:szCs w:val="24"/>
              </w:rPr>
              <w:t>1500,00</w:t>
            </w:r>
          </w:p>
        </w:tc>
      </w:tr>
      <w:tr w:rsidR="0033649F" w:rsidRPr="008E5BB3" w:rsidTr="008E5BB3">
        <w:trPr>
          <w:trHeight w:val="30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бюджет поселений</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3649F" w:rsidRPr="008E5BB3" w:rsidTr="008E5BB3">
        <w:trPr>
          <w:trHeight w:val="720"/>
          <w:jc w:val="center"/>
        </w:trPr>
        <w:tc>
          <w:tcPr>
            <w:tcW w:w="4197" w:type="dxa"/>
            <w:gridSpan w:val="3"/>
            <w:vMerge/>
            <w:hideMark/>
          </w:tcPr>
          <w:p w:rsidR="003F64B0" w:rsidRPr="008E5BB3" w:rsidRDefault="003F64B0" w:rsidP="008E5BB3">
            <w:pPr>
              <w:rPr>
                <w:bCs/>
                <w:sz w:val="24"/>
                <w:szCs w:val="24"/>
              </w:rPr>
            </w:pPr>
          </w:p>
        </w:tc>
        <w:tc>
          <w:tcPr>
            <w:tcW w:w="1332" w:type="dxa"/>
            <w:hideMark/>
          </w:tcPr>
          <w:p w:rsidR="003F64B0" w:rsidRPr="008E5BB3" w:rsidRDefault="003F64B0"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3F64B0" w:rsidRPr="008E5BB3" w:rsidRDefault="003F64B0" w:rsidP="008E5BB3">
            <w:pPr>
              <w:jc w:val="center"/>
              <w:rPr>
                <w:sz w:val="24"/>
                <w:szCs w:val="24"/>
              </w:rPr>
            </w:pPr>
            <w:r w:rsidRPr="008E5BB3">
              <w:rPr>
                <w:sz w:val="24"/>
                <w:szCs w:val="24"/>
              </w:rPr>
              <w:t>х</w:t>
            </w:r>
          </w:p>
        </w:tc>
        <w:tc>
          <w:tcPr>
            <w:tcW w:w="1417" w:type="dxa"/>
            <w:hideMark/>
          </w:tcPr>
          <w:p w:rsidR="003F64B0" w:rsidRPr="008E5BB3" w:rsidRDefault="003F64B0" w:rsidP="008E5BB3">
            <w:pPr>
              <w:jc w:val="center"/>
              <w:rPr>
                <w:sz w:val="24"/>
                <w:szCs w:val="24"/>
              </w:rPr>
            </w:pPr>
            <w:r w:rsidRPr="008E5BB3">
              <w:rPr>
                <w:sz w:val="24"/>
                <w:szCs w:val="24"/>
              </w:rPr>
              <w:t>0,00</w:t>
            </w:r>
          </w:p>
        </w:tc>
        <w:tc>
          <w:tcPr>
            <w:tcW w:w="993"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c>
          <w:tcPr>
            <w:tcW w:w="851" w:type="dxa"/>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gridSpan w:val="2"/>
            <w:hideMark/>
          </w:tcPr>
          <w:p w:rsidR="003F64B0" w:rsidRPr="008E5BB3" w:rsidRDefault="003F64B0" w:rsidP="008E5BB3">
            <w:pPr>
              <w:jc w:val="center"/>
              <w:rPr>
                <w:sz w:val="24"/>
                <w:szCs w:val="24"/>
              </w:rPr>
            </w:pPr>
            <w:r w:rsidRPr="008E5BB3">
              <w:rPr>
                <w:sz w:val="24"/>
                <w:szCs w:val="24"/>
              </w:rPr>
              <w:t>0,00</w:t>
            </w:r>
          </w:p>
        </w:tc>
        <w:tc>
          <w:tcPr>
            <w:tcW w:w="992" w:type="dxa"/>
            <w:hideMark/>
          </w:tcPr>
          <w:p w:rsidR="003F64B0" w:rsidRPr="008E5BB3" w:rsidRDefault="003F64B0" w:rsidP="008E5BB3">
            <w:pPr>
              <w:jc w:val="center"/>
              <w:rPr>
                <w:sz w:val="24"/>
                <w:szCs w:val="24"/>
              </w:rPr>
            </w:pPr>
            <w:r w:rsidRPr="008E5BB3">
              <w:rPr>
                <w:sz w:val="24"/>
                <w:szCs w:val="24"/>
              </w:rPr>
              <w:t>0,00</w:t>
            </w:r>
          </w:p>
        </w:tc>
      </w:tr>
      <w:tr w:rsidR="0033649F" w:rsidRPr="008E5BB3" w:rsidTr="008E5BB3">
        <w:trPr>
          <w:trHeight w:val="300"/>
          <w:jc w:val="center"/>
        </w:trPr>
        <w:tc>
          <w:tcPr>
            <w:tcW w:w="4197" w:type="dxa"/>
            <w:gridSpan w:val="3"/>
            <w:vMerge w:val="restart"/>
            <w:hideMark/>
          </w:tcPr>
          <w:p w:rsidR="0033649F" w:rsidRPr="008E5BB3" w:rsidRDefault="0033649F" w:rsidP="008E5BB3">
            <w:pPr>
              <w:jc w:val="both"/>
              <w:rPr>
                <w:bCs/>
                <w:sz w:val="24"/>
                <w:szCs w:val="24"/>
              </w:rPr>
            </w:pPr>
            <w:r w:rsidRPr="008E5BB3">
              <w:rPr>
                <w:bCs/>
                <w:sz w:val="24"/>
                <w:szCs w:val="24"/>
              </w:rPr>
              <w:t>Итого по подпрограмме II</w:t>
            </w:r>
          </w:p>
        </w:tc>
        <w:tc>
          <w:tcPr>
            <w:tcW w:w="1332" w:type="dxa"/>
            <w:hideMark/>
          </w:tcPr>
          <w:p w:rsidR="0033649F" w:rsidRPr="008E5BB3" w:rsidRDefault="0033649F" w:rsidP="008E5BB3">
            <w:pPr>
              <w:jc w:val="both"/>
              <w:rPr>
                <w:sz w:val="24"/>
                <w:szCs w:val="24"/>
              </w:rPr>
            </w:pPr>
            <w:r w:rsidRPr="008E5BB3">
              <w:rPr>
                <w:sz w:val="24"/>
                <w:szCs w:val="24"/>
              </w:rPr>
              <w:t>всего</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1400826,06</w:t>
            </w:r>
          </w:p>
        </w:tc>
        <w:tc>
          <w:tcPr>
            <w:tcW w:w="993" w:type="dxa"/>
            <w:hideMark/>
          </w:tcPr>
          <w:p w:rsidR="0033649F" w:rsidRPr="008E5BB3" w:rsidRDefault="0033649F" w:rsidP="008E5BB3">
            <w:pPr>
              <w:jc w:val="center"/>
              <w:rPr>
                <w:sz w:val="24"/>
                <w:szCs w:val="24"/>
              </w:rPr>
            </w:pPr>
            <w:r w:rsidRPr="008E5BB3">
              <w:rPr>
                <w:sz w:val="24"/>
                <w:szCs w:val="24"/>
              </w:rPr>
              <w:t>425834,40</w:t>
            </w:r>
          </w:p>
        </w:tc>
        <w:tc>
          <w:tcPr>
            <w:tcW w:w="992" w:type="dxa"/>
            <w:hideMark/>
          </w:tcPr>
          <w:p w:rsidR="0033649F" w:rsidRPr="008E5BB3" w:rsidRDefault="0033649F" w:rsidP="008E5BB3">
            <w:pPr>
              <w:jc w:val="center"/>
              <w:rPr>
                <w:sz w:val="24"/>
                <w:szCs w:val="24"/>
              </w:rPr>
            </w:pPr>
            <w:r w:rsidRPr="008E5BB3">
              <w:rPr>
                <w:sz w:val="24"/>
                <w:szCs w:val="24"/>
              </w:rPr>
              <w:t>468685,17</w:t>
            </w:r>
          </w:p>
        </w:tc>
        <w:tc>
          <w:tcPr>
            <w:tcW w:w="992" w:type="dxa"/>
            <w:hideMark/>
          </w:tcPr>
          <w:p w:rsidR="0033649F" w:rsidRPr="008E5BB3" w:rsidRDefault="0033649F" w:rsidP="008E5BB3">
            <w:pPr>
              <w:jc w:val="center"/>
              <w:rPr>
                <w:sz w:val="24"/>
                <w:szCs w:val="24"/>
              </w:rPr>
            </w:pPr>
            <w:r w:rsidRPr="008E5BB3">
              <w:rPr>
                <w:sz w:val="24"/>
                <w:szCs w:val="24"/>
              </w:rPr>
              <w:t>354577,06</w:t>
            </w:r>
          </w:p>
        </w:tc>
        <w:tc>
          <w:tcPr>
            <w:tcW w:w="851" w:type="dxa"/>
            <w:hideMark/>
          </w:tcPr>
          <w:p w:rsidR="0033649F" w:rsidRPr="008E5BB3" w:rsidRDefault="0033649F" w:rsidP="008E5BB3">
            <w:pPr>
              <w:jc w:val="center"/>
              <w:rPr>
                <w:sz w:val="24"/>
                <w:szCs w:val="24"/>
              </w:rPr>
            </w:pPr>
            <w:r w:rsidRPr="008E5BB3">
              <w:rPr>
                <w:sz w:val="24"/>
                <w:szCs w:val="24"/>
              </w:rPr>
              <w:t>47930,83</w:t>
            </w:r>
          </w:p>
        </w:tc>
        <w:tc>
          <w:tcPr>
            <w:tcW w:w="992" w:type="dxa"/>
            <w:gridSpan w:val="2"/>
            <w:hideMark/>
          </w:tcPr>
          <w:p w:rsidR="0033649F" w:rsidRPr="008E5BB3" w:rsidRDefault="0033649F" w:rsidP="008E5BB3">
            <w:pPr>
              <w:jc w:val="center"/>
              <w:rPr>
                <w:sz w:val="24"/>
                <w:szCs w:val="24"/>
              </w:rPr>
            </w:pPr>
            <w:r w:rsidRPr="008E5BB3">
              <w:rPr>
                <w:sz w:val="24"/>
                <w:szCs w:val="24"/>
              </w:rPr>
              <w:t>41904,50</w:t>
            </w:r>
          </w:p>
        </w:tc>
        <w:tc>
          <w:tcPr>
            <w:tcW w:w="992" w:type="dxa"/>
            <w:gridSpan w:val="2"/>
            <w:hideMark/>
          </w:tcPr>
          <w:p w:rsidR="0033649F" w:rsidRPr="008E5BB3" w:rsidRDefault="0033649F" w:rsidP="008E5BB3">
            <w:pPr>
              <w:jc w:val="center"/>
              <w:rPr>
                <w:sz w:val="24"/>
                <w:szCs w:val="24"/>
              </w:rPr>
            </w:pPr>
            <w:r w:rsidRPr="008E5BB3">
              <w:rPr>
                <w:sz w:val="24"/>
                <w:szCs w:val="24"/>
              </w:rPr>
              <w:t>45394,10</w:t>
            </w:r>
          </w:p>
        </w:tc>
        <w:tc>
          <w:tcPr>
            <w:tcW w:w="992" w:type="dxa"/>
            <w:hideMark/>
          </w:tcPr>
          <w:p w:rsidR="0033649F" w:rsidRPr="008E5BB3" w:rsidRDefault="0033649F" w:rsidP="008E5BB3">
            <w:pPr>
              <w:jc w:val="center"/>
              <w:rPr>
                <w:sz w:val="24"/>
                <w:szCs w:val="24"/>
              </w:rPr>
            </w:pPr>
            <w:r w:rsidRPr="008E5BB3">
              <w:rPr>
                <w:sz w:val="24"/>
                <w:szCs w:val="24"/>
              </w:rPr>
              <w:t>16500,00</w:t>
            </w:r>
          </w:p>
        </w:tc>
      </w:tr>
      <w:tr w:rsidR="0033649F" w:rsidRPr="008E5BB3" w:rsidTr="008E5BB3">
        <w:trPr>
          <w:trHeight w:val="300"/>
          <w:jc w:val="center"/>
        </w:trPr>
        <w:tc>
          <w:tcPr>
            <w:tcW w:w="4197" w:type="dxa"/>
            <w:gridSpan w:val="3"/>
            <w:vMerge/>
            <w:hideMark/>
          </w:tcPr>
          <w:p w:rsidR="0033649F" w:rsidRPr="008E5BB3" w:rsidRDefault="0033649F" w:rsidP="008E5BB3">
            <w:pPr>
              <w:rPr>
                <w:bCs/>
                <w:sz w:val="24"/>
                <w:szCs w:val="24"/>
              </w:rPr>
            </w:pPr>
          </w:p>
        </w:tc>
        <w:tc>
          <w:tcPr>
            <w:tcW w:w="1332" w:type="dxa"/>
            <w:hideMark/>
          </w:tcPr>
          <w:p w:rsidR="0033649F" w:rsidRPr="008E5BB3" w:rsidRDefault="0033649F" w:rsidP="008E5BB3">
            <w:pPr>
              <w:jc w:val="both"/>
              <w:rPr>
                <w:sz w:val="24"/>
                <w:szCs w:val="24"/>
              </w:rPr>
            </w:pPr>
            <w:r w:rsidRPr="008E5BB3">
              <w:rPr>
                <w:sz w:val="24"/>
                <w:szCs w:val="24"/>
              </w:rPr>
              <w:t>федеральный бюджет</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0,00</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4197" w:type="dxa"/>
            <w:gridSpan w:val="3"/>
            <w:vMerge/>
            <w:hideMark/>
          </w:tcPr>
          <w:p w:rsidR="0033649F" w:rsidRPr="008E5BB3" w:rsidRDefault="0033649F" w:rsidP="008E5BB3">
            <w:pPr>
              <w:rPr>
                <w:bCs/>
                <w:sz w:val="24"/>
                <w:szCs w:val="24"/>
              </w:rPr>
            </w:pPr>
          </w:p>
        </w:tc>
        <w:tc>
          <w:tcPr>
            <w:tcW w:w="1332" w:type="dxa"/>
            <w:hideMark/>
          </w:tcPr>
          <w:p w:rsidR="0033649F" w:rsidRPr="008E5BB3" w:rsidRDefault="0033649F" w:rsidP="008E5BB3">
            <w:pPr>
              <w:jc w:val="both"/>
              <w:rPr>
                <w:sz w:val="24"/>
                <w:szCs w:val="24"/>
              </w:rPr>
            </w:pPr>
            <w:r w:rsidRPr="008E5BB3">
              <w:rPr>
                <w:sz w:val="24"/>
                <w:szCs w:val="24"/>
              </w:rPr>
              <w:t>бюджет автономного округа</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1203968,82</w:t>
            </w:r>
          </w:p>
        </w:tc>
        <w:tc>
          <w:tcPr>
            <w:tcW w:w="993" w:type="dxa"/>
            <w:hideMark/>
          </w:tcPr>
          <w:p w:rsidR="0033649F" w:rsidRPr="008E5BB3" w:rsidRDefault="0033649F" w:rsidP="008E5BB3">
            <w:pPr>
              <w:jc w:val="center"/>
              <w:rPr>
                <w:sz w:val="24"/>
                <w:szCs w:val="24"/>
              </w:rPr>
            </w:pPr>
            <w:r w:rsidRPr="008E5BB3">
              <w:rPr>
                <w:sz w:val="24"/>
                <w:szCs w:val="24"/>
              </w:rPr>
              <w:t>372865,57</w:t>
            </w:r>
          </w:p>
        </w:tc>
        <w:tc>
          <w:tcPr>
            <w:tcW w:w="992" w:type="dxa"/>
            <w:hideMark/>
          </w:tcPr>
          <w:p w:rsidR="0033649F" w:rsidRPr="008E5BB3" w:rsidRDefault="0033649F" w:rsidP="008E5BB3">
            <w:pPr>
              <w:jc w:val="center"/>
              <w:rPr>
                <w:sz w:val="24"/>
                <w:szCs w:val="24"/>
              </w:rPr>
            </w:pPr>
            <w:r w:rsidRPr="008E5BB3">
              <w:rPr>
                <w:sz w:val="24"/>
                <w:szCs w:val="24"/>
              </w:rPr>
              <w:t>410119,80</w:t>
            </w:r>
          </w:p>
        </w:tc>
        <w:tc>
          <w:tcPr>
            <w:tcW w:w="992" w:type="dxa"/>
            <w:hideMark/>
          </w:tcPr>
          <w:p w:rsidR="0033649F" w:rsidRPr="008E5BB3" w:rsidRDefault="0033649F" w:rsidP="008E5BB3">
            <w:pPr>
              <w:jc w:val="center"/>
              <w:rPr>
                <w:sz w:val="24"/>
                <w:szCs w:val="24"/>
              </w:rPr>
            </w:pPr>
            <w:r w:rsidRPr="008E5BB3">
              <w:rPr>
                <w:sz w:val="24"/>
                <w:szCs w:val="24"/>
              </w:rPr>
              <w:t>315138,55</w:t>
            </w:r>
          </w:p>
        </w:tc>
        <w:tc>
          <w:tcPr>
            <w:tcW w:w="851" w:type="dxa"/>
            <w:hideMark/>
          </w:tcPr>
          <w:p w:rsidR="0033649F" w:rsidRPr="008E5BB3" w:rsidRDefault="0033649F" w:rsidP="008E5BB3">
            <w:pPr>
              <w:jc w:val="center"/>
              <w:rPr>
                <w:sz w:val="24"/>
                <w:szCs w:val="24"/>
              </w:rPr>
            </w:pPr>
            <w:r w:rsidRPr="008E5BB3">
              <w:rPr>
                <w:sz w:val="24"/>
                <w:szCs w:val="24"/>
              </w:rPr>
              <w:t>41776,30</w:t>
            </w:r>
          </w:p>
        </w:tc>
        <w:tc>
          <w:tcPr>
            <w:tcW w:w="992" w:type="dxa"/>
            <w:gridSpan w:val="2"/>
            <w:hideMark/>
          </w:tcPr>
          <w:p w:rsidR="0033649F" w:rsidRPr="008E5BB3" w:rsidRDefault="0033649F" w:rsidP="008E5BB3">
            <w:pPr>
              <w:jc w:val="center"/>
              <w:rPr>
                <w:sz w:val="24"/>
                <w:szCs w:val="24"/>
              </w:rPr>
            </w:pPr>
            <w:r w:rsidRPr="008E5BB3">
              <w:rPr>
                <w:sz w:val="24"/>
                <w:szCs w:val="24"/>
              </w:rPr>
              <w:t>30289,50</w:t>
            </w:r>
          </w:p>
        </w:tc>
        <w:tc>
          <w:tcPr>
            <w:tcW w:w="992" w:type="dxa"/>
            <w:gridSpan w:val="2"/>
            <w:hideMark/>
          </w:tcPr>
          <w:p w:rsidR="0033649F" w:rsidRPr="008E5BB3" w:rsidRDefault="0033649F" w:rsidP="008E5BB3">
            <w:pPr>
              <w:jc w:val="center"/>
              <w:rPr>
                <w:sz w:val="24"/>
                <w:szCs w:val="24"/>
              </w:rPr>
            </w:pPr>
            <w:r w:rsidRPr="008E5BB3">
              <w:rPr>
                <w:sz w:val="24"/>
                <w:szCs w:val="24"/>
              </w:rPr>
              <w:t>33779,10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4197" w:type="dxa"/>
            <w:gridSpan w:val="3"/>
            <w:vMerge/>
            <w:hideMark/>
          </w:tcPr>
          <w:p w:rsidR="0033649F" w:rsidRPr="008E5BB3" w:rsidRDefault="0033649F" w:rsidP="008E5BB3">
            <w:pPr>
              <w:rPr>
                <w:bCs/>
                <w:sz w:val="24"/>
                <w:szCs w:val="24"/>
              </w:rPr>
            </w:pPr>
          </w:p>
        </w:tc>
        <w:tc>
          <w:tcPr>
            <w:tcW w:w="1332" w:type="dxa"/>
            <w:hideMark/>
          </w:tcPr>
          <w:p w:rsidR="0033649F" w:rsidRPr="008E5BB3" w:rsidRDefault="0033649F" w:rsidP="008E5BB3">
            <w:pPr>
              <w:jc w:val="both"/>
              <w:rPr>
                <w:sz w:val="24"/>
                <w:szCs w:val="24"/>
              </w:rPr>
            </w:pPr>
            <w:r w:rsidRPr="008E5BB3">
              <w:rPr>
                <w:sz w:val="24"/>
                <w:szCs w:val="24"/>
              </w:rPr>
              <w:t>бюджет района</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196857,24</w:t>
            </w:r>
          </w:p>
        </w:tc>
        <w:tc>
          <w:tcPr>
            <w:tcW w:w="993" w:type="dxa"/>
            <w:hideMark/>
          </w:tcPr>
          <w:p w:rsidR="0033649F" w:rsidRPr="008E5BB3" w:rsidRDefault="0033649F" w:rsidP="008E5BB3">
            <w:pPr>
              <w:jc w:val="center"/>
              <w:rPr>
                <w:sz w:val="24"/>
                <w:szCs w:val="24"/>
              </w:rPr>
            </w:pPr>
            <w:r w:rsidRPr="008E5BB3">
              <w:rPr>
                <w:sz w:val="24"/>
                <w:szCs w:val="24"/>
              </w:rPr>
              <w:t>52968,83</w:t>
            </w:r>
          </w:p>
        </w:tc>
        <w:tc>
          <w:tcPr>
            <w:tcW w:w="992" w:type="dxa"/>
            <w:hideMark/>
          </w:tcPr>
          <w:p w:rsidR="0033649F" w:rsidRPr="008E5BB3" w:rsidRDefault="0033649F" w:rsidP="008E5BB3">
            <w:pPr>
              <w:jc w:val="center"/>
              <w:rPr>
                <w:sz w:val="24"/>
                <w:szCs w:val="24"/>
              </w:rPr>
            </w:pPr>
            <w:r w:rsidRPr="008E5BB3">
              <w:rPr>
                <w:sz w:val="24"/>
                <w:szCs w:val="24"/>
              </w:rPr>
              <w:t>58565,37</w:t>
            </w:r>
          </w:p>
        </w:tc>
        <w:tc>
          <w:tcPr>
            <w:tcW w:w="992" w:type="dxa"/>
            <w:hideMark/>
          </w:tcPr>
          <w:p w:rsidR="0033649F" w:rsidRPr="008E5BB3" w:rsidRDefault="0033649F" w:rsidP="008E5BB3">
            <w:pPr>
              <w:jc w:val="center"/>
              <w:rPr>
                <w:sz w:val="24"/>
                <w:szCs w:val="24"/>
              </w:rPr>
            </w:pPr>
            <w:r w:rsidRPr="008E5BB3">
              <w:rPr>
                <w:sz w:val="24"/>
                <w:szCs w:val="24"/>
              </w:rPr>
              <w:t>39438,51</w:t>
            </w:r>
          </w:p>
        </w:tc>
        <w:tc>
          <w:tcPr>
            <w:tcW w:w="851" w:type="dxa"/>
            <w:hideMark/>
          </w:tcPr>
          <w:p w:rsidR="0033649F" w:rsidRPr="008E5BB3" w:rsidRDefault="0033649F" w:rsidP="008E5BB3">
            <w:pPr>
              <w:jc w:val="center"/>
              <w:rPr>
                <w:sz w:val="24"/>
                <w:szCs w:val="24"/>
              </w:rPr>
            </w:pPr>
            <w:r w:rsidRPr="008E5BB3">
              <w:rPr>
                <w:sz w:val="24"/>
                <w:szCs w:val="24"/>
              </w:rPr>
              <w:t>6154,53</w:t>
            </w:r>
          </w:p>
        </w:tc>
        <w:tc>
          <w:tcPr>
            <w:tcW w:w="992" w:type="dxa"/>
            <w:gridSpan w:val="2"/>
            <w:hideMark/>
          </w:tcPr>
          <w:p w:rsidR="0033649F" w:rsidRPr="008E5BB3" w:rsidRDefault="0033649F" w:rsidP="008E5BB3">
            <w:pPr>
              <w:jc w:val="center"/>
              <w:rPr>
                <w:sz w:val="24"/>
                <w:szCs w:val="24"/>
              </w:rPr>
            </w:pPr>
            <w:r w:rsidRPr="008E5BB3">
              <w:rPr>
                <w:sz w:val="24"/>
                <w:szCs w:val="24"/>
              </w:rPr>
              <w:t>11615,00</w:t>
            </w:r>
          </w:p>
        </w:tc>
        <w:tc>
          <w:tcPr>
            <w:tcW w:w="992" w:type="dxa"/>
            <w:gridSpan w:val="2"/>
            <w:hideMark/>
          </w:tcPr>
          <w:p w:rsidR="0033649F" w:rsidRPr="008E5BB3" w:rsidRDefault="0033649F" w:rsidP="008E5BB3">
            <w:pPr>
              <w:jc w:val="center"/>
              <w:rPr>
                <w:sz w:val="24"/>
                <w:szCs w:val="24"/>
              </w:rPr>
            </w:pPr>
            <w:r w:rsidRPr="008E5BB3">
              <w:rPr>
                <w:sz w:val="24"/>
                <w:szCs w:val="24"/>
              </w:rPr>
              <w:t>11615,00</w:t>
            </w:r>
          </w:p>
        </w:tc>
        <w:tc>
          <w:tcPr>
            <w:tcW w:w="992" w:type="dxa"/>
            <w:hideMark/>
          </w:tcPr>
          <w:p w:rsidR="0033649F" w:rsidRPr="008E5BB3" w:rsidRDefault="0033649F" w:rsidP="008E5BB3">
            <w:pPr>
              <w:jc w:val="center"/>
              <w:rPr>
                <w:sz w:val="24"/>
                <w:szCs w:val="24"/>
              </w:rPr>
            </w:pPr>
            <w:r w:rsidRPr="008E5BB3">
              <w:rPr>
                <w:sz w:val="24"/>
                <w:szCs w:val="24"/>
              </w:rPr>
              <w:t>16500,00</w:t>
            </w:r>
          </w:p>
        </w:tc>
      </w:tr>
      <w:tr w:rsidR="0033649F" w:rsidRPr="008E5BB3" w:rsidTr="008E5BB3">
        <w:trPr>
          <w:trHeight w:val="300"/>
          <w:jc w:val="center"/>
        </w:trPr>
        <w:tc>
          <w:tcPr>
            <w:tcW w:w="4197" w:type="dxa"/>
            <w:gridSpan w:val="3"/>
            <w:vMerge/>
            <w:hideMark/>
          </w:tcPr>
          <w:p w:rsidR="0033649F" w:rsidRPr="008E5BB3" w:rsidRDefault="0033649F" w:rsidP="008E5BB3">
            <w:pPr>
              <w:rPr>
                <w:bCs/>
                <w:sz w:val="24"/>
                <w:szCs w:val="24"/>
              </w:rPr>
            </w:pPr>
          </w:p>
        </w:tc>
        <w:tc>
          <w:tcPr>
            <w:tcW w:w="1332" w:type="dxa"/>
            <w:hideMark/>
          </w:tcPr>
          <w:p w:rsidR="0033649F" w:rsidRPr="008E5BB3" w:rsidRDefault="0033649F" w:rsidP="008E5BB3">
            <w:pPr>
              <w:jc w:val="both"/>
              <w:rPr>
                <w:sz w:val="24"/>
                <w:szCs w:val="24"/>
              </w:rPr>
            </w:pPr>
            <w:r w:rsidRPr="008E5BB3">
              <w:rPr>
                <w:sz w:val="24"/>
                <w:szCs w:val="24"/>
              </w:rPr>
              <w:t>бюджет поселений</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0,00</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720"/>
          <w:jc w:val="center"/>
        </w:trPr>
        <w:tc>
          <w:tcPr>
            <w:tcW w:w="4197" w:type="dxa"/>
            <w:gridSpan w:val="3"/>
            <w:vMerge/>
            <w:hideMark/>
          </w:tcPr>
          <w:p w:rsidR="0033649F" w:rsidRPr="008E5BB3" w:rsidRDefault="0033649F" w:rsidP="008E5BB3">
            <w:pPr>
              <w:rPr>
                <w:bCs/>
                <w:sz w:val="24"/>
                <w:szCs w:val="24"/>
              </w:rPr>
            </w:pPr>
          </w:p>
        </w:tc>
        <w:tc>
          <w:tcPr>
            <w:tcW w:w="1332" w:type="dxa"/>
            <w:hideMark/>
          </w:tcPr>
          <w:p w:rsidR="0033649F" w:rsidRDefault="0033649F" w:rsidP="008E5BB3">
            <w:pPr>
              <w:jc w:val="both"/>
              <w:rPr>
                <w:sz w:val="24"/>
                <w:szCs w:val="24"/>
              </w:rPr>
            </w:pPr>
            <w:r w:rsidRPr="008E5BB3">
              <w:rPr>
                <w:sz w:val="24"/>
                <w:szCs w:val="24"/>
              </w:rPr>
              <w:t>в том числе безвозмездные поступления от физических и юридических лиц</w:t>
            </w:r>
          </w:p>
          <w:p w:rsidR="008E5BB3" w:rsidRDefault="008E5BB3" w:rsidP="008E5BB3">
            <w:pPr>
              <w:jc w:val="both"/>
              <w:rPr>
                <w:sz w:val="24"/>
                <w:szCs w:val="24"/>
              </w:rPr>
            </w:pPr>
          </w:p>
          <w:p w:rsidR="008E5BB3" w:rsidRPr="008E5BB3" w:rsidRDefault="008E5BB3" w:rsidP="008E5BB3">
            <w:pPr>
              <w:jc w:val="both"/>
              <w:rPr>
                <w:sz w:val="24"/>
                <w:szCs w:val="24"/>
              </w:rPr>
            </w:pP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1713,64</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1713,64</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14742" w:type="dxa"/>
            <w:gridSpan w:val="15"/>
            <w:hideMark/>
          </w:tcPr>
          <w:p w:rsidR="008E5BB3" w:rsidRDefault="0033649F" w:rsidP="008E5BB3">
            <w:pPr>
              <w:jc w:val="center"/>
              <w:rPr>
                <w:b/>
                <w:bCs/>
                <w:sz w:val="24"/>
                <w:szCs w:val="24"/>
              </w:rPr>
            </w:pPr>
            <w:r w:rsidRPr="008E5BB3">
              <w:rPr>
                <w:b/>
                <w:bCs/>
                <w:sz w:val="24"/>
                <w:szCs w:val="24"/>
              </w:rPr>
              <w:lastRenderedPageBreak/>
              <w:t>Подпрограмма III «Обеспечение мерами государственной поддержки по улучшению жилищных услов</w:t>
            </w:r>
            <w:r w:rsidR="008E5BB3">
              <w:rPr>
                <w:b/>
                <w:bCs/>
                <w:sz w:val="24"/>
                <w:szCs w:val="24"/>
              </w:rPr>
              <w:t xml:space="preserve">ий </w:t>
            </w:r>
          </w:p>
          <w:p w:rsidR="0033649F" w:rsidRPr="008E5BB3" w:rsidRDefault="008E5BB3" w:rsidP="008E5BB3">
            <w:pPr>
              <w:jc w:val="center"/>
              <w:rPr>
                <w:b/>
                <w:bCs/>
                <w:sz w:val="24"/>
                <w:szCs w:val="24"/>
              </w:rPr>
            </w:pPr>
            <w:r>
              <w:rPr>
                <w:b/>
                <w:bCs/>
                <w:sz w:val="24"/>
                <w:szCs w:val="24"/>
              </w:rPr>
              <w:t>отдельных категорий граждан»</w:t>
            </w:r>
          </w:p>
        </w:tc>
      </w:tr>
      <w:tr w:rsidR="00FC42F9" w:rsidRPr="008E5BB3" w:rsidTr="008E5BB3">
        <w:trPr>
          <w:trHeight w:val="300"/>
          <w:jc w:val="center"/>
        </w:trPr>
        <w:tc>
          <w:tcPr>
            <w:tcW w:w="1079" w:type="dxa"/>
            <w:vMerge w:val="restart"/>
            <w:hideMark/>
          </w:tcPr>
          <w:p w:rsidR="00FC42F9" w:rsidRPr="008E5BB3" w:rsidRDefault="00FC42F9" w:rsidP="008E5BB3">
            <w:pPr>
              <w:jc w:val="center"/>
              <w:rPr>
                <w:bCs/>
                <w:sz w:val="24"/>
                <w:szCs w:val="24"/>
              </w:rPr>
            </w:pPr>
            <w:r w:rsidRPr="008E5BB3">
              <w:rPr>
                <w:bCs/>
                <w:sz w:val="24"/>
                <w:szCs w:val="24"/>
              </w:rPr>
              <w:t>3.1.1.</w:t>
            </w:r>
          </w:p>
        </w:tc>
        <w:tc>
          <w:tcPr>
            <w:tcW w:w="1701" w:type="dxa"/>
            <w:vMerge w:val="restart"/>
            <w:hideMark/>
          </w:tcPr>
          <w:p w:rsidR="00FC42F9" w:rsidRPr="008E5BB3" w:rsidRDefault="00FC42F9" w:rsidP="008E5BB3">
            <w:pPr>
              <w:jc w:val="both"/>
              <w:rPr>
                <w:bCs/>
                <w:sz w:val="24"/>
                <w:szCs w:val="24"/>
              </w:rPr>
            </w:pPr>
            <w:r w:rsidRPr="008E5BB3">
              <w:rPr>
                <w:bCs/>
                <w:sz w:val="24"/>
                <w:szCs w:val="24"/>
              </w:rPr>
              <w:t>Предоставление государственной поддержки на приобретение жилых помещений отдельным категориям граждан.</w:t>
            </w:r>
          </w:p>
        </w:tc>
        <w:tc>
          <w:tcPr>
            <w:tcW w:w="1417" w:type="dxa"/>
            <w:vMerge w:val="restart"/>
            <w:hideMark/>
          </w:tcPr>
          <w:p w:rsidR="00FC42F9" w:rsidRPr="008E5BB3" w:rsidRDefault="00FC42F9" w:rsidP="008E5BB3">
            <w:pPr>
              <w:jc w:val="both"/>
              <w:rPr>
                <w:bCs/>
                <w:sz w:val="24"/>
                <w:szCs w:val="24"/>
              </w:rPr>
            </w:pPr>
            <w:r w:rsidRPr="008E5BB3">
              <w:rPr>
                <w:bCs/>
                <w:sz w:val="24"/>
                <w:szCs w:val="24"/>
              </w:rPr>
              <w:t>отдел по жилищным вопросам и муниципальной собственности администрации района</w:t>
            </w:r>
          </w:p>
        </w:tc>
        <w:tc>
          <w:tcPr>
            <w:tcW w:w="1332" w:type="dxa"/>
            <w:hideMark/>
          </w:tcPr>
          <w:p w:rsidR="00FC42F9" w:rsidRPr="008E5BB3" w:rsidRDefault="00FC42F9" w:rsidP="008E5BB3">
            <w:pPr>
              <w:jc w:val="both"/>
              <w:rPr>
                <w:bCs/>
                <w:sz w:val="24"/>
                <w:szCs w:val="24"/>
              </w:rPr>
            </w:pPr>
            <w:r w:rsidRPr="008E5BB3">
              <w:rPr>
                <w:bCs/>
                <w:sz w:val="24"/>
                <w:szCs w:val="24"/>
              </w:rPr>
              <w:t>всего</w:t>
            </w:r>
          </w:p>
        </w:tc>
        <w:tc>
          <w:tcPr>
            <w:tcW w:w="992" w:type="dxa"/>
            <w:vMerge w:val="restart"/>
            <w:hideMark/>
          </w:tcPr>
          <w:p w:rsidR="00FC42F9" w:rsidRPr="008E5BB3" w:rsidRDefault="00FC42F9" w:rsidP="008E5BB3">
            <w:pPr>
              <w:jc w:val="center"/>
              <w:rPr>
                <w:bCs/>
                <w:sz w:val="24"/>
                <w:szCs w:val="24"/>
              </w:rPr>
            </w:pPr>
            <w:r w:rsidRPr="008E5BB3">
              <w:rPr>
                <w:bCs/>
                <w:sz w:val="24"/>
                <w:szCs w:val="24"/>
              </w:rPr>
              <w:t xml:space="preserve">непосредственный </w:t>
            </w:r>
            <w:r w:rsidR="008E5BB3">
              <w:rPr>
                <w:bCs/>
                <w:sz w:val="24"/>
                <w:szCs w:val="24"/>
              </w:rPr>
              <w:t xml:space="preserve">− </w:t>
            </w:r>
            <w:r w:rsidRPr="008E5BB3">
              <w:rPr>
                <w:bCs/>
                <w:sz w:val="24"/>
                <w:szCs w:val="24"/>
              </w:rPr>
              <w:t>3,4,9</w:t>
            </w:r>
          </w:p>
        </w:tc>
        <w:tc>
          <w:tcPr>
            <w:tcW w:w="1417" w:type="dxa"/>
            <w:hideMark/>
          </w:tcPr>
          <w:p w:rsidR="00FC42F9" w:rsidRPr="008E5BB3" w:rsidRDefault="00FC42F9" w:rsidP="008E5BB3">
            <w:pPr>
              <w:jc w:val="center"/>
              <w:rPr>
                <w:sz w:val="24"/>
                <w:szCs w:val="24"/>
              </w:rPr>
            </w:pPr>
            <w:r w:rsidRPr="008E5BB3">
              <w:rPr>
                <w:sz w:val="24"/>
                <w:szCs w:val="24"/>
              </w:rPr>
              <w:t>12769,30</w:t>
            </w:r>
          </w:p>
        </w:tc>
        <w:tc>
          <w:tcPr>
            <w:tcW w:w="993" w:type="dxa"/>
            <w:hideMark/>
          </w:tcPr>
          <w:p w:rsidR="00FC42F9" w:rsidRPr="008E5BB3" w:rsidRDefault="00FC42F9" w:rsidP="008E5BB3">
            <w:pPr>
              <w:jc w:val="center"/>
              <w:rPr>
                <w:bCs/>
                <w:sz w:val="24"/>
                <w:szCs w:val="24"/>
              </w:rPr>
            </w:pPr>
            <w:r w:rsidRPr="008E5BB3">
              <w:rPr>
                <w:bCs/>
                <w:sz w:val="24"/>
                <w:szCs w:val="24"/>
              </w:rPr>
              <w:t>3438,04</w:t>
            </w:r>
          </w:p>
        </w:tc>
        <w:tc>
          <w:tcPr>
            <w:tcW w:w="992" w:type="dxa"/>
            <w:hideMark/>
          </w:tcPr>
          <w:p w:rsidR="00FC42F9" w:rsidRPr="008E5BB3" w:rsidRDefault="00FC42F9" w:rsidP="008E5BB3">
            <w:pPr>
              <w:jc w:val="center"/>
              <w:rPr>
                <w:bCs/>
                <w:sz w:val="24"/>
                <w:szCs w:val="24"/>
              </w:rPr>
            </w:pPr>
            <w:r w:rsidRPr="008E5BB3">
              <w:rPr>
                <w:bCs/>
                <w:sz w:val="24"/>
                <w:szCs w:val="24"/>
              </w:rPr>
              <w:t>3189,77</w:t>
            </w:r>
          </w:p>
        </w:tc>
        <w:tc>
          <w:tcPr>
            <w:tcW w:w="992" w:type="dxa"/>
            <w:hideMark/>
          </w:tcPr>
          <w:p w:rsidR="00FC42F9" w:rsidRPr="008E5BB3" w:rsidRDefault="00FC42F9" w:rsidP="008E5BB3">
            <w:pPr>
              <w:jc w:val="center"/>
              <w:rPr>
                <w:bCs/>
                <w:sz w:val="24"/>
                <w:szCs w:val="24"/>
              </w:rPr>
            </w:pPr>
            <w:r w:rsidRPr="008E5BB3">
              <w:rPr>
                <w:bCs/>
                <w:sz w:val="24"/>
                <w:szCs w:val="24"/>
              </w:rPr>
              <w:t>1853,49</w:t>
            </w:r>
          </w:p>
        </w:tc>
        <w:tc>
          <w:tcPr>
            <w:tcW w:w="851" w:type="dxa"/>
            <w:hideMark/>
          </w:tcPr>
          <w:p w:rsidR="00FC42F9" w:rsidRPr="008E5BB3" w:rsidRDefault="00FC42F9" w:rsidP="008E5BB3">
            <w:pPr>
              <w:jc w:val="center"/>
              <w:rPr>
                <w:bCs/>
                <w:sz w:val="24"/>
                <w:szCs w:val="24"/>
              </w:rPr>
            </w:pPr>
            <w:r w:rsidRPr="008E5BB3">
              <w:rPr>
                <w:bCs/>
                <w:sz w:val="24"/>
                <w:szCs w:val="24"/>
              </w:rPr>
              <w:t>2495,40</w:t>
            </w:r>
          </w:p>
        </w:tc>
        <w:tc>
          <w:tcPr>
            <w:tcW w:w="992" w:type="dxa"/>
            <w:gridSpan w:val="2"/>
            <w:hideMark/>
          </w:tcPr>
          <w:p w:rsidR="00FC42F9" w:rsidRPr="008E5BB3" w:rsidRDefault="00FC42F9" w:rsidP="008E5BB3">
            <w:pPr>
              <w:jc w:val="center"/>
              <w:rPr>
                <w:bCs/>
                <w:sz w:val="24"/>
                <w:szCs w:val="24"/>
              </w:rPr>
            </w:pPr>
            <w:r w:rsidRPr="008E5BB3">
              <w:rPr>
                <w:bCs/>
                <w:sz w:val="24"/>
                <w:szCs w:val="24"/>
              </w:rPr>
              <w:t>896,30</w:t>
            </w:r>
          </w:p>
        </w:tc>
        <w:tc>
          <w:tcPr>
            <w:tcW w:w="992" w:type="dxa"/>
            <w:gridSpan w:val="2"/>
            <w:hideMark/>
          </w:tcPr>
          <w:p w:rsidR="00FC42F9" w:rsidRPr="008E5BB3" w:rsidRDefault="00FC42F9" w:rsidP="008E5BB3">
            <w:pPr>
              <w:jc w:val="center"/>
              <w:rPr>
                <w:bCs/>
                <w:sz w:val="24"/>
                <w:szCs w:val="24"/>
              </w:rPr>
            </w:pPr>
            <w:r w:rsidRPr="008E5BB3">
              <w:rPr>
                <w:bCs/>
                <w:sz w:val="24"/>
                <w:szCs w:val="24"/>
              </w:rPr>
              <w:t>896,30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bCs/>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федеральный бюджет</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sz w:val="24"/>
                <w:szCs w:val="24"/>
              </w:rPr>
            </w:pPr>
            <w:r w:rsidRPr="008E5BB3">
              <w:rPr>
                <w:sz w:val="24"/>
                <w:szCs w:val="24"/>
              </w:rPr>
              <w:t>6461,46</w:t>
            </w:r>
          </w:p>
        </w:tc>
        <w:tc>
          <w:tcPr>
            <w:tcW w:w="993" w:type="dxa"/>
            <w:hideMark/>
          </w:tcPr>
          <w:p w:rsidR="00FC42F9" w:rsidRPr="008E5BB3" w:rsidRDefault="00FC42F9" w:rsidP="008E5BB3">
            <w:pPr>
              <w:jc w:val="center"/>
              <w:rPr>
                <w:bCs/>
                <w:sz w:val="24"/>
                <w:szCs w:val="24"/>
              </w:rPr>
            </w:pPr>
            <w:r w:rsidRPr="008E5BB3">
              <w:rPr>
                <w:bCs/>
                <w:sz w:val="24"/>
                <w:szCs w:val="24"/>
              </w:rPr>
              <w:t>1648,84</w:t>
            </w:r>
          </w:p>
        </w:tc>
        <w:tc>
          <w:tcPr>
            <w:tcW w:w="992" w:type="dxa"/>
            <w:hideMark/>
          </w:tcPr>
          <w:p w:rsidR="00FC42F9" w:rsidRPr="008E5BB3" w:rsidRDefault="00FC42F9" w:rsidP="008E5BB3">
            <w:pPr>
              <w:jc w:val="center"/>
              <w:rPr>
                <w:bCs/>
                <w:sz w:val="24"/>
                <w:szCs w:val="24"/>
              </w:rPr>
            </w:pPr>
            <w:r w:rsidRPr="008E5BB3">
              <w:rPr>
                <w:bCs/>
                <w:sz w:val="24"/>
                <w:szCs w:val="24"/>
              </w:rPr>
              <w:t>2317,72</w:t>
            </w:r>
          </w:p>
        </w:tc>
        <w:tc>
          <w:tcPr>
            <w:tcW w:w="992" w:type="dxa"/>
            <w:hideMark/>
          </w:tcPr>
          <w:p w:rsidR="00FC42F9" w:rsidRPr="008E5BB3" w:rsidRDefault="00FC42F9" w:rsidP="008E5BB3">
            <w:pPr>
              <w:jc w:val="center"/>
              <w:rPr>
                <w:bCs/>
                <w:sz w:val="24"/>
                <w:szCs w:val="24"/>
              </w:rPr>
            </w:pPr>
            <w:r w:rsidRPr="008E5BB3">
              <w:rPr>
                <w:bCs/>
                <w:sz w:val="24"/>
                <w:szCs w:val="24"/>
              </w:rPr>
              <w:t>895,81</w:t>
            </w:r>
          </w:p>
        </w:tc>
        <w:tc>
          <w:tcPr>
            <w:tcW w:w="851" w:type="dxa"/>
            <w:hideMark/>
          </w:tcPr>
          <w:p w:rsidR="00FC42F9" w:rsidRPr="008E5BB3" w:rsidRDefault="00FC42F9" w:rsidP="008E5BB3">
            <w:pPr>
              <w:jc w:val="center"/>
              <w:rPr>
                <w:bCs/>
                <w:sz w:val="24"/>
                <w:szCs w:val="24"/>
              </w:rPr>
            </w:pPr>
            <w:r w:rsidRPr="008E5BB3">
              <w:rPr>
                <w:bCs/>
                <w:sz w:val="24"/>
                <w:szCs w:val="24"/>
              </w:rPr>
              <w:t>1599,10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bCs/>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автономного округа</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sz w:val="24"/>
                <w:szCs w:val="24"/>
              </w:rPr>
            </w:pPr>
            <w:r w:rsidRPr="008E5BB3">
              <w:rPr>
                <w:sz w:val="24"/>
                <w:szCs w:val="24"/>
              </w:rPr>
              <w:t>5788,91</w:t>
            </w:r>
          </w:p>
        </w:tc>
        <w:tc>
          <w:tcPr>
            <w:tcW w:w="993" w:type="dxa"/>
            <w:hideMark/>
          </w:tcPr>
          <w:p w:rsidR="00FC42F9" w:rsidRPr="008E5BB3" w:rsidRDefault="00FC42F9" w:rsidP="008E5BB3">
            <w:pPr>
              <w:jc w:val="center"/>
              <w:rPr>
                <w:bCs/>
                <w:sz w:val="24"/>
                <w:szCs w:val="24"/>
              </w:rPr>
            </w:pPr>
            <w:r w:rsidRPr="008E5BB3">
              <w:rPr>
                <w:bCs/>
                <w:sz w:val="24"/>
                <w:szCs w:val="24"/>
              </w:rPr>
              <w:t>1558,59</w:t>
            </w:r>
          </w:p>
        </w:tc>
        <w:tc>
          <w:tcPr>
            <w:tcW w:w="992" w:type="dxa"/>
            <w:hideMark/>
          </w:tcPr>
          <w:p w:rsidR="00FC42F9" w:rsidRPr="008E5BB3" w:rsidRDefault="00FC42F9" w:rsidP="008E5BB3">
            <w:pPr>
              <w:jc w:val="center"/>
              <w:rPr>
                <w:bCs/>
                <w:sz w:val="24"/>
                <w:szCs w:val="24"/>
              </w:rPr>
            </w:pPr>
            <w:r w:rsidRPr="008E5BB3">
              <w:rPr>
                <w:bCs/>
                <w:sz w:val="24"/>
                <w:szCs w:val="24"/>
              </w:rPr>
              <w:t>825,39</w:t>
            </w:r>
          </w:p>
        </w:tc>
        <w:tc>
          <w:tcPr>
            <w:tcW w:w="992" w:type="dxa"/>
            <w:hideMark/>
          </w:tcPr>
          <w:p w:rsidR="00FC42F9" w:rsidRPr="008E5BB3" w:rsidRDefault="00FC42F9" w:rsidP="008E5BB3">
            <w:pPr>
              <w:jc w:val="center"/>
              <w:rPr>
                <w:bCs/>
                <w:sz w:val="24"/>
                <w:szCs w:val="24"/>
              </w:rPr>
            </w:pPr>
            <w:r w:rsidRPr="008E5BB3">
              <w:rPr>
                <w:bCs/>
                <w:sz w:val="24"/>
                <w:szCs w:val="24"/>
              </w:rPr>
              <w:t>897,23</w:t>
            </w:r>
          </w:p>
        </w:tc>
        <w:tc>
          <w:tcPr>
            <w:tcW w:w="851" w:type="dxa"/>
            <w:hideMark/>
          </w:tcPr>
          <w:p w:rsidR="00FC42F9" w:rsidRPr="008E5BB3" w:rsidRDefault="00FC42F9" w:rsidP="008E5BB3">
            <w:pPr>
              <w:jc w:val="center"/>
              <w:rPr>
                <w:bCs/>
                <w:sz w:val="24"/>
                <w:szCs w:val="24"/>
              </w:rPr>
            </w:pPr>
            <w:r w:rsidRPr="008E5BB3">
              <w:rPr>
                <w:bCs/>
                <w:sz w:val="24"/>
                <w:szCs w:val="24"/>
              </w:rPr>
              <w:t>835,90</w:t>
            </w:r>
          </w:p>
        </w:tc>
        <w:tc>
          <w:tcPr>
            <w:tcW w:w="992" w:type="dxa"/>
            <w:gridSpan w:val="2"/>
            <w:hideMark/>
          </w:tcPr>
          <w:p w:rsidR="00FC42F9" w:rsidRPr="008E5BB3" w:rsidRDefault="00FC42F9" w:rsidP="008E5BB3">
            <w:pPr>
              <w:jc w:val="center"/>
              <w:rPr>
                <w:bCs/>
                <w:sz w:val="24"/>
                <w:szCs w:val="24"/>
              </w:rPr>
            </w:pPr>
            <w:r w:rsidRPr="008E5BB3">
              <w:rPr>
                <w:bCs/>
                <w:sz w:val="24"/>
                <w:szCs w:val="24"/>
              </w:rPr>
              <w:t>835,90</w:t>
            </w:r>
          </w:p>
        </w:tc>
        <w:tc>
          <w:tcPr>
            <w:tcW w:w="992" w:type="dxa"/>
            <w:gridSpan w:val="2"/>
            <w:hideMark/>
          </w:tcPr>
          <w:p w:rsidR="00FC42F9" w:rsidRPr="008E5BB3" w:rsidRDefault="00FC42F9" w:rsidP="008E5BB3">
            <w:pPr>
              <w:jc w:val="center"/>
              <w:rPr>
                <w:bCs/>
                <w:sz w:val="24"/>
                <w:szCs w:val="24"/>
              </w:rPr>
            </w:pPr>
            <w:r w:rsidRPr="008E5BB3">
              <w:rPr>
                <w:bCs/>
                <w:sz w:val="24"/>
                <w:szCs w:val="24"/>
              </w:rPr>
              <w:t>835,90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bCs/>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района</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sz w:val="24"/>
                <w:szCs w:val="24"/>
              </w:rPr>
            </w:pPr>
            <w:r w:rsidRPr="008E5BB3">
              <w:rPr>
                <w:sz w:val="24"/>
                <w:szCs w:val="24"/>
              </w:rPr>
              <w:t>518,92</w:t>
            </w:r>
          </w:p>
        </w:tc>
        <w:tc>
          <w:tcPr>
            <w:tcW w:w="993" w:type="dxa"/>
            <w:hideMark/>
          </w:tcPr>
          <w:p w:rsidR="00FC42F9" w:rsidRPr="008E5BB3" w:rsidRDefault="00FC42F9" w:rsidP="008E5BB3">
            <w:pPr>
              <w:jc w:val="center"/>
              <w:rPr>
                <w:bCs/>
                <w:sz w:val="24"/>
                <w:szCs w:val="24"/>
              </w:rPr>
            </w:pPr>
            <w:r w:rsidRPr="008E5BB3">
              <w:rPr>
                <w:bCs/>
                <w:sz w:val="24"/>
                <w:szCs w:val="24"/>
              </w:rPr>
              <w:t>230,61</w:t>
            </w:r>
          </w:p>
        </w:tc>
        <w:tc>
          <w:tcPr>
            <w:tcW w:w="992" w:type="dxa"/>
            <w:hideMark/>
          </w:tcPr>
          <w:p w:rsidR="00FC42F9" w:rsidRPr="008E5BB3" w:rsidRDefault="00FC42F9" w:rsidP="008E5BB3">
            <w:pPr>
              <w:jc w:val="center"/>
              <w:rPr>
                <w:bCs/>
                <w:sz w:val="24"/>
                <w:szCs w:val="24"/>
              </w:rPr>
            </w:pPr>
            <w:r w:rsidRPr="008E5BB3">
              <w:rPr>
                <w:bCs/>
                <w:sz w:val="24"/>
                <w:szCs w:val="24"/>
              </w:rPr>
              <w:t>46,66</w:t>
            </w:r>
          </w:p>
        </w:tc>
        <w:tc>
          <w:tcPr>
            <w:tcW w:w="992" w:type="dxa"/>
            <w:hideMark/>
          </w:tcPr>
          <w:p w:rsidR="00FC42F9" w:rsidRPr="008E5BB3" w:rsidRDefault="00FC42F9" w:rsidP="008E5BB3">
            <w:pPr>
              <w:jc w:val="center"/>
              <w:rPr>
                <w:bCs/>
                <w:sz w:val="24"/>
                <w:szCs w:val="24"/>
              </w:rPr>
            </w:pPr>
            <w:r w:rsidRPr="008E5BB3">
              <w:rPr>
                <w:bCs/>
                <w:sz w:val="24"/>
                <w:szCs w:val="24"/>
              </w:rPr>
              <w:t>60,45</w:t>
            </w:r>
          </w:p>
        </w:tc>
        <w:tc>
          <w:tcPr>
            <w:tcW w:w="851" w:type="dxa"/>
            <w:hideMark/>
          </w:tcPr>
          <w:p w:rsidR="00FC42F9" w:rsidRPr="008E5BB3" w:rsidRDefault="00FC42F9" w:rsidP="008E5BB3">
            <w:pPr>
              <w:jc w:val="center"/>
              <w:rPr>
                <w:bCs/>
                <w:sz w:val="24"/>
                <w:szCs w:val="24"/>
              </w:rPr>
            </w:pPr>
            <w:r w:rsidRPr="008E5BB3">
              <w:rPr>
                <w:bCs/>
                <w:sz w:val="24"/>
                <w:szCs w:val="24"/>
              </w:rPr>
              <w:t>60,40</w:t>
            </w:r>
          </w:p>
        </w:tc>
        <w:tc>
          <w:tcPr>
            <w:tcW w:w="992" w:type="dxa"/>
            <w:gridSpan w:val="2"/>
            <w:hideMark/>
          </w:tcPr>
          <w:p w:rsidR="00FC42F9" w:rsidRPr="008E5BB3" w:rsidRDefault="00FC42F9" w:rsidP="008E5BB3">
            <w:pPr>
              <w:jc w:val="center"/>
              <w:rPr>
                <w:bCs/>
                <w:sz w:val="24"/>
                <w:szCs w:val="24"/>
              </w:rPr>
            </w:pPr>
            <w:r w:rsidRPr="008E5BB3">
              <w:rPr>
                <w:bCs/>
                <w:sz w:val="24"/>
                <w:szCs w:val="24"/>
              </w:rPr>
              <w:t>60,40</w:t>
            </w:r>
          </w:p>
        </w:tc>
        <w:tc>
          <w:tcPr>
            <w:tcW w:w="992" w:type="dxa"/>
            <w:gridSpan w:val="2"/>
            <w:hideMark/>
          </w:tcPr>
          <w:p w:rsidR="00FC42F9" w:rsidRPr="008E5BB3" w:rsidRDefault="00FC42F9" w:rsidP="008E5BB3">
            <w:pPr>
              <w:jc w:val="center"/>
              <w:rPr>
                <w:bCs/>
                <w:sz w:val="24"/>
                <w:szCs w:val="24"/>
              </w:rPr>
            </w:pPr>
            <w:r w:rsidRPr="008E5BB3">
              <w:rPr>
                <w:bCs/>
                <w:sz w:val="24"/>
                <w:szCs w:val="24"/>
              </w:rPr>
              <w:t>60,40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bCs/>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поселений</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bCs/>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33649F" w:rsidRPr="008E5BB3" w:rsidTr="008E5BB3">
        <w:trPr>
          <w:trHeight w:val="300"/>
          <w:jc w:val="center"/>
        </w:trPr>
        <w:tc>
          <w:tcPr>
            <w:tcW w:w="1079" w:type="dxa"/>
            <w:vMerge w:val="restart"/>
            <w:hideMark/>
          </w:tcPr>
          <w:p w:rsidR="0033649F" w:rsidRPr="008E5BB3" w:rsidRDefault="0033649F" w:rsidP="008E5BB3">
            <w:pPr>
              <w:jc w:val="center"/>
              <w:rPr>
                <w:sz w:val="24"/>
                <w:szCs w:val="24"/>
              </w:rPr>
            </w:pPr>
            <w:r w:rsidRPr="008E5BB3">
              <w:rPr>
                <w:sz w:val="24"/>
                <w:szCs w:val="24"/>
              </w:rPr>
              <w:t>3.1.1.1.</w:t>
            </w:r>
          </w:p>
        </w:tc>
        <w:tc>
          <w:tcPr>
            <w:tcW w:w="1701" w:type="dxa"/>
            <w:vMerge w:val="restart"/>
            <w:hideMark/>
          </w:tcPr>
          <w:p w:rsidR="0033649F" w:rsidRPr="008E5BB3" w:rsidRDefault="0033649F" w:rsidP="008E5BB3">
            <w:pPr>
              <w:jc w:val="both"/>
              <w:rPr>
                <w:sz w:val="24"/>
                <w:szCs w:val="24"/>
              </w:rPr>
            </w:pPr>
            <w:r w:rsidRPr="008E5BB3">
              <w:rPr>
                <w:sz w:val="24"/>
                <w:szCs w:val="24"/>
              </w:rPr>
              <w:t>Предоставление субсидии ветеранам боевых действий и инвалидам на приобретение жилого помещения в собственность</w:t>
            </w:r>
          </w:p>
        </w:tc>
        <w:tc>
          <w:tcPr>
            <w:tcW w:w="1417" w:type="dxa"/>
            <w:vMerge w:val="restart"/>
            <w:hideMark/>
          </w:tcPr>
          <w:p w:rsidR="0033649F" w:rsidRPr="008E5BB3" w:rsidRDefault="0033649F" w:rsidP="008E5BB3">
            <w:pPr>
              <w:jc w:val="both"/>
              <w:rPr>
                <w:sz w:val="24"/>
                <w:szCs w:val="24"/>
              </w:rPr>
            </w:pPr>
            <w:r w:rsidRPr="008E5BB3">
              <w:rPr>
                <w:sz w:val="24"/>
                <w:szCs w:val="24"/>
              </w:rPr>
              <w:t>отдел по жилищным вопросам и муниципальной собственности администрации района</w:t>
            </w:r>
          </w:p>
        </w:tc>
        <w:tc>
          <w:tcPr>
            <w:tcW w:w="1332" w:type="dxa"/>
            <w:hideMark/>
          </w:tcPr>
          <w:p w:rsidR="0033649F" w:rsidRPr="008E5BB3" w:rsidRDefault="0033649F" w:rsidP="008E5BB3">
            <w:pPr>
              <w:jc w:val="both"/>
              <w:rPr>
                <w:sz w:val="24"/>
                <w:szCs w:val="24"/>
              </w:rPr>
            </w:pPr>
            <w:r w:rsidRPr="008E5BB3">
              <w:rPr>
                <w:sz w:val="24"/>
                <w:szCs w:val="24"/>
              </w:rPr>
              <w:t>всего</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5973,22</w:t>
            </w:r>
          </w:p>
        </w:tc>
        <w:tc>
          <w:tcPr>
            <w:tcW w:w="993" w:type="dxa"/>
            <w:hideMark/>
          </w:tcPr>
          <w:p w:rsidR="0033649F" w:rsidRPr="008E5BB3" w:rsidRDefault="0033649F" w:rsidP="008E5BB3">
            <w:pPr>
              <w:jc w:val="center"/>
              <w:rPr>
                <w:sz w:val="24"/>
                <w:szCs w:val="24"/>
              </w:rPr>
            </w:pPr>
            <w:r w:rsidRPr="008E5BB3">
              <w:rPr>
                <w:sz w:val="24"/>
                <w:szCs w:val="24"/>
              </w:rPr>
              <w:t>1468,91</w:t>
            </w:r>
          </w:p>
        </w:tc>
        <w:tc>
          <w:tcPr>
            <w:tcW w:w="992" w:type="dxa"/>
            <w:hideMark/>
          </w:tcPr>
          <w:p w:rsidR="0033649F" w:rsidRPr="008E5BB3" w:rsidRDefault="0033649F" w:rsidP="008E5BB3">
            <w:pPr>
              <w:jc w:val="center"/>
              <w:rPr>
                <w:sz w:val="24"/>
                <w:szCs w:val="24"/>
              </w:rPr>
            </w:pPr>
            <w:r w:rsidRPr="008E5BB3">
              <w:rPr>
                <w:sz w:val="24"/>
                <w:szCs w:val="24"/>
              </w:rPr>
              <w:t>2225,34</w:t>
            </w:r>
          </w:p>
        </w:tc>
        <w:tc>
          <w:tcPr>
            <w:tcW w:w="992" w:type="dxa"/>
            <w:hideMark/>
          </w:tcPr>
          <w:p w:rsidR="0033649F" w:rsidRPr="008E5BB3" w:rsidRDefault="0033649F" w:rsidP="008E5BB3">
            <w:pPr>
              <w:jc w:val="center"/>
              <w:rPr>
                <w:sz w:val="24"/>
                <w:szCs w:val="24"/>
              </w:rPr>
            </w:pPr>
            <w:r w:rsidRPr="008E5BB3">
              <w:rPr>
                <w:sz w:val="24"/>
                <w:szCs w:val="24"/>
              </w:rPr>
              <w:t>759,67</w:t>
            </w:r>
          </w:p>
        </w:tc>
        <w:tc>
          <w:tcPr>
            <w:tcW w:w="851" w:type="dxa"/>
            <w:hideMark/>
          </w:tcPr>
          <w:p w:rsidR="0033649F" w:rsidRPr="008E5BB3" w:rsidRDefault="0033649F" w:rsidP="008E5BB3">
            <w:pPr>
              <w:jc w:val="center"/>
              <w:rPr>
                <w:sz w:val="24"/>
                <w:szCs w:val="24"/>
              </w:rPr>
            </w:pPr>
            <w:r w:rsidRPr="008E5BB3">
              <w:rPr>
                <w:sz w:val="24"/>
                <w:szCs w:val="24"/>
              </w:rPr>
              <w:t>1519,30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1079" w:type="dxa"/>
            <w:vMerge/>
            <w:hideMark/>
          </w:tcPr>
          <w:p w:rsidR="0033649F" w:rsidRPr="008E5BB3" w:rsidRDefault="0033649F" w:rsidP="008E5BB3">
            <w:pPr>
              <w:rPr>
                <w:sz w:val="24"/>
                <w:szCs w:val="24"/>
              </w:rPr>
            </w:pPr>
          </w:p>
        </w:tc>
        <w:tc>
          <w:tcPr>
            <w:tcW w:w="1701" w:type="dxa"/>
            <w:vMerge/>
            <w:hideMark/>
          </w:tcPr>
          <w:p w:rsidR="0033649F" w:rsidRPr="008E5BB3" w:rsidRDefault="0033649F" w:rsidP="008E5BB3">
            <w:pPr>
              <w:rPr>
                <w:sz w:val="24"/>
                <w:szCs w:val="24"/>
              </w:rPr>
            </w:pPr>
          </w:p>
        </w:tc>
        <w:tc>
          <w:tcPr>
            <w:tcW w:w="1417" w:type="dxa"/>
            <w:vMerge/>
            <w:hideMark/>
          </w:tcPr>
          <w:p w:rsidR="0033649F" w:rsidRPr="008E5BB3" w:rsidRDefault="0033649F" w:rsidP="008E5BB3">
            <w:pPr>
              <w:rPr>
                <w:sz w:val="24"/>
                <w:szCs w:val="24"/>
              </w:rPr>
            </w:pPr>
          </w:p>
        </w:tc>
        <w:tc>
          <w:tcPr>
            <w:tcW w:w="1332" w:type="dxa"/>
            <w:hideMark/>
          </w:tcPr>
          <w:p w:rsidR="0033649F" w:rsidRPr="008E5BB3" w:rsidRDefault="0033649F" w:rsidP="008E5BB3">
            <w:pPr>
              <w:jc w:val="both"/>
              <w:rPr>
                <w:sz w:val="24"/>
                <w:szCs w:val="24"/>
              </w:rPr>
            </w:pPr>
            <w:r w:rsidRPr="008E5BB3">
              <w:rPr>
                <w:sz w:val="24"/>
                <w:szCs w:val="24"/>
              </w:rPr>
              <w:t>федеральный бюджет</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3694,25</w:t>
            </w:r>
          </w:p>
        </w:tc>
        <w:tc>
          <w:tcPr>
            <w:tcW w:w="993" w:type="dxa"/>
            <w:hideMark/>
          </w:tcPr>
          <w:p w:rsidR="0033649F" w:rsidRPr="008E5BB3" w:rsidRDefault="0033649F" w:rsidP="008E5BB3">
            <w:pPr>
              <w:jc w:val="center"/>
              <w:rPr>
                <w:sz w:val="24"/>
                <w:szCs w:val="24"/>
              </w:rPr>
            </w:pPr>
            <w:r w:rsidRPr="008E5BB3">
              <w:rPr>
                <w:sz w:val="24"/>
                <w:szCs w:val="24"/>
              </w:rPr>
              <w:t>1468,91</w:t>
            </w:r>
          </w:p>
        </w:tc>
        <w:tc>
          <w:tcPr>
            <w:tcW w:w="992" w:type="dxa"/>
            <w:hideMark/>
          </w:tcPr>
          <w:p w:rsidR="0033649F" w:rsidRPr="008E5BB3" w:rsidRDefault="0033649F" w:rsidP="008E5BB3">
            <w:pPr>
              <w:jc w:val="center"/>
              <w:rPr>
                <w:sz w:val="24"/>
                <w:szCs w:val="24"/>
              </w:rPr>
            </w:pPr>
            <w:r w:rsidRPr="008E5BB3">
              <w:rPr>
                <w:sz w:val="24"/>
                <w:szCs w:val="24"/>
              </w:rPr>
              <w:t>2225,34</w:t>
            </w:r>
          </w:p>
        </w:tc>
        <w:tc>
          <w:tcPr>
            <w:tcW w:w="992" w:type="dxa"/>
            <w:hideMark/>
          </w:tcPr>
          <w:p w:rsidR="0033649F" w:rsidRPr="008E5BB3" w:rsidRDefault="0033649F" w:rsidP="008E5BB3">
            <w:pPr>
              <w:jc w:val="center"/>
              <w:rPr>
                <w:sz w:val="24"/>
                <w:szCs w:val="24"/>
              </w:rPr>
            </w:pPr>
            <w:r w:rsidRPr="008E5BB3">
              <w:rPr>
                <w:sz w:val="24"/>
                <w:szCs w:val="24"/>
              </w:rPr>
              <w:t>759,67</w:t>
            </w:r>
          </w:p>
        </w:tc>
        <w:tc>
          <w:tcPr>
            <w:tcW w:w="851" w:type="dxa"/>
            <w:hideMark/>
          </w:tcPr>
          <w:p w:rsidR="0033649F" w:rsidRPr="008E5BB3" w:rsidRDefault="0033649F" w:rsidP="008E5BB3">
            <w:pPr>
              <w:jc w:val="center"/>
              <w:rPr>
                <w:sz w:val="24"/>
                <w:szCs w:val="24"/>
              </w:rPr>
            </w:pPr>
            <w:r w:rsidRPr="008E5BB3">
              <w:rPr>
                <w:sz w:val="24"/>
                <w:szCs w:val="24"/>
              </w:rPr>
              <w:t>1519,30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1079" w:type="dxa"/>
            <w:vMerge/>
            <w:hideMark/>
          </w:tcPr>
          <w:p w:rsidR="0033649F" w:rsidRPr="008E5BB3" w:rsidRDefault="0033649F" w:rsidP="008E5BB3">
            <w:pPr>
              <w:rPr>
                <w:sz w:val="24"/>
                <w:szCs w:val="24"/>
              </w:rPr>
            </w:pPr>
          </w:p>
        </w:tc>
        <w:tc>
          <w:tcPr>
            <w:tcW w:w="1701" w:type="dxa"/>
            <w:vMerge/>
            <w:hideMark/>
          </w:tcPr>
          <w:p w:rsidR="0033649F" w:rsidRPr="008E5BB3" w:rsidRDefault="0033649F" w:rsidP="008E5BB3">
            <w:pPr>
              <w:rPr>
                <w:sz w:val="24"/>
                <w:szCs w:val="24"/>
              </w:rPr>
            </w:pPr>
          </w:p>
        </w:tc>
        <w:tc>
          <w:tcPr>
            <w:tcW w:w="1417" w:type="dxa"/>
            <w:vMerge/>
            <w:hideMark/>
          </w:tcPr>
          <w:p w:rsidR="0033649F" w:rsidRPr="008E5BB3" w:rsidRDefault="0033649F" w:rsidP="008E5BB3">
            <w:pPr>
              <w:rPr>
                <w:sz w:val="24"/>
                <w:szCs w:val="24"/>
              </w:rPr>
            </w:pPr>
          </w:p>
        </w:tc>
        <w:tc>
          <w:tcPr>
            <w:tcW w:w="1332" w:type="dxa"/>
            <w:hideMark/>
          </w:tcPr>
          <w:p w:rsidR="0033649F" w:rsidRPr="008E5BB3" w:rsidRDefault="0033649F" w:rsidP="008E5BB3">
            <w:pPr>
              <w:jc w:val="both"/>
              <w:rPr>
                <w:sz w:val="24"/>
                <w:szCs w:val="24"/>
              </w:rPr>
            </w:pPr>
            <w:r w:rsidRPr="008E5BB3">
              <w:rPr>
                <w:sz w:val="24"/>
                <w:szCs w:val="24"/>
              </w:rPr>
              <w:t>бюджет автономного округа</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0,00</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1079" w:type="dxa"/>
            <w:vMerge/>
            <w:hideMark/>
          </w:tcPr>
          <w:p w:rsidR="0033649F" w:rsidRPr="008E5BB3" w:rsidRDefault="0033649F" w:rsidP="008E5BB3">
            <w:pPr>
              <w:rPr>
                <w:sz w:val="24"/>
                <w:szCs w:val="24"/>
              </w:rPr>
            </w:pPr>
          </w:p>
        </w:tc>
        <w:tc>
          <w:tcPr>
            <w:tcW w:w="1701" w:type="dxa"/>
            <w:vMerge/>
            <w:hideMark/>
          </w:tcPr>
          <w:p w:rsidR="0033649F" w:rsidRPr="008E5BB3" w:rsidRDefault="0033649F" w:rsidP="008E5BB3">
            <w:pPr>
              <w:rPr>
                <w:sz w:val="24"/>
                <w:szCs w:val="24"/>
              </w:rPr>
            </w:pPr>
          </w:p>
        </w:tc>
        <w:tc>
          <w:tcPr>
            <w:tcW w:w="1417" w:type="dxa"/>
            <w:vMerge/>
            <w:hideMark/>
          </w:tcPr>
          <w:p w:rsidR="0033649F" w:rsidRPr="008E5BB3" w:rsidRDefault="0033649F" w:rsidP="008E5BB3">
            <w:pPr>
              <w:rPr>
                <w:sz w:val="24"/>
                <w:szCs w:val="24"/>
              </w:rPr>
            </w:pPr>
          </w:p>
        </w:tc>
        <w:tc>
          <w:tcPr>
            <w:tcW w:w="1332" w:type="dxa"/>
            <w:hideMark/>
          </w:tcPr>
          <w:p w:rsidR="0033649F" w:rsidRPr="008E5BB3" w:rsidRDefault="0033649F" w:rsidP="008E5BB3">
            <w:pPr>
              <w:jc w:val="both"/>
              <w:rPr>
                <w:sz w:val="24"/>
                <w:szCs w:val="24"/>
              </w:rPr>
            </w:pPr>
            <w:r w:rsidRPr="008E5BB3">
              <w:rPr>
                <w:sz w:val="24"/>
                <w:szCs w:val="24"/>
              </w:rPr>
              <w:t>бюджет района</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0,00</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300"/>
          <w:jc w:val="center"/>
        </w:trPr>
        <w:tc>
          <w:tcPr>
            <w:tcW w:w="1079" w:type="dxa"/>
            <w:vMerge/>
            <w:hideMark/>
          </w:tcPr>
          <w:p w:rsidR="0033649F" w:rsidRPr="008E5BB3" w:rsidRDefault="0033649F" w:rsidP="008E5BB3">
            <w:pPr>
              <w:rPr>
                <w:sz w:val="24"/>
                <w:szCs w:val="24"/>
              </w:rPr>
            </w:pPr>
          </w:p>
        </w:tc>
        <w:tc>
          <w:tcPr>
            <w:tcW w:w="1701" w:type="dxa"/>
            <w:vMerge/>
            <w:hideMark/>
          </w:tcPr>
          <w:p w:rsidR="0033649F" w:rsidRPr="008E5BB3" w:rsidRDefault="0033649F" w:rsidP="008E5BB3">
            <w:pPr>
              <w:rPr>
                <w:sz w:val="24"/>
                <w:szCs w:val="24"/>
              </w:rPr>
            </w:pPr>
          </w:p>
        </w:tc>
        <w:tc>
          <w:tcPr>
            <w:tcW w:w="1417" w:type="dxa"/>
            <w:vMerge/>
            <w:hideMark/>
          </w:tcPr>
          <w:p w:rsidR="0033649F" w:rsidRPr="008E5BB3" w:rsidRDefault="0033649F" w:rsidP="008E5BB3">
            <w:pPr>
              <w:rPr>
                <w:sz w:val="24"/>
                <w:szCs w:val="24"/>
              </w:rPr>
            </w:pPr>
          </w:p>
        </w:tc>
        <w:tc>
          <w:tcPr>
            <w:tcW w:w="1332" w:type="dxa"/>
            <w:hideMark/>
          </w:tcPr>
          <w:p w:rsidR="0033649F" w:rsidRPr="008E5BB3" w:rsidRDefault="0033649F" w:rsidP="008E5BB3">
            <w:pPr>
              <w:jc w:val="both"/>
              <w:rPr>
                <w:sz w:val="24"/>
                <w:szCs w:val="24"/>
              </w:rPr>
            </w:pPr>
            <w:r w:rsidRPr="008E5BB3">
              <w:rPr>
                <w:sz w:val="24"/>
                <w:szCs w:val="24"/>
              </w:rPr>
              <w:t>бюджет поселений</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0,00</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33649F" w:rsidRPr="008E5BB3" w:rsidTr="008E5BB3">
        <w:trPr>
          <w:trHeight w:val="720"/>
          <w:jc w:val="center"/>
        </w:trPr>
        <w:tc>
          <w:tcPr>
            <w:tcW w:w="1079" w:type="dxa"/>
            <w:vMerge/>
            <w:hideMark/>
          </w:tcPr>
          <w:p w:rsidR="0033649F" w:rsidRPr="008E5BB3" w:rsidRDefault="0033649F" w:rsidP="008E5BB3">
            <w:pPr>
              <w:rPr>
                <w:sz w:val="24"/>
                <w:szCs w:val="24"/>
              </w:rPr>
            </w:pPr>
          </w:p>
        </w:tc>
        <w:tc>
          <w:tcPr>
            <w:tcW w:w="1701" w:type="dxa"/>
            <w:vMerge/>
            <w:hideMark/>
          </w:tcPr>
          <w:p w:rsidR="0033649F" w:rsidRPr="008E5BB3" w:rsidRDefault="0033649F" w:rsidP="008E5BB3">
            <w:pPr>
              <w:rPr>
                <w:sz w:val="24"/>
                <w:szCs w:val="24"/>
              </w:rPr>
            </w:pPr>
          </w:p>
        </w:tc>
        <w:tc>
          <w:tcPr>
            <w:tcW w:w="1417" w:type="dxa"/>
            <w:vMerge/>
            <w:hideMark/>
          </w:tcPr>
          <w:p w:rsidR="0033649F" w:rsidRPr="008E5BB3" w:rsidRDefault="0033649F" w:rsidP="008E5BB3">
            <w:pPr>
              <w:rPr>
                <w:sz w:val="24"/>
                <w:szCs w:val="24"/>
              </w:rPr>
            </w:pPr>
          </w:p>
        </w:tc>
        <w:tc>
          <w:tcPr>
            <w:tcW w:w="1332" w:type="dxa"/>
            <w:hideMark/>
          </w:tcPr>
          <w:p w:rsidR="0033649F" w:rsidRPr="008E5BB3" w:rsidRDefault="0033649F"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33649F" w:rsidRPr="008E5BB3" w:rsidRDefault="0033649F" w:rsidP="008E5BB3">
            <w:pPr>
              <w:jc w:val="center"/>
              <w:rPr>
                <w:sz w:val="24"/>
                <w:szCs w:val="24"/>
              </w:rPr>
            </w:pPr>
            <w:r w:rsidRPr="008E5BB3">
              <w:rPr>
                <w:sz w:val="24"/>
                <w:szCs w:val="24"/>
              </w:rPr>
              <w:t>х</w:t>
            </w:r>
          </w:p>
        </w:tc>
        <w:tc>
          <w:tcPr>
            <w:tcW w:w="1417" w:type="dxa"/>
            <w:hideMark/>
          </w:tcPr>
          <w:p w:rsidR="0033649F" w:rsidRPr="008E5BB3" w:rsidRDefault="0033649F" w:rsidP="008E5BB3">
            <w:pPr>
              <w:jc w:val="center"/>
              <w:rPr>
                <w:sz w:val="24"/>
                <w:szCs w:val="24"/>
              </w:rPr>
            </w:pPr>
            <w:r w:rsidRPr="008E5BB3">
              <w:rPr>
                <w:sz w:val="24"/>
                <w:szCs w:val="24"/>
              </w:rPr>
              <w:t>0,00</w:t>
            </w:r>
          </w:p>
        </w:tc>
        <w:tc>
          <w:tcPr>
            <w:tcW w:w="993"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c>
          <w:tcPr>
            <w:tcW w:w="851" w:type="dxa"/>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gridSpan w:val="2"/>
            <w:hideMark/>
          </w:tcPr>
          <w:p w:rsidR="0033649F" w:rsidRPr="008E5BB3" w:rsidRDefault="0033649F" w:rsidP="008E5BB3">
            <w:pPr>
              <w:jc w:val="center"/>
              <w:rPr>
                <w:sz w:val="24"/>
                <w:szCs w:val="24"/>
              </w:rPr>
            </w:pPr>
            <w:r w:rsidRPr="008E5BB3">
              <w:rPr>
                <w:sz w:val="24"/>
                <w:szCs w:val="24"/>
              </w:rPr>
              <w:t>0,00</w:t>
            </w:r>
          </w:p>
        </w:tc>
        <w:tc>
          <w:tcPr>
            <w:tcW w:w="992" w:type="dxa"/>
            <w:hideMark/>
          </w:tcPr>
          <w:p w:rsidR="0033649F" w:rsidRPr="008E5BB3" w:rsidRDefault="0033649F" w:rsidP="008E5BB3">
            <w:pPr>
              <w:jc w:val="center"/>
              <w:rPr>
                <w:sz w:val="24"/>
                <w:szCs w:val="24"/>
              </w:rPr>
            </w:pPr>
            <w:r w:rsidRPr="008E5BB3">
              <w:rPr>
                <w:sz w:val="24"/>
                <w:szCs w:val="24"/>
              </w:rPr>
              <w:t>0,00</w:t>
            </w:r>
          </w:p>
        </w:tc>
      </w:tr>
      <w:tr w:rsidR="00FC42F9" w:rsidRPr="008E5BB3" w:rsidTr="008E5BB3">
        <w:trPr>
          <w:trHeight w:val="273"/>
          <w:jc w:val="center"/>
        </w:trPr>
        <w:tc>
          <w:tcPr>
            <w:tcW w:w="1079" w:type="dxa"/>
            <w:vMerge w:val="restart"/>
          </w:tcPr>
          <w:p w:rsidR="00FC42F9" w:rsidRPr="008E5BB3" w:rsidRDefault="00FC42F9" w:rsidP="008E5BB3">
            <w:pPr>
              <w:jc w:val="center"/>
              <w:rPr>
                <w:sz w:val="24"/>
                <w:szCs w:val="24"/>
              </w:rPr>
            </w:pPr>
            <w:r w:rsidRPr="008E5BB3">
              <w:rPr>
                <w:sz w:val="24"/>
                <w:szCs w:val="24"/>
              </w:rPr>
              <w:t>3.1.1.4</w:t>
            </w:r>
            <w:r w:rsidR="008E5BB3">
              <w:rPr>
                <w:sz w:val="24"/>
                <w:szCs w:val="24"/>
              </w:rPr>
              <w:t>.</w:t>
            </w:r>
          </w:p>
        </w:tc>
        <w:tc>
          <w:tcPr>
            <w:tcW w:w="1701" w:type="dxa"/>
            <w:vMerge w:val="restart"/>
          </w:tcPr>
          <w:p w:rsidR="00FC42F9" w:rsidRPr="008E5BB3" w:rsidRDefault="00FC42F9" w:rsidP="008E5BB3">
            <w:pPr>
              <w:rPr>
                <w:sz w:val="24"/>
                <w:szCs w:val="24"/>
              </w:rPr>
            </w:pPr>
            <w:r w:rsidRPr="008E5BB3">
              <w:rPr>
                <w:sz w:val="24"/>
                <w:szCs w:val="24"/>
              </w:rPr>
              <w:t>Предоставление субсидии молодым семьям на приобретение жилья</w:t>
            </w:r>
          </w:p>
        </w:tc>
        <w:tc>
          <w:tcPr>
            <w:tcW w:w="1417" w:type="dxa"/>
            <w:vMerge w:val="restart"/>
          </w:tcPr>
          <w:p w:rsidR="00FC42F9" w:rsidRPr="008E5BB3" w:rsidRDefault="00FC42F9" w:rsidP="008E5BB3">
            <w:pPr>
              <w:rPr>
                <w:sz w:val="24"/>
                <w:szCs w:val="24"/>
              </w:rPr>
            </w:pPr>
            <w:r w:rsidRPr="008E5BB3">
              <w:rPr>
                <w:sz w:val="24"/>
                <w:szCs w:val="24"/>
              </w:rPr>
              <w:t>отдел по жилищным вопросам и муниципальной собственности администрации района</w:t>
            </w:r>
          </w:p>
        </w:tc>
        <w:tc>
          <w:tcPr>
            <w:tcW w:w="1332" w:type="dxa"/>
          </w:tcPr>
          <w:p w:rsidR="00FC42F9" w:rsidRPr="008E5BB3" w:rsidRDefault="00FC42F9" w:rsidP="008E5BB3">
            <w:pPr>
              <w:jc w:val="both"/>
              <w:rPr>
                <w:sz w:val="24"/>
                <w:szCs w:val="24"/>
              </w:rPr>
            </w:pPr>
            <w:r w:rsidRPr="008E5BB3">
              <w:rPr>
                <w:sz w:val="24"/>
                <w:szCs w:val="24"/>
              </w:rPr>
              <w:t>всего</w:t>
            </w:r>
          </w:p>
        </w:tc>
        <w:tc>
          <w:tcPr>
            <w:tcW w:w="992" w:type="dxa"/>
          </w:tcPr>
          <w:p w:rsidR="00FC42F9" w:rsidRPr="008E5BB3" w:rsidRDefault="00FC42F9" w:rsidP="008E5BB3">
            <w:pPr>
              <w:jc w:val="center"/>
              <w:rPr>
                <w:sz w:val="24"/>
                <w:szCs w:val="24"/>
              </w:rPr>
            </w:pPr>
            <w:r w:rsidRPr="008E5BB3">
              <w:rPr>
                <w:sz w:val="24"/>
                <w:szCs w:val="24"/>
              </w:rPr>
              <w:t>х</w:t>
            </w:r>
          </w:p>
        </w:tc>
        <w:tc>
          <w:tcPr>
            <w:tcW w:w="1417" w:type="dxa"/>
          </w:tcPr>
          <w:p w:rsidR="00FC42F9" w:rsidRPr="008E5BB3" w:rsidRDefault="00FC42F9" w:rsidP="008E5BB3">
            <w:pPr>
              <w:jc w:val="center"/>
              <w:rPr>
                <w:sz w:val="24"/>
                <w:szCs w:val="24"/>
              </w:rPr>
            </w:pPr>
            <w:r w:rsidRPr="008E5BB3">
              <w:rPr>
                <w:sz w:val="24"/>
                <w:szCs w:val="24"/>
              </w:rPr>
              <w:t>6603,88</w:t>
            </w:r>
          </w:p>
        </w:tc>
        <w:tc>
          <w:tcPr>
            <w:tcW w:w="993" w:type="dxa"/>
          </w:tcPr>
          <w:p w:rsidR="00FC42F9" w:rsidRPr="008E5BB3" w:rsidRDefault="00FC42F9" w:rsidP="008E5BB3">
            <w:pPr>
              <w:jc w:val="center"/>
              <w:rPr>
                <w:sz w:val="24"/>
                <w:szCs w:val="24"/>
              </w:rPr>
            </w:pPr>
            <w:r w:rsidRPr="008E5BB3">
              <w:rPr>
                <w:sz w:val="24"/>
                <w:szCs w:val="24"/>
              </w:rPr>
              <w:t>1899,94</w:t>
            </w:r>
          </w:p>
        </w:tc>
        <w:tc>
          <w:tcPr>
            <w:tcW w:w="992" w:type="dxa"/>
          </w:tcPr>
          <w:p w:rsidR="00FC42F9" w:rsidRPr="008E5BB3" w:rsidRDefault="00FC42F9" w:rsidP="008E5BB3">
            <w:pPr>
              <w:jc w:val="center"/>
              <w:rPr>
                <w:sz w:val="24"/>
                <w:szCs w:val="24"/>
              </w:rPr>
            </w:pPr>
            <w:r w:rsidRPr="008E5BB3">
              <w:rPr>
                <w:sz w:val="24"/>
                <w:szCs w:val="24"/>
              </w:rPr>
              <w:t>933,13</w:t>
            </w:r>
          </w:p>
        </w:tc>
        <w:tc>
          <w:tcPr>
            <w:tcW w:w="992" w:type="dxa"/>
          </w:tcPr>
          <w:p w:rsidR="00FC42F9" w:rsidRPr="008E5BB3" w:rsidRDefault="00FC42F9" w:rsidP="008E5BB3">
            <w:pPr>
              <w:jc w:val="center"/>
              <w:rPr>
                <w:sz w:val="24"/>
                <w:szCs w:val="24"/>
              </w:rPr>
            </w:pPr>
            <w:r w:rsidRPr="008E5BB3">
              <w:rPr>
                <w:sz w:val="24"/>
                <w:szCs w:val="24"/>
              </w:rPr>
              <w:t>1070,81</w:t>
            </w:r>
          </w:p>
        </w:tc>
        <w:tc>
          <w:tcPr>
            <w:tcW w:w="851" w:type="dxa"/>
          </w:tcPr>
          <w:p w:rsidR="00FC42F9" w:rsidRPr="008E5BB3" w:rsidRDefault="00FC42F9" w:rsidP="008E5BB3">
            <w:pPr>
              <w:jc w:val="center"/>
              <w:rPr>
                <w:sz w:val="24"/>
                <w:szCs w:val="24"/>
              </w:rPr>
            </w:pPr>
            <w:r w:rsidRPr="008E5BB3">
              <w:rPr>
                <w:sz w:val="24"/>
                <w:szCs w:val="24"/>
              </w:rPr>
              <w:t>953,20</w:t>
            </w:r>
          </w:p>
        </w:tc>
        <w:tc>
          <w:tcPr>
            <w:tcW w:w="992" w:type="dxa"/>
            <w:gridSpan w:val="2"/>
          </w:tcPr>
          <w:p w:rsidR="00FC42F9" w:rsidRPr="008E5BB3" w:rsidRDefault="00FC42F9" w:rsidP="008E5BB3">
            <w:pPr>
              <w:jc w:val="center"/>
              <w:rPr>
                <w:sz w:val="24"/>
                <w:szCs w:val="24"/>
              </w:rPr>
            </w:pPr>
            <w:r w:rsidRPr="008E5BB3">
              <w:rPr>
                <w:sz w:val="24"/>
                <w:szCs w:val="24"/>
              </w:rPr>
              <w:t>873,40</w:t>
            </w:r>
          </w:p>
        </w:tc>
        <w:tc>
          <w:tcPr>
            <w:tcW w:w="992" w:type="dxa"/>
            <w:gridSpan w:val="2"/>
          </w:tcPr>
          <w:p w:rsidR="00FC42F9" w:rsidRPr="008E5BB3" w:rsidRDefault="00FC42F9" w:rsidP="008E5BB3">
            <w:pPr>
              <w:jc w:val="center"/>
              <w:rPr>
                <w:sz w:val="24"/>
                <w:szCs w:val="24"/>
              </w:rPr>
            </w:pPr>
            <w:r w:rsidRPr="008E5BB3">
              <w:rPr>
                <w:sz w:val="24"/>
                <w:szCs w:val="24"/>
              </w:rPr>
              <w:t>873,40</w:t>
            </w:r>
          </w:p>
        </w:tc>
        <w:tc>
          <w:tcPr>
            <w:tcW w:w="992" w:type="dxa"/>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tcPr>
          <w:p w:rsidR="00FC42F9" w:rsidRPr="008E5BB3" w:rsidRDefault="00FC42F9" w:rsidP="008E5BB3">
            <w:pPr>
              <w:rPr>
                <w:sz w:val="24"/>
                <w:szCs w:val="24"/>
              </w:rPr>
            </w:pPr>
          </w:p>
        </w:tc>
        <w:tc>
          <w:tcPr>
            <w:tcW w:w="1701" w:type="dxa"/>
            <w:vMerge/>
          </w:tcPr>
          <w:p w:rsidR="00FC42F9" w:rsidRPr="008E5BB3" w:rsidRDefault="00FC42F9" w:rsidP="008E5BB3">
            <w:pPr>
              <w:rPr>
                <w:sz w:val="24"/>
                <w:szCs w:val="24"/>
              </w:rPr>
            </w:pPr>
          </w:p>
        </w:tc>
        <w:tc>
          <w:tcPr>
            <w:tcW w:w="1417" w:type="dxa"/>
            <w:vMerge/>
          </w:tcPr>
          <w:p w:rsidR="00FC42F9" w:rsidRPr="008E5BB3" w:rsidRDefault="00FC42F9" w:rsidP="008E5BB3">
            <w:pPr>
              <w:rPr>
                <w:sz w:val="24"/>
                <w:szCs w:val="24"/>
              </w:rPr>
            </w:pPr>
          </w:p>
        </w:tc>
        <w:tc>
          <w:tcPr>
            <w:tcW w:w="1332" w:type="dxa"/>
          </w:tcPr>
          <w:p w:rsidR="00FC42F9" w:rsidRPr="008E5BB3" w:rsidRDefault="00FC42F9" w:rsidP="008E5BB3">
            <w:pPr>
              <w:jc w:val="both"/>
              <w:rPr>
                <w:sz w:val="24"/>
                <w:szCs w:val="24"/>
              </w:rPr>
            </w:pPr>
            <w:r w:rsidRPr="008E5BB3">
              <w:rPr>
                <w:sz w:val="24"/>
                <w:szCs w:val="24"/>
              </w:rPr>
              <w:t>федеральный бюджет</w:t>
            </w:r>
          </w:p>
        </w:tc>
        <w:tc>
          <w:tcPr>
            <w:tcW w:w="992" w:type="dxa"/>
          </w:tcPr>
          <w:p w:rsidR="00FC42F9" w:rsidRPr="008E5BB3" w:rsidRDefault="00FC42F9" w:rsidP="008E5BB3">
            <w:pPr>
              <w:jc w:val="center"/>
              <w:rPr>
                <w:sz w:val="24"/>
                <w:szCs w:val="24"/>
              </w:rPr>
            </w:pPr>
            <w:r w:rsidRPr="008E5BB3">
              <w:rPr>
                <w:sz w:val="24"/>
                <w:szCs w:val="24"/>
              </w:rPr>
              <w:t>х</w:t>
            </w:r>
          </w:p>
        </w:tc>
        <w:tc>
          <w:tcPr>
            <w:tcW w:w="1417" w:type="dxa"/>
          </w:tcPr>
          <w:p w:rsidR="00FC42F9" w:rsidRPr="008E5BB3" w:rsidRDefault="00FC42F9" w:rsidP="008E5BB3">
            <w:pPr>
              <w:jc w:val="center"/>
              <w:rPr>
                <w:sz w:val="24"/>
                <w:szCs w:val="24"/>
              </w:rPr>
            </w:pPr>
            <w:r w:rsidRPr="008E5BB3">
              <w:rPr>
                <w:sz w:val="24"/>
                <w:szCs w:val="24"/>
              </w:rPr>
              <w:t>488,24</w:t>
            </w:r>
          </w:p>
        </w:tc>
        <w:tc>
          <w:tcPr>
            <w:tcW w:w="993" w:type="dxa"/>
          </w:tcPr>
          <w:p w:rsidR="00FC42F9" w:rsidRPr="008E5BB3" w:rsidRDefault="00FC42F9" w:rsidP="008E5BB3">
            <w:pPr>
              <w:jc w:val="center"/>
              <w:rPr>
                <w:sz w:val="24"/>
                <w:szCs w:val="24"/>
              </w:rPr>
            </w:pPr>
            <w:r w:rsidRPr="008E5BB3">
              <w:rPr>
                <w:sz w:val="24"/>
                <w:szCs w:val="24"/>
              </w:rPr>
              <w:t>179,93</w:t>
            </w:r>
          </w:p>
        </w:tc>
        <w:tc>
          <w:tcPr>
            <w:tcW w:w="992" w:type="dxa"/>
          </w:tcPr>
          <w:p w:rsidR="00FC42F9" w:rsidRPr="008E5BB3" w:rsidRDefault="00FC42F9" w:rsidP="008E5BB3">
            <w:pPr>
              <w:jc w:val="center"/>
              <w:rPr>
                <w:sz w:val="24"/>
                <w:szCs w:val="24"/>
              </w:rPr>
            </w:pPr>
            <w:r w:rsidRPr="008E5BB3">
              <w:rPr>
                <w:sz w:val="24"/>
                <w:szCs w:val="24"/>
              </w:rPr>
              <w:t>92,38</w:t>
            </w:r>
          </w:p>
        </w:tc>
        <w:tc>
          <w:tcPr>
            <w:tcW w:w="992" w:type="dxa"/>
          </w:tcPr>
          <w:p w:rsidR="00FC42F9" w:rsidRPr="008E5BB3" w:rsidRDefault="00FC42F9" w:rsidP="008E5BB3">
            <w:pPr>
              <w:jc w:val="center"/>
              <w:rPr>
                <w:sz w:val="24"/>
                <w:szCs w:val="24"/>
              </w:rPr>
            </w:pPr>
            <w:r w:rsidRPr="008E5BB3">
              <w:rPr>
                <w:sz w:val="24"/>
                <w:szCs w:val="24"/>
              </w:rPr>
              <w:t>136,13</w:t>
            </w:r>
          </w:p>
        </w:tc>
        <w:tc>
          <w:tcPr>
            <w:tcW w:w="851" w:type="dxa"/>
          </w:tcPr>
          <w:p w:rsidR="00FC42F9" w:rsidRPr="008E5BB3" w:rsidRDefault="00FC42F9" w:rsidP="008E5BB3">
            <w:pPr>
              <w:jc w:val="center"/>
              <w:rPr>
                <w:sz w:val="24"/>
                <w:szCs w:val="24"/>
              </w:rPr>
            </w:pPr>
            <w:r w:rsidRPr="008E5BB3">
              <w:rPr>
                <w:sz w:val="24"/>
                <w:szCs w:val="24"/>
              </w:rPr>
              <w:t>79,80</w:t>
            </w:r>
          </w:p>
        </w:tc>
        <w:tc>
          <w:tcPr>
            <w:tcW w:w="992" w:type="dxa"/>
            <w:gridSpan w:val="2"/>
          </w:tcPr>
          <w:p w:rsidR="00FC42F9" w:rsidRPr="008E5BB3" w:rsidRDefault="00FC42F9" w:rsidP="008E5BB3">
            <w:pPr>
              <w:jc w:val="center"/>
              <w:rPr>
                <w:sz w:val="24"/>
                <w:szCs w:val="24"/>
              </w:rPr>
            </w:pPr>
            <w:r w:rsidRPr="008E5BB3">
              <w:rPr>
                <w:sz w:val="24"/>
                <w:szCs w:val="24"/>
              </w:rPr>
              <w:t>0,00</w:t>
            </w:r>
          </w:p>
        </w:tc>
        <w:tc>
          <w:tcPr>
            <w:tcW w:w="992" w:type="dxa"/>
            <w:gridSpan w:val="2"/>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255"/>
          <w:jc w:val="center"/>
        </w:trPr>
        <w:tc>
          <w:tcPr>
            <w:tcW w:w="1079" w:type="dxa"/>
            <w:vMerge/>
          </w:tcPr>
          <w:p w:rsidR="00FC42F9" w:rsidRPr="008E5BB3" w:rsidRDefault="00FC42F9" w:rsidP="008E5BB3">
            <w:pPr>
              <w:rPr>
                <w:sz w:val="24"/>
                <w:szCs w:val="24"/>
              </w:rPr>
            </w:pPr>
          </w:p>
        </w:tc>
        <w:tc>
          <w:tcPr>
            <w:tcW w:w="1701" w:type="dxa"/>
            <w:vMerge/>
          </w:tcPr>
          <w:p w:rsidR="00FC42F9" w:rsidRPr="008E5BB3" w:rsidRDefault="00FC42F9" w:rsidP="008E5BB3">
            <w:pPr>
              <w:rPr>
                <w:sz w:val="24"/>
                <w:szCs w:val="24"/>
              </w:rPr>
            </w:pPr>
          </w:p>
        </w:tc>
        <w:tc>
          <w:tcPr>
            <w:tcW w:w="1417" w:type="dxa"/>
            <w:vMerge/>
          </w:tcPr>
          <w:p w:rsidR="00FC42F9" w:rsidRPr="008E5BB3" w:rsidRDefault="00FC42F9" w:rsidP="008E5BB3">
            <w:pPr>
              <w:rPr>
                <w:sz w:val="24"/>
                <w:szCs w:val="24"/>
              </w:rPr>
            </w:pPr>
          </w:p>
        </w:tc>
        <w:tc>
          <w:tcPr>
            <w:tcW w:w="1332" w:type="dxa"/>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tcPr>
          <w:p w:rsidR="00FC42F9" w:rsidRPr="008E5BB3" w:rsidRDefault="00FC42F9" w:rsidP="008E5BB3">
            <w:pPr>
              <w:jc w:val="center"/>
              <w:rPr>
                <w:sz w:val="24"/>
                <w:szCs w:val="24"/>
              </w:rPr>
            </w:pPr>
            <w:r w:rsidRPr="008E5BB3">
              <w:rPr>
                <w:sz w:val="24"/>
                <w:szCs w:val="24"/>
              </w:rPr>
              <w:t>х</w:t>
            </w:r>
          </w:p>
        </w:tc>
        <w:tc>
          <w:tcPr>
            <w:tcW w:w="1417" w:type="dxa"/>
          </w:tcPr>
          <w:p w:rsidR="00FC42F9" w:rsidRPr="008E5BB3" w:rsidRDefault="00FC42F9" w:rsidP="008E5BB3">
            <w:pPr>
              <w:jc w:val="center"/>
              <w:rPr>
                <w:sz w:val="24"/>
                <w:szCs w:val="24"/>
              </w:rPr>
            </w:pPr>
            <w:r w:rsidRPr="008E5BB3">
              <w:rPr>
                <w:sz w:val="24"/>
                <w:szCs w:val="24"/>
              </w:rPr>
              <w:t>5636,72</w:t>
            </w:r>
          </w:p>
        </w:tc>
        <w:tc>
          <w:tcPr>
            <w:tcW w:w="993" w:type="dxa"/>
          </w:tcPr>
          <w:p w:rsidR="00FC42F9" w:rsidRPr="008E5BB3" w:rsidRDefault="00FC42F9" w:rsidP="008E5BB3">
            <w:pPr>
              <w:jc w:val="center"/>
              <w:rPr>
                <w:sz w:val="24"/>
                <w:szCs w:val="24"/>
              </w:rPr>
            </w:pPr>
            <w:r w:rsidRPr="008E5BB3">
              <w:rPr>
                <w:sz w:val="24"/>
                <w:szCs w:val="24"/>
              </w:rPr>
              <w:t>1529,40</w:t>
            </w:r>
          </w:p>
        </w:tc>
        <w:tc>
          <w:tcPr>
            <w:tcW w:w="992" w:type="dxa"/>
          </w:tcPr>
          <w:p w:rsidR="00FC42F9" w:rsidRPr="008E5BB3" w:rsidRDefault="00FC42F9" w:rsidP="008E5BB3">
            <w:pPr>
              <w:jc w:val="center"/>
              <w:rPr>
                <w:sz w:val="24"/>
                <w:szCs w:val="24"/>
              </w:rPr>
            </w:pPr>
            <w:r w:rsidRPr="008E5BB3">
              <w:rPr>
                <w:sz w:val="24"/>
                <w:szCs w:val="24"/>
              </w:rPr>
              <w:t>794,09</w:t>
            </w:r>
          </w:p>
        </w:tc>
        <w:tc>
          <w:tcPr>
            <w:tcW w:w="992" w:type="dxa"/>
          </w:tcPr>
          <w:p w:rsidR="00FC42F9" w:rsidRPr="008E5BB3" w:rsidRDefault="00FC42F9" w:rsidP="008E5BB3">
            <w:pPr>
              <w:jc w:val="center"/>
              <w:rPr>
                <w:sz w:val="24"/>
                <w:szCs w:val="24"/>
              </w:rPr>
            </w:pPr>
            <w:r w:rsidRPr="008E5BB3">
              <w:rPr>
                <w:sz w:val="24"/>
                <w:szCs w:val="24"/>
              </w:rPr>
              <w:t>874,23</w:t>
            </w:r>
          </w:p>
        </w:tc>
        <w:tc>
          <w:tcPr>
            <w:tcW w:w="851" w:type="dxa"/>
          </w:tcPr>
          <w:p w:rsidR="00FC42F9" w:rsidRPr="008E5BB3" w:rsidRDefault="00FC42F9" w:rsidP="008E5BB3">
            <w:pPr>
              <w:jc w:val="center"/>
              <w:rPr>
                <w:sz w:val="24"/>
                <w:szCs w:val="24"/>
              </w:rPr>
            </w:pPr>
            <w:r w:rsidRPr="008E5BB3">
              <w:rPr>
                <w:sz w:val="24"/>
                <w:szCs w:val="24"/>
              </w:rPr>
              <w:t>813,00</w:t>
            </w:r>
          </w:p>
        </w:tc>
        <w:tc>
          <w:tcPr>
            <w:tcW w:w="992" w:type="dxa"/>
            <w:gridSpan w:val="2"/>
          </w:tcPr>
          <w:p w:rsidR="00FC42F9" w:rsidRPr="008E5BB3" w:rsidRDefault="00FC42F9" w:rsidP="008E5BB3">
            <w:pPr>
              <w:jc w:val="center"/>
              <w:rPr>
                <w:sz w:val="24"/>
                <w:szCs w:val="24"/>
              </w:rPr>
            </w:pPr>
            <w:r w:rsidRPr="008E5BB3">
              <w:rPr>
                <w:sz w:val="24"/>
                <w:szCs w:val="24"/>
              </w:rPr>
              <w:t>813,00</w:t>
            </w:r>
          </w:p>
        </w:tc>
        <w:tc>
          <w:tcPr>
            <w:tcW w:w="992" w:type="dxa"/>
            <w:gridSpan w:val="2"/>
          </w:tcPr>
          <w:p w:rsidR="00FC42F9" w:rsidRPr="008E5BB3" w:rsidRDefault="00FC42F9" w:rsidP="008E5BB3">
            <w:pPr>
              <w:jc w:val="center"/>
              <w:rPr>
                <w:sz w:val="24"/>
                <w:szCs w:val="24"/>
              </w:rPr>
            </w:pPr>
            <w:r w:rsidRPr="008E5BB3">
              <w:rPr>
                <w:sz w:val="24"/>
                <w:szCs w:val="24"/>
              </w:rPr>
              <w:t>813,00</w:t>
            </w:r>
          </w:p>
        </w:tc>
        <w:tc>
          <w:tcPr>
            <w:tcW w:w="992" w:type="dxa"/>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272"/>
          <w:jc w:val="center"/>
        </w:trPr>
        <w:tc>
          <w:tcPr>
            <w:tcW w:w="1079" w:type="dxa"/>
            <w:vMerge/>
          </w:tcPr>
          <w:p w:rsidR="00FC42F9" w:rsidRPr="008E5BB3" w:rsidRDefault="00FC42F9" w:rsidP="008E5BB3">
            <w:pPr>
              <w:rPr>
                <w:sz w:val="24"/>
                <w:szCs w:val="24"/>
              </w:rPr>
            </w:pPr>
          </w:p>
        </w:tc>
        <w:tc>
          <w:tcPr>
            <w:tcW w:w="1701" w:type="dxa"/>
            <w:vMerge/>
          </w:tcPr>
          <w:p w:rsidR="00FC42F9" w:rsidRPr="008E5BB3" w:rsidRDefault="00FC42F9" w:rsidP="008E5BB3">
            <w:pPr>
              <w:rPr>
                <w:sz w:val="24"/>
                <w:szCs w:val="24"/>
              </w:rPr>
            </w:pPr>
          </w:p>
        </w:tc>
        <w:tc>
          <w:tcPr>
            <w:tcW w:w="1417" w:type="dxa"/>
            <w:vMerge/>
          </w:tcPr>
          <w:p w:rsidR="00FC42F9" w:rsidRPr="008E5BB3" w:rsidRDefault="00FC42F9" w:rsidP="008E5BB3">
            <w:pPr>
              <w:rPr>
                <w:sz w:val="24"/>
                <w:szCs w:val="24"/>
              </w:rPr>
            </w:pPr>
          </w:p>
        </w:tc>
        <w:tc>
          <w:tcPr>
            <w:tcW w:w="1332" w:type="dxa"/>
          </w:tcPr>
          <w:p w:rsidR="00FC42F9" w:rsidRPr="008E5BB3" w:rsidRDefault="00FC42F9" w:rsidP="008E5BB3">
            <w:pPr>
              <w:jc w:val="both"/>
              <w:rPr>
                <w:sz w:val="24"/>
                <w:szCs w:val="24"/>
              </w:rPr>
            </w:pPr>
            <w:r w:rsidRPr="008E5BB3">
              <w:rPr>
                <w:sz w:val="24"/>
                <w:szCs w:val="24"/>
              </w:rPr>
              <w:t>бюджет района</w:t>
            </w:r>
          </w:p>
        </w:tc>
        <w:tc>
          <w:tcPr>
            <w:tcW w:w="992" w:type="dxa"/>
          </w:tcPr>
          <w:p w:rsidR="00FC42F9" w:rsidRPr="008E5BB3" w:rsidRDefault="00FC42F9" w:rsidP="008E5BB3">
            <w:pPr>
              <w:jc w:val="center"/>
              <w:rPr>
                <w:sz w:val="24"/>
                <w:szCs w:val="24"/>
              </w:rPr>
            </w:pPr>
            <w:r w:rsidRPr="008E5BB3">
              <w:rPr>
                <w:sz w:val="24"/>
                <w:szCs w:val="24"/>
              </w:rPr>
              <w:t>х</w:t>
            </w:r>
          </w:p>
        </w:tc>
        <w:tc>
          <w:tcPr>
            <w:tcW w:w="1417" w:type="dxa"/>
          </w:tcPr>
          <w:p w:rsidR="00FC42F9" w:rsidRPr="008E5BB3" w:rsidRDefault="00FC42F9" w:rsidP="008E5BB3">
            <w:pPr>
              <w:jc w:val="center"/>
              <w:rPr>
                <w:sz w:val="24"/>
                <w:szCs w:val="24"/>
              </w:rPr>
            </w:pPr>
            <w:r w:rsidRPr="008E5BB3">
              <w:rPr>
                <w:sz w:val="24"/>
                <w:szCs w:val="24"/>
              </w:rPr>
              <w:t>478,92</w:t>
            </w:r>
          </w:p>
        </w:tc>
        <w:tc>
          <w:tcPr>
            <w:tcW w:w="993" w:type="dxa"/>
          </w:tcPr>
          <w:p w:rsidR="00FC42F9" w:rsidRPr="008E5BB3" w:rsidRDefault="00FC42F9" w:rsidP="008E5BB3">
            <w:pPr>
              <w:jc w:val="center"/>
              <w:rPr>
                <w:sz w:val="24"/>
                <w:szCs w:val="24"/>
              </w:rPr>
            </w:pPr>
            <w:r w:rsidRPr="008E5BB3">
              <w:rPr>
                <w:sz w:val="24"/>
                <w:szCs w:val="24"/>
              </w:rPr>
              <w:t>190,61</w:t>
            </w:r>
          </w:p>
        </w:tc>
        <w:tc>
          <w:tcPr>
            <w:tcW w:w="992" w:type="dxa"/>
          </w:tcPr>
          <w:p w:rsidR="00FC42F9" w:rsidRPr="008E5BB3" w:rsidRDefault="00FC42F9" w:rsidP="008E5BB3">
            <w:pPr>
              <w:jc w:val="center"/>
              <w:rPr>
                <w:sz w:val="24"/>
                <w:szCs w:val="24"/>
              </w:rPr>
            </w:pPr>
            <w:r w:rsidRPr="008E5BB3">
              <w:rPr>
                <w:sz w:val="24"/>
                <w:szCs w:val="24"/>
              </w:rPr>
              <w:t>46,66</w:t>
            </w:r>
          </w:p>
        </w:tc>
        <w:tc>
          <w:tcPr>
            <w:tcW w:w="992" w:type="dxa"/>
          </w:tcPr>
          <w:p w:rsidR="00FC42F9" w:rsidRPr="008E5BB3" w:rsidRDefault="00FC42F9" w:rsidP="008E5BB3">
            <w:pPr>
              <w:jc w:val="center"/>
              <w:rPr>
                <w:sz w:val="24"/>
                <w:szCs w:val="24"/>
              </w:rPr>
            </w:pPr>
            <w:r w:rsidRPr="008E5BB3">
              <w:rPr>
                <w:sz w:val="24"/>
                <w:szCs w:val="24"/>
              </w:rPr>
              <w:t>60,45</w:t>
            </w:r>
          </w:p>
        </w:tc>
        <w:tc>
          <w:tcPr>
            <w:tcW w:w="851" w:type="dxa"/>
          </w:tcPr>
          <w:p w:rsidR="00FC42F9" w:rsidRPr="008E5BB3" w:rsidRDefault="00FC42F9" w:rsidP="008E5BB3">
            <w:pPr>
              <w:jc w:val="center"/>
              <w:rPr>
                <w:sz w:val="24"/>
                <w:szCs w:val="24"/>
              </w:rPr>
            </w:pPr>
            <w:r w:rsidRPr="008E5BB3">
              <w:rPr>
                <w:sz w:val="24"/>
                <w:szCs w:val="24"/>
              </w:rPr>
              <w:t>60,40</w:t>
            </w:r>
          </w:p>
        </w:tc>
        <w:tc>
          <w:tcPr>
            <w:tcW w:w="992" w:type="dxa"/>
            <w:gridSpan w:val="2"/>
          </w:tcPr>
          <w:p w:rsidR="00FC42F9" w:rsidRPr="008E5BB3" w:rsidRDefault="00FC42F9" w:rsidP="008E5BB3">
            <w:pPr>
              <w:jc w:val="center"/>
              <w:rPr>
                <w:sz w:val="24"/>
                <w:szCs w:val="24"/>
              </w:rPr>
            </w:pPr>
            <w:r w:rsidRPr="008E5BB3">
              <w:rPr>
                <w:sz w:val="24"/>
                <w:szCs w:val="24"/>
              </w:rPr>
              <w:t>60,40</w:t>
            </w:r>
          </w:p>
        </w:tc>
        <w:tc>
          <w:tcPr>
            <w:tcW w:w="992" w:type="dxa"/>
            <w:gridSpan w:val="2"/>
          </w:tcPr>
          <w:p w:rsidR="00FC42F9" w:rsidRPr="008E5BB3" w:rsidRDefault="00FC42F9" w:rsidP="008E5BB3">
            <w:pPr>
              <w:jc w:val="center"/>
              <w:rPr>
                <w:sz w:val="24"/>
                <w:szCs w:val="24"/>
              </w:rPr>
            </w:pPr>
            <w:r w:rsidRPr="008E5BB3">
              <w:rPr>
                <w:sz w:val="24"/>
                <w:szCs w:val="24"/>
              </w:rPr>
              <w:t>60,40</w:t>
            </w:r>
          </w:p>
        </w:tc>
        <w:tc>
          <w:tcPr>
            <w:tcW w:w="992" w:type="dxa"/>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120"/>
          <w:jc w:val="center"/>
        </w:trPr>
        <w:tc>
          <w:tcPr>
            <w:tcW w:w="1079" w:type="dxa"/>
            <w:vMerge/>
          </w:tcPr>
          <w:p w:rsidR="00FC42F9" w:rsidRPr="008E5BB3" w:rsidRDefault="00FC42F9" w:rsidP="008E5BB3">
            <w:pPr>
              <w:rPr>
                <w:sz w:val="24"/>
                <w:szCs w:val="24"/>
              </w:rPr>
            </w:pPr>
          </w:p>
        </w:tc>
        <w:tc>
          <w:tcPr>
            <w:tcW w:w="1701" w:type="dxa"/>
            <w:vMerge/>
          </w:tcPr>
          <w:p w:rsidR="00FC42F9" w:rsidRPr="008E5BB3" w:rsidRDefault="00FC42F9" w:rsidP="008E5BB3">
            <w:pPr>
              <w:rPr>
                <w:sz w:val="24"/>
                <w:szCs w:val="24"/>
              </w:rPr>
            </w:pPr>
          </w:p>
        </w:tc>
        <w:tc>
          <w:tcPr>
            <w:tcW w:w="1417" w:type="dxa"/>
            <w:vMerge/>
          </w:tcPr>
          <w:p w:rsidR="00FC42F9" w:rsidRPr="008E5BB3" w:rsidRDefault="00FC42F9" w:rsidP="008E5BB3">
            <w:pPr>
              <w:rPr>
                <w:sz w:val="24"/>
                <w:szCs w:val="24"/>
              </w:rPr>
            </w:pPr>
          </w:p>
        </w:tc>
        <w:tc>
          <w:tcPr>
            <w:tcW w:w="1332" w:type="dxa"/>
          </w:tcPr>
          <w:p w:rsidR="00FC42F9" w:rsidRPr="008E5BB3" w:rsidRDefault="00FC42F9" w:rsidP="008E5BB3">
            <w:pPr>
              <w:jc w:val="both"/>
              <w:rPr>
                <w:sz w:val="24"/>
                <w:szCs w:val="24"/>
              </w:rPr>
            </w:pPr>
            <w:r w:rsidRPr="008E5BB3">
              <w:rPr>
                <w:sz w:val="24"/>
                <w:szCs w:val="24"/>
              </w:rPr>
              <w:t>бюджет поселений</w:t>
            </w:r>
          </w:p>
        </w:tc>
        <w:tc>
          <w:tcPr>
            <w:tcW w:w="992" w:type="dxa"/>
          </w:tcPr>
          <w:p w:rsidR="00FC42F9" w:rsidRPr="008E5BB3" w:rsidRDefault="00FC42F9" w:rsidP="008E5BB3">
            <w:pPr>
              <w:jc w:val="center"/>
              <w:rPr>
                <w:sz w:val="24"/>
                <w:szCs w:val="24"/>
              </w:rPr>
            </w:pPr>
            <w:r w:rsidRPr="008E5BB3">
              <w:rPr>
                <w:sz w:val="24"/>
                <w:szCs w:val="24"/>
              </w:rPr>
              <w:t>х</w:t>
            </w:r>
          </w:p>
        </w:tc>
        <w:tc>
          <w:tcPr>
            <w:tcW w:w="1417" w:type="dxa"/>
          </w:tcPr>
          <w:p w:rsidR="00FC42F9" w:rsidRPr="008E5BB3" w:rsidRDefault="00FC42F9" w:rsidP="008E5BB3">
            <w:pPr>
              <w:jc w:val="center"/>
              <w:rPr>
                <w:sz w:val="24"/>
                <w:szCs w:val="24"/>
              </w:rPr>
            </w:pPr>
            <w:r w:rsidRPr="008E5BB3">
              <w:rPr>
                <w:sz w:val="24"/>
                <w:szCs w:val="24"/>
              </w:rPr>
              <w:t>0,00</w:t>
            </w:r>
          </w:p>
        </w:tc>
        <w:tc>
          <w:tcPr>
            <w:tcW w:w="993" w:type="dxa"/>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c>
          <w:tcPr>
            <w:tcW w:w="851" w:type="dxa"/>
          </w:tcPr>
          <w:p w:rsidR="00FC42F9" w:rsidRPr="008E5BB3" w:rsidRDefault="00FC42F9" w:rsidP="008E5BB3">
            <w:pPr>
              <w:jc w:val="center"/>
              <w:rPr>
                <w:sz w:val="24"/>
                <w:szCs w:val="24"/>
              </w:rPr>
            </w:pPr>
            <w:r w:rsidRPr="008E5BB3">
              <w:rPr>
                <w:sz w:val="24"/>
                <w:szCs w:val="24"/>
              </w:rPr>
              <w:t>0,00</w:t>
            </w:r>
          </w:p>
        </w:tc>
        <w:tc>
          <w:tcPr>
            <w:tcW w:w="992" w:type="dxa"/>
            <w:gridSpan w:val="2"/>
          </w:tcPr>
          <w:p w:rsidR="00FC42F9" w:rsidRPr="008E5BB3" w:rsidRDefault="00FC42F9" w:rsidP="008E5BB3">
            <w:pPr>
              <w:jc w:val="center"/>
              <w:rPr>
                <w:sz w:val="24"/>
                <w:szCs w:val="24"/>
              </w:rPr>
            </w:pPr>
            <w:r w:rsidRPr="008E5BB3">
              <w:rPr>
                <w:sz w:val="24"/>
                <w:szCs w:val="24"/>
              </w:rPr>
              <w:t>0,00</w:t>
            </w:r>
          </w:p>
        </w:tc>
        <w:tc>
          <w:tcPr>
            <w:tcW w:w="992" w:type="dxa"/>
            <w:gridSpan w:val="2"/>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tcPr>
          <w:p w:rsidR="00FC42F9" w:rsidRPr="008E5BB3" w:rsidRDefault="00FC42F9" w:rsidP="008E5BB3">
            <w:pPr>
              <w:rPr>
                <w:sz w:val="24"/>
                <w:szCs w:val="24"/>
              </w:rPr>
            </w:pPr>
          </w:p>
        </w:tc>
        <w:tc>
          <w:tcPr>
            <w:tcW w:w="1701" w:type="dxa"/>
            <w:vMerge/>
          </w:tcPr>
          <w:p w:rsidR="00FC42F9" w:rsidRPr="008E5BB3" w:rsidRDefault="00FC42F9" w:rsidP="008E5BB3">
            <w:pPr>
              <w:rPr>
                <w:sz w:val="24"/>
                <w:szCs w:val="24"/>
              </w:rPr>
            </w:pPr>
          </w:p>
        </w:tc>
        <w:tc>
          <w:tcPr>
            <w:tcW w:w="1417" w:type="dxa"/>
            <w:vMerge/>
          </w:tcPr>
          <w:p w:rsidR="00FC42F9" w:rsidRPr="008E5BB3" w:rsidRDefault="00FC42F9" w:rsidP="008E5BB3">
            <w:pPr>
              <w:rPr>
                <w:sz w:val="24"/>
                <w:szCs w:val="24"/>
              </w:rPr>
            </w:pPr>
          </w:p>
        </w:tc>
        <w:tc>
          <w:tcPr>
            <w:tcW w:w="1332" w:type="dxa"/>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tcPr>
          <w:p w:rsidR="00FC42F9" w:rsidRPr="008E5BB3" w:rsidRDefault="00FC42F9" w:rsidP="008E5BB3">
            <w:pPr>
              <w:jc w:val="center"/>
              <w:rPr>
                <w:sz w:val="24"/>
                <w:szCs w:val="24"/>
              </w:rPr>
            </w:pPr>
            <w:r w:rsidRPr="008E5BB3">
              <w:rPr>
                <w:sz w:val="24"/>
                <w:szCs w:val="24"/>
              </w:rPr>
              <w:t>х</w:t>
            </w:r>
          </w:p>
        </w:tc>
        <w:tc>
          <w:tcPr>
            <w:tcW w:w="1417" w:type="dxa"/>
          </w:tcPr>
          <w:p w:rsidR="00FC42F9" w:rsidRPr="008E5BB3" w:rsidRDefault="00FC42F9" w:rsidP="008E5BB3">
            <w:pPr>
              <w:jc w:val="center"/>
              <w:rPr>
                <w:sz w:val="24"/>
                <w:szCs w:val="24"/>
              </w:rPr>
            </w:pPr>
            <w:r w:rsidRPr="008E5BB3">
              <w:rPr>
                <w:sz w:val="24"/>
                <w:szCs w:val="24"/>
              </w:rPr>
              <w:t>0,00</w:t>
            </w:r>
          </w:p>
        </w:tc>
        <w:tc>
          <w:tcPr>
            <w:tcW w:w="993" w:type="dxa"/>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c>
          <w:tcPr>
            <w:tcW w:w="851" w:type="dxa"/>
          </w:tcPr>
          <w:p w:rsidR="00FC42F9" w:rsidRPr="008E5BB3" w:rsidRDefault="00FC42F9" w:rsidP="008E5BB3">
            <w:pPr>
              <w:jc w:val="center"/>
              <w:rPr>
                <w:sz w:val="24"/>
                <w:szCs w:val="24"/>
              </w:rPr>
            </w:pPr>
            <w:r w:rsidRPr="008E5BB3">
              <w:rPr>
                <w:sz w:val="24"/>
                <w:szCs w:val="24"/>
              </w:rPr>
              <w:t>0,00</w:t>
            </w:r>
          </w:p>
        </w:tc>
        <w:tc>
          <w:tcPr>
            <w:tcW w:w="992" w:type="dxa"/>
            <w:gridSpan w:val="2"/>
          </w:tcPr>
          <w:p w:rsidR="00FC42F9" w:rsidRPr="008E5BB3" w:rsidRDefault="00FC42F9" w:rsidP="008E5BB3">
            <w:pPr>
              <w:jc w:val="center"/>
              <w:rPr>
                <w:sz w:val="24"/>
                <w:szCs w:val="24"/>
              </w:rPr>
            </w:pPr>
            <w:r w:rsidRPr="008E5BB3">
              <w:rPr>
                <w:sz w:val="24"/>
                <w:szCs w:val="24"/>
              </w:rPr>
              <w:t>0,00</w:t>
            </w:r>
          </w:p>
        </w:tc>
        <w:tc>
          <w:tcPr>
            <w:tcW w:w="992" w:type="dxa"/>
            <w:gridSpan w:val="2"/>
          </w:tcPr>
          <w:p w:rsidR="00FC42F9" w:rsidRPr="008E5BB3" w:rsidRDefault="00FC42F9" w:rsidP="008E5BB3">
            <w:pPr>
              <w:jc w:val="center"/>
              <w:rPr>
                <w:sz w:val="24"/>
                <w:szCs w:val="24"/>
              </w:rPr>
            </w:pPr>
            <w:r w:rsidRPr="008E5BB3">
              <w:rPr>
                <w:sz w:val="24"/>
                <w:szCs w:val="24"/>
              </w:rPr>
              <w:t>0,00</w:t>
            </w:r>
          </w:p>
        </w:tc>
        <w:tc>
          <w:tcPr>
            <w:tcW w:w="992" w:type="dxa"/>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val="restart"/>
            <w:hideMark/>
          </w:tcPr>
          <w:p w:rsidR="00FC42F9" w:rsidRPr="008E5BB3" w:rsidRDefault="00FC42F9" w:rsidP="008E5BB3">
            <w:pPr>
              <w:jc w:val="both"/>
              <w:rPr>
                <w:bCs/>
                <w:sz w:val="24"/>
                <w:szCs w:val="24"/>
              </w:rPr>
            </w:pPr>
            <w:r w:rsidRPr="008E5BB3">
              <w:rPr>
                <w:bCs/>
                <w:sz w:val="24"/>
                <w:szCs w:val="24"/>
              </w:rPr>
              <w:lastRenderedPageBreak/>
              <w:t>Итого</w:t>
            </w:r>
            <w:r w:rsidR="008E5BB3">
              <w:rPr>
                <w:bCs/>
                <w:sz w:val="24"/>
                <w:szCs w:val="24"/>
              </w:rPr>
              <w:t xml:space="preserve"> по основному мероприятию 3.1.1</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12769,30</w:t>
            </w:r>
          </w:p>
        </w:tc>
        <w:tc>
          <w:tcPr>
            <w:tcW w:w="993" w:type="dxa"/>
            <w:hideMark/>
          </w:tcPr>
          <w:p w:rsidR="00FC42F9" w:rsidRPr="008E5BB3" w:rsidRDefault="00FC42F9" w:rsidP="008E5BB3">
            <w:pPr>
              <w:jc w:val="center"/>
              <w:rPr>
                <w:sz w:val="24"/>
                <w:szCs w:val="24"/>
              </w:rPr>
            </w:pPr>
            <w:r w:rsidRPr="008E5BB3">
              <w:rPr>
                <w:sz w:val="24"/>
                <w:szCs w:val="24"/>
              </w:rPr>
              <w:t>3438,04</w:t>
            </w:r>
          </w:p>
        </w:tc>
        <w:tc>
          <w:tcPr>
            <w:tcW w:w="992" w:type="dxa"/>
            <w:hideMark/>
          </w:tcPr>
          <w:p w:rsidR="00FC42F9" w:rsidRPr="008E5BB3" w:rsidRDefault="00FC42F9" w:rsidP="008E5BB3">
            <w:pPr>
              <w:jc w:val="center"/>
              <w:rPr>
                <w:sz w:val="24"/>
                <w:szCs w:val="24"/>
              </w:rPr>
            </w:pPr>
            <w:r w:rsidRPr="008E5BB3">
              <w:rPr>
                <w:sz w:val="24"/>
                <w:szCs w:val="24"/>
              </w:rPr>
              <w:t>3189,77</w:t>
            </w:r>
          </w:p>
        </w:tc>
        <w:tc>
          <w:tcPr>
            <w:tcW w:w="992" w:type="dxa"/>
            <w:hideMark/>
          </w:tcPr>
          <w:p w:rsidR="00FC42F9" w:rsidRPr="008E5BB3" w:rsidRDefault="00FC42F9" w:rsidP="008E5BB3">
            <w:pPr>
              <w:jc w:val="center"/>
              <w:rPr>
                <w:sz w:val="24"/>
                <w:szCs w:val="24"/>
              </w:rPr>
            </w:pPr>
            <w:r w:rsidRPr="008E5BB3">
              <w:rPr>
                <w:sz w:val="24"/>
                <w:szCs w:val="24"/>
              </w:rPr>
              <w:t>1853,49</w:t>
            </w:r>
          </w:p>
        </w:tc>
        <w:tc>
          <w:tcPr>
            <w:tcW w:w="851" w:type="dxa"/>
            <w:hideMark/>
          </w:tcPr>
          <w:p w:rsidR="00FC42F9" w:rsidRPr="008E5BB3" w:rsidRDefault="00FC42F9" w:rsidP="008E5BB3">
            <w:pPr>
              <w:jc w:val="center"/>
              <w:rPr>
                <w:sz w:val="24"/>
                <w:szCs w:val="24"/>
              </w:rPr>
            </w:pPr>
            <w:r w:rsidRPr="008E5BB3">
              <w:rPr>
                <w:sz w:val="24"/>
                <w:szCs w:val="24"/>
              </w:rPr>
              <w:t>2495,40</w:t>
            </w:r>
          </w:p>
        </w:tc>
        <w:tc>
          <w:tcPr>
            <w:tcW w:w="992" w:type="dxa"/>
            <w:gridSpan w:val="2"/>
            <w:hideMark/>
          </w:tcPr>
          <w:p w:rsidR="00FC42F9" w:rsidRPr="008E5BB3" w:rsidRDefault="00FC42F9" w:rsidP="008E5BB3">
            <w:pPr>
              <w:jc w:val="center"/>
              <w:rPr>
                <w:sz w:val="24"/>
                <w:szCs w:val="24"/>
              </w:rPr>
            </w:pPr>
            <w:r w:rsidRPr="008E5BB3">
              <w:rPr>
                <w:sz w:val="24"/>
                <w:szCs w:val="24"/>
              </w:rPr>
              <w:t>896,30</w:t>
            </w:r>
          </w:p>
        </w:tc>
        <w:tc>
          <w:tcPr>
            <w:tcW w:w="992" w:type="dxa"/>
            <w:gridSpan w:val="2"/>
            <w:hideMark/>
          </w:tcPr>
          <w:p w:rsidR="00FC42F9" w:rsidRPr="008E5BB3" w:rsidRDefault="00FC42F9" w:rsidP="008E5BB3">
            <w:pPr>
              <w:jc w:val="center"/>
              <w:rPr>
                <w:sz w:val="24"/>
                <w:szCs w:val="24"/>
              </w:rPr>
            </w:pPr>
            <w:r w:rsidRPr="008E5BB3">
              <w:rPr>
                <w:sz w:val="24"/>
                <w:szCs w:val="24"/>
              </w:rPr>
              <w:t>896,30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6461,46</w:t>
            </w:r>
          </w:p>
        </w:tc>
        <w:tc>
          <w:tcPr>
            <w:tcW w:w="993" w:type="dxa"/>
            <w:hideMark/>
          </w:tcPr>
          <w:p w:rsidR="00FC42F9" w:rsidRPr="008E5BB3" w:rsidRDefault="00FC42F9" w:rsidP="008E5BB3">
            <w:pPr>
              <w:jc w:val="center"/>
              <w:rPr>
                <w:sz w:val="24"/>
                <w:szCs w:val="24"/>
              </w:rPr>
            </w:pPr>
            <w:r w:rsidRPr="008E5BB3">
              <w:rPr>
                <w:sz w:val="24"/>
                <w:szCs w:val="24"/>
              </w:rPr>
              <w:t>1648,84</w:t>
            </w:r>
          </w:p>
        </w:tc>
        <w:tc>
          <w:tcPr>
            <w:tcW w:w="992" w:type="dxa"/>
            <w:hideMark/>
          </w:tcPr>
          <w:p w:rsidR="00FC42F9" w:rsidRPr="008E5BB3" w:rsidRDefault="00FC42F9" w:rsidP="008E5BB3">
            <w:pPr>
              <w:jc w:val="center"/>
              <w:rPr>
                <w:sz w:val="24"/>
                <w:szCs w:val="24"/>
              </w:rPr>
            </w:pPr>
            <w:r w:rsidRPr="008E5BB3">
              <w:rPr>
                <w:sz w:val="24"/>
                <w:szCs w:val="24"/>
              </w:rPr>
              <w:t>2317,72</w:t>
            </w:r>
          </w:p>
        </w:tc>
        <w:tc>
          <w:tcPr>
            <w:tcW w:w="992" w:type="dxa"/>
            <w:hideMark/>
          </w:tcPr>
          <w:p w:rsidR="00FC42F9" w:rsidRPr="008E5BB3" w:rsidRDefault="00FC42F9" w:rsidP="008E5BB3">
            <w:pPr>
              <w:jc w:val="center"/>
              <w:rPr>
                <w:sz w:val="24"/>
                <w:szCs w:val="24"/>
              </w:rPr>
            </w:pPr>
            <w:r w:rsidRPr="008E5BB3">
              <w:rPr>
                <w:sz w:val="24"/>
                <w:szCs w:val="24"/>
              </w:rPr>
              <w:t>895,81</w:t>
            </w:r>
          </w:p>
        </w:tc>
        <w:tc>
          <w:tcPr>
            <w:tcW w:w="851" w:type="dxa"/>
            <w:hideMark/>
          </w:tcPr>
          <w:p w:rsidR="00FC42F9" w:rsidRPr="008E5BB3" w:rsidRDefault="00FC42F9" w:rsidP="008E5BB3">
            <w:pPr>
              <w:jc w:val="center"/>
              <w:rPr>
                <w:sz w:val="24"/>
                <w:szCs w:val="24"/>
              </w:rPr>
            </w:pPr>
            <w:r w:rsidRPr="008E5BB3">
              <w:rPr>
                <w:sz w:val="24"/>
                <w:szCs w:val="24"/>
              </w:rPr>
              <w:t>1599,10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5788,91</w:t>
            </w:r>
          </w:p>
        </w:tc>
        <w:tc>
          <w:tcPr>
            <w:tcW w:w="993" w:type="dxa"/>
            <w:hideMark/>
          </w:tcPr>
          <w:p w:rsidR="00FC42F9" w:rsidRPr="008E5BB3" w:rsidRDefault="00FC42F9" w:rsidP="008E5BB3">
            <w:pPr>
              <w:jc w:val="center"/>
              <w:rPr>
                <w:sz w:val="24"/>
                <w:szCs w:val="24"/>
              </w:rPr>
            </w:pPr>
            <w:r w:rsidRPr="008E5BB3">
              <w:rPr>
                <w:sz w:val="24"/>
                <w:szCs w:val="24"/>
              </w:rPr>
              <w:t>1558,59</w:t>
            </w:r>
          </w:p>
        </w:tc>
        <w:tc>
          <w:tcPr>
            <w:tcW w:w="992" w:type="dxa"/>
            <w:hideMark/>
          </w:tcPr>
          <w:p w:rsidR="00FC42F9" w:rsidRPr="008E5BB3" w:rsidRDefault="00FC42F9" w:rsidP="008E5BB3">
            <w:pPr>
              <w:jc w:val="center"/>
              <w:rPr>
                <w:sz w:val="24"/>
                <w:szCs w:val="24"/>
              </w:rPr>
            </w:pPr>
            <w:r w:rsidRPr="008E5BB3">
              <w:rPr>
                <w:sz w:val="24"/>
                <w:szCs w:val="24"/>
              </w:rPr>
              <w:t>825,39</w:t>
            </w:r>
          </w:p>
        </w:tc>
        <w:tc>
          <w:tcPr>
            <w:tcW w:w="992" w:type="dxa"/>
            <w:hideMark/>
          </w:tcPr>
          <w:p w:rsidR="00FC42F9" w:rsidRPr="008E5BB3" w:rsidRDefault="00FC42F9" w:rsidP="008E5BB3">
            <w:pPr>
              <w:jc w:val="center"/>
              <w:rPr>
                <w:sz w:val="24"/>
                <w:szCs w:val="24"/>
              </w:rPr>
            </w:pPr>
            <w:r w:rsidRPr="008E5BB3">
              <w:rPr>
                <w:sz w:val="24"/>
                <w:szCs w:val="24"/>
              </w:rPr>
              <w:t>897,23</w:t>
            </w:r>
          </w:p>
        </w:tc>
        <w:tc>
          <w:tcPr>
            <w:tcW w:w="851" w:type="dxa"/>
            <w:hideMark/>
          </w:tcPr>
          <w:p w:rsidR="00FC42F9" w:rsidRPr="008E5BB3" w:rsidRDefault="00FC42F9" w:rsidP="008E5BB3">
            <w:pPr>
              <w:jc w:val="center"/>
              <w:rPr>
                <w:sz w:val="24"/>
                <w:szCs w:val="24"/>
              </w:rPr>
            </w:pPr>
            <w:r w:rsidRPr="008E5BB3">
              <w:rPr>
                <w:sz w:val="24"/>
                <w:szCs w:val="24"/>
              </w:rPr>
              <w:t>835,90</w:t>
            </w:r>
          </w:p>
        </w:tc>
        <w:tc>
          <w:tcPr>
            <w:tcW w:w="992" w:type="dxa"/>
            <w:gridSpan w:val="2"/>
            <w:hideMark/>
          </w:tcPr>
          <w:p w:rsidR="00FC42F9" w:rsidRPr="008E5BB3" w:rsidRDefault="00FC42F9" w:rsidP="008E5BB3">
            <w:pPr>
              <w:jc w:val="center"/>
              <w:rPr>
                <w:sz w:val="24"/>
                <w:szCs w:val="24"/>
              </w:rPr>
            </w:pPr>
            <w:r w:rsidRPr="008E5BB3">
              <w:rPr>
                <w:sz w:val="24"/>
                <w:szCs w:val="24"/>
              </w:rPr>
              <w:t>835,90</w:t>
            </w:r>
          </w:p>
        </w:tc>
        <w:tc>
          <w:tcPr>
            <w:tcW w:w="992" w:type="dxa"/>
            <w:gridSpan w:val="2"/>
            <w:hideMark/>
          </w:tcPr>
          <w:p w:rsidR="00FC42F9" w:rsidRPr="008E5BB3" w:rsidRDefault="00FC42F9" w:rsidP="008E5BB3">
            <w:pPr>
              <w:jc w:val="center"/>
              <w:rPr>
                <w:sz w:val="24"/>
                <w:szCs w:val="24"/>
              </w:rPr>
            </w:pPr>
            <w:r w:rsidRPr="008E5BB3">
              <w:rPr>
                <w:sz w:val="24"/>
                <w:szCs w:val="24"/>
              </w:rPr>
              <w:t>835,90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518,92</w:t>
            </w:r>
          </w:p>
        </w:tc>
        <w:tc>
          <w:tcPr>
            <w:tcW w:w="993" w:type="dxa"/>
            <w:hideMark/>
          </w:tcPr>
          <w:p w:rsidR="00FC42F9" w:rsidRPr="008E5BB3" w:rsidRDefault="00FC42F9" w:rsidP="008E5BB3">
            <w:pPr>
              <w:jc w:val="center"/>
              <w:rPr>
                <w:sz w:val="24"/>
                <w:szCs w:val="24"/>
              </w:rPr>
            </w:pPr>
            <w:r w:rsidRPr="008E5BB3">
              <w:rPr>
                <w:sz w:val="24"/>
                <w:szCs w:val="24"/>
              </w:rPr>
              <w:t>230,61</w:t>
            </w:r>
          </w:p>
        </w:tc>
        <w:tc>
          <w:tcPr>
            <w:tcW w:w="992" w:type="dxa"/>
            <w:hideMark/>
          </w:tcPr>
          <w:p w:rsidR="00FC42F9" w:rsidRPr="008E5BB3" w:rsidRDefault="00FC42F9" w:rsidP="008E5BB3">
            <w:pPr>
              <w:jc w:val="center"/>
              <w:rPr>
                <w:sz w:val="24"/>
                <w:szCs w:val="24"/>
              </w:rPr>
            </w:pPr>
            <w:r w:rsidRPr="008E5BB3">
              <w:rPr>
                <w:sz w:val="24"/>
                <w:szCs w:val="24"/>
              </w:rPr>
              <w:t>46,66</w:t>
            </w:r>
          </w:p>
        </w:tc>
        <w:tc>
          <w:tcPr>
            <w:tcW w:w="992" w:type="dxa"/>
            <w:hideMark/>
          </w:tcPr>
          <w:p w:rsidR="00FC42F9" w:rsidRPr="008E5BB3" w:rsidRDefault="00FC42F9" w:rsidP="008E5BB3">
            <w:pPr>
              <w:jc w:val="center"/>
              <w:rPr>
                <w:sz w:val="24"/>
                <w:szCs w:val="24"/>
              </w:rPr>
            </w:pPr>
            <w:r w:rsidRPr="008E5BB3">
              <w:rPr>
                <w:sz w:val="24"/>
                <w:szCs w:val="24"/>
              </w:rPr>
              <w:t>60,45</w:t>
            </w:r>
          </w:p>
        </w:tc>
        <w:tc>
          <w:tcPr>
            <w:tcW w:w="851" w:type="dxa"/>
            <w:hideMark/>
          </w:tcPr>
          <w:p w:rsidR="00FC42F9" w:rsidRPr="008E5BB3" w:rsidRDefault="00FC42F9" w:rsidP="008E5BB3">
            <w:pPr>
              <w:jc w:val="center"/>
              <w:rPr>
                <w:sz w:val="24"/>
                <w:szCs w:val="24"/>
              </w:rPr>
            </w:pPr>
            <w:r w:rsidRPr="008E5BB3">
              <w:rPr>
                <w:sz w:val="24"/>
                <w:szCs w:val="24"/>
              </w:rPr>
              <w:t>60,40</w:t>
            </w:r>
          </w:p>
        </w:tc>
        <w:tc>
          <w:tcPr>
            <w:tcW w:w="992" w:type="dxa"/>
            <w:gridSpan w:val="2"/>
            <w:hideMark/>
          </w:tcPr>
          <w:p w:rsidR="00FC42F9" w:rsidRPr="008E5BB3" w:rsidRDefault="00FC42F9" w:rsidP="008E5BB3">
            <w:pPr>
              <w:jc w:val="center"/>
              <w:rPr>
                <w:sz w:val="24"/>
                <w:szCs w:val="24"/>
              </w:rPr>
            </w:pPr>
            <w:r w:rsidRPr="008E5BB3">
              <w:rPr>
                <w:sz w:val="24"/>
                <w:szCs w:val="24"/>
              </w:rPr>
              <w:t>60,40</w:t>
            </w:r>
          </w:p>
        </w:tc>
        <w:tc>
          <w:tcPr>
            <w:tcW w:w="992" w:type="dxa"/>
            <w:gridSpan w:val="2"/>
            <w:hideMark/>
          </w:tcPr>
          <w:p w:rsidR="00FC42F9" w:rsidRPr="008E5BB3" w:rsidRDefault="00FC42F9" w:rsidP="008E5BB3">
            <w:pPr>
              <w:jc w:val="center"/>
              <w:rPr>
                <w:sz w:val="24"/>
                <w:szCs w:val="24"/>
              </w:rPr>
            </w:pPr>
            <w:r w:rsidRPr="008E5BB3">
              <w:rPr>
                <w:sz w:val="24"/>
                <w:szCs w:val="24"/>
              </w:rPr>
              <w:t>60,40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val="restart"/>
            <w:hideMark/>
          </w:tcPr>
          <w:p w:rsidR="00FC42F9" w:rsidRPr="008E5BB3" w:rsidRDefault="00FC42F9" w:rsidP="008E5BB3">
            <w:pPr>
              <w:jc w:val="both"/>
              <w:rPr>
                <w:bCs/>
                <w:sz w:val="24"/>
                <w:szCs w:val="24"/>
              </w:rPr>
            </w:pPr>
            <w:r w:rsidRPr="008E5BB3">
              <w:rPr>
                <w:bCs/>
                <w:sz w:val="24"/>
                <w:szCs w:val="24"/>
              </w:rPr>
              <w:t>Итого по подпрограмме III</w:t>
            </w:r>
          </w:p>
        </w:tc>
        <w:tc>
          <w:tcPr>
            <w:tcW w:w="1332" w:type="dxa"/>
            <w:hideMark/>
          </w:tcPr>
          <w:p w:rsidR="00FC42F9" w:rsidRPr="008E5BB3" w:rsidRDefault="00FC42F9" w:rsidP="008E5BB3">
            <w:pPr>
              <w:jc w:val="both"/>
              <w:rPr>
                <w:bCs/>
                <w:sz w:val="24"/>
                <w:szCs w:val="24"/>
              </w:rPr>
            </w:pPr>
            <w:r w:rsidRPr="008E5BB3">
              <w:rPr>
                <w:bCs/>
                <w:sz w:val="24"/>
                <w:szCs w:val="24"/>
              </w:rPr>
              <w:t>всего</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12769,30</w:t>
            </w:r>
          </w:p>
        </w:tc>
        <w:tc>
          <w:tcPr>
            <w:tcW w:w="993" w:type="dxa"/>
            <w:hideMark/>
          </w:tcPr>
          <w:p w:rsidR="00FC42F9" w:rsidRPr="008E5BB3" w:rsidRDefault="00FC42F9" w:rsidP="008E5BB3">
            <w:pPr>
              <w:jc w:val="center"/>
              <w:rPr>
                <w:bCs/>
                <w:sz w:val="24"/>
                <w:szCs w:val="24"/>
              </w:rPr>
            </w:pPr>
            <w:r w:rsidRPr="008E5BB3">
              <w:rPr>
                <w:bCs/>
                <w:sz w:val="24"/>
                <w:szCs w:val="24"/>
              </w:rPr>
              <w:t>3438,04</w:t>
            </w:r>
          </w:p>
        </w:tc>
        <w:tc>
          <w:tcPr>
            <w:tcW w:w="992" w:type="dxa"/>
            <w:hideMark/>
          </w:tcPr>
          <w:p w:rsidR="00FC42F9" w:rsidRPr="008E5BB3" w:rsidRDefault="00FC42F9" w:rsidP="008E5BB3">
            <w:pPr>
              <w:jc w:val="center"/>
              <w:rPr>
                <w:bCs/>
                <w:sz w:val="24"/>
                <w:szCs w:val="24"/>
              </w:rPr>
            </w:pPr>
            <w:r w:rsidRPr="008E5BB3">
              <w:rPr>
                <w:bCs/>
                <w:sz w:val="24"/>
                <w:szCs w:val="24"/>
              </w:rPr>
              <w:t>3189,77</w:t>
            </w:r>
          </w:p>
        </w:tc>
        <w:tc>
          <w:tcPr>
            <w:tcW w:w="992" w:type="dxa"/>
            <w:hideMark/>
          </w:tcPr>
          <w:p w:rsidR="00FC42F9" w:rsidRPr="008E5BB3" w:rsidRDefault="00FC42F9" w:rsidP="008E5BB3">
            <w:pPr>
              <w:jc w:val="center"/>
              <w:rPr>
                <w:bCs/>
                <w:sz w:val="24"/>
                <w:szCs w:val="24"/>
              </w:rPr>
            </w:pPr>
            <w:r w:rsidRPr="008E5BB3">
              <w:rPr>
                <w:bCs/>
                <w:sz w:val="24"/>
                <w:szCs w:val="24"/>
              </w:rPr>
              <w:t>1853,49</w:t>
            </w:r>
          </w:p>
        </w:tc>
        <w:tc>
          <w:tcPr>
            <w:tcW w:w="851" w:type="dxa"/>
            <w:hideMark/>
          </w:tcPr>
          <w:p w:rsidR="00FC42F9" w:rsidRPr="008E5BB3" w:rsidRDefault="00FC42F9" w:rsidP="008E5BB3">
            <w:pPr>
              <w:jc w:val="center"/>
              <w:rPr>
                <w:bCs/>
                <w:sz w:val="24"/>
                <w:szCs w:val="24"/>
              </w:rPr>
            </w:pPr>
            <w:r w:rsidRPr="008E5BB3">
              <w:rPr>
                <w:bCs/>
                <w:sz w:val="24"/>
                <w:szCs w:val="24"/>
              </w:rPr>
              <w:t>2495,40</w:t>
            </w:r>
          </w:p>
        </w:tc>
        <w:tc>
          <w:tcPr>
            <w:tcW w:w="992" w:type="dxa"/>
            <w:gridSpan w:val="2"/>
            <w:hideMark/>
          </w:tcPr>
          <w:p w:rsidR="00FC42F9" w:rsidRPr="008E5BB3" w:rsidRDefault="00FC42F9" w:rsidP="008E5BB3">
            <w:pPr>
              <w:jc w:val="center"/>
              <w:rPr>
                <w:bCs/>
                <w:sz w:val="24"/>
                <w:szCs w:val="24"/>
              </w:rPr>
            </w:pPr>
            <w:r w:rsidRPr="008E5BB3">
              <w:rPr>
                <w:bCs/>
                <w:sz w:val="24"/>
                <w:szCs w:val="24"/>
              </w:rPr>
              <w:t>896,30</w:t>
            </w:r>
          </w:p>
        </w:tc>
        <w:tc>
          <w:tcPr>
            <w:tcW w:w="992" w:type="dxa"/>
            <w:gridSpan w:val="2"/>
            <w:hideMark/>
          </w:tcPr>
          <w:p w:rsidR="00FC42F9" w:rsidRPr="008E5BB3" w:rsidRDefault="00FC42F9" w:rsidP="008E5BB3">
            <w:pPr>
              <w:jc w:val="center"/>
              <w:rPr>
                <w:bCs/>
                <w:sz w:val="24"/>
                <w:szCs w:val="24"/>
              </w:rPr>
            </w:pPr>
            <w:r w:rsidRPr="008E5BB3">
              <w:rPr>
                <w:bCs/>
                <w:sz w:val="24"/>
                <w:szCs w:val="24"/>
              </w:rPr>
              <w:t>896,30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федеральный бюджет</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6461,46</w:t>
            </w:r>
          </w:p>
        </w:tc>
        <w:tc>
          <w:tcPr>
            <w:tcW w:w="993" w:type="dxa"/>
            <w:hideMark/>
          </w:tcPr>
          <w:p w:rsidR="00FC42F9" w:rsidRPr="008E5BB3" w:rsidRDefault="00FC42F9" w:rsidP="008E5BB3">
            <w:pPr>
              <w:jc w:val="center"/>
              <w:rPr>
                <w:bCs/>
                <w:sz w:val="24"/>
                <w:szCs w:val="24"/>
              </w:rPr>
            </w:pPr>
            <w:r w:rsidRPr="008E5BB3">
              <w:rPr>
                <w:bCs/>
                <w:sz w:val="24"/>
                <w:szCs w:val="24"/>
              </w:rPr>
              <w:t>1648,84</w:t>
            </w:r>
          </w:p>
        </w:tc>
        <w:tc>
          <w:tcPr>
            <w:tcW w:w="992" w:type="dxa"/>
            <w:hideMark/>
          </w:tcPr>
          <w:p w:rsidR="00FC42F9" w:rsidRPr="008E5BB3" w:rsidRDefault="00FC42F9" w:rsidP="008E5BB3">
            <w:pPr>
              <w:jc w:val="center"/>
              <w:rPr>
                <w:bCs/>
                <w:sz w:val="24"/>
                <w:szCs w:val="24"/>
              </w:rPr>
            </w:pPr>
            <w:r w:rsidRPr="008E5BB3">
              <w:rPr>
                <w:bCs/>
                <w:sz w:val="24"/>
                <w:szCs w:val="24"/>
              </w:rPr>
              <w:t>2317,72</w:t>
            </w:r>
          </w:p>
        </w:tc>
        <w:tc>
          <w:tcPr>
            <w:tcW w:w="992" w:type="dxa"/>
            <w:hideMark/>
          </w:tcPr>
          <w:p w:rsidR="00FC42F9" w:rsidRPr="008E5BB3" w:rsidRDefault="00FC42F9" w:rsidP="008E5BB3">
            <w:pPr>
              <w:jc w:val="center"/>
              <w:rPr>
                <w:bCs/>
                <w:sz w:val="24"/>
                <w:szCs w:val="24"/>
              </w:rPr>
            </w:pPr>
            <w:r w:rsidRPr="008E5BB3">
              <w:rPr>
                <w:bCs/>
                <w:sz w:val="24"/>
                <w:szCs w:val="24"/>
              </w:rPr>
              <w:t>895,81</w:t>
            </w:r>
          </w:p>
        </w:tc>
        <w:tc>
          <w:tcPr>
            <w:tcW w:w="851" w:type="dxa"/>
            <w:hideMark/>
          </w:tcPr>
          <w:p w:rsidR="00FC42F9" w:rsidRPr="008E5BB3" w:rsidRDefault="00FC42F9" w:rsidP="008E5BB3">
            <w:pPr>
              <w:jc w:val="center"/>
              <w:rPr>
                <w:bCs/>
                <w:sz w:val="24"/>
                <w:szCs w:val="24"/>
              </w:rPr>
            </w:pPr>
            <w:r w:rsidRPr="008E5BB3">
              <w:rPr>
                <w:bCs/>
                <w:sz w:val="24"/>
                <w:szCs w:val="24"/>
              </w:rPr>
              <w:t>1599,10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автономного округа</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5788,91</w:t>
            </w:r>
          </w:p>
        </w:tc>
        <w:tc>
          <w:tcPr>
            <w:tcW w:w="993" w:type="dxa"/>
            <w:hideMark/>
          </w:tcPr>
          <w:p w:rsidR="00FC42F9" w:rsidRPr="008E5BB3" w:rsidRDefault="00FC42F9" w:rsidP="008E5BB3">
            <w:pPr>
              <w:jc w:val="center"/>
              <w:rPr>
                <w:bCs/>
                <w:sz w:val="24"/>
                <w:szCs w:val="24"/>
              </w:rPr>
            </w:pPr>
            <w:r w:rsidRPr="008E5BB3">
              <w:rPr>
                <w:bCs/>
                <w:sz w:val="24"/>
                <w:szCs w:val="24"/>
              </w:rPr>
              <w:t>1558,59</w:t>
            </w:r>
          </w:p>
        </w:tc>
        <w:tc>
          <w:tcPr>
            <w:tcW w:w="992" w:type="dxa"/>
            <w:hideMark/>
          </w:tcPr>
          <w:p w:rsidR="00FC42F9" w:rsidRPr="008E5BB3" w:rsidRDefault="00FC42F9" w:rsidP="008E5BB3">
            <w:pPr>
              <w:jc w:val="center"/>
              <w:rPr>
                <w:bCs/>
                <w:sz w:val="24"/>
                <w:szCs w:val="24"/>
              </w:rPr>
            </w:pPr>
            <w:r w:rsidRPr="008E5BB3">
              <w:rPr>
                <w:bCs/>
                <w:sz w:val="24"/>
                <w:szCs w:val="24"/>
              </w:rPr>
              <w:t>825,39</w:t>
            </w:r>
          </w:p>
        </w:tc>
        <w:tc>
          <w:tcPr>
            <w:tcW w:w="992" w:type="dxa"/>
            <w:hideMark/>
          </w:tcPr>
          <w:p w:rsidR="00FC42F9" w:rsidRPr="008E5BB3" w:rsidRDefault="00FC42F9" w:rsidP="008E5BB3">
            <w:pPr>
              <w:jc w:val="center"/>
              <w:rPr>
                <w:bCs/>
                <w:sz w:val="24"/>
                <w:szCs w:val="24"/>
              </w:rPr>
            </w:pPr>
            <w:r w:rsidRPr="008E5BB3">
              <w:rPr>
                <w:bCs/>
                <w:sz w:val="24"/>
                <w:szCs w:val="24"/>
              </w:rPr>
              <w:t>897,23</w:t>
            </w:r>
          </w:p>
        </w:tc>
        <w:tc>
          <w:tcPr>
            <w:tcW w:w="851" w:type="dxa"/>
            <w:hideMark/>
          </w:tcPr>
          <w:p w:rsidR="00FC42F9" w:rsidRPr="008E5BB3" w:rsidRDefault="00FC42F9" w:rsidP="008E5BB3">
            <w:pPr>
              <w:jc w:val="center"/>
              <w:rPr>
                <w:bCs/>
                <w:sz w:val="24"/>
                <w:szCs w:val="24"/>
              </w:rPr>
            </w:pPr>
            <w:r w:rsidRPr="008E5BB3">
              <w:rPr>
                <w:bCs/>
                <w:sz w:val="24"/>
                <w:szCs w:val="24"/>
              </w:rPr>
              <w:t>835,90</w:t>
            </w:r>
          </w:p>
        </w:tc>
        <w:tc>
          <w:tcPr>
            <w:tcW w:w="992" w:type="dxa"/>
            <w:gridSpan w:val="2"/>
            <w:hideMark/>
          </w:tcPr>
          <w:p w:rsidR="00FC42F9" w:rsidRPr="008E5BB3" w:rsidRDefault="00FC42F9" w:rsidP="008E5BB3">
            <w:pPr>
              <w:jc w:val="center"/>
              <w:rPr>
                <w:bCs/>
                <w:sz w:val="24"/>
                <w:szCs w:val="24"/>
              </w:rPr>
            </w:pPr>
            <w:r w:rsidRPr="008E5BB3">
              <w:rPr>
                <w:bCs/>
                <w:sz w:val="24"/>
                <w:szCs w:val="24"/>
              </w:rPr>
              <w:t>835,90</w:t>
            </w:r>
          </w:p>
        </w:tc>
        <w:tc>
          <w:tcPr>
            <w:tcW w:w="992" w:type="dxa"/>
            <w:gridSpan w:val="2"/>
            <w:hideMark/>
          </w:tcPr>
          <w:p w:rsidR="00FC42F9" w:rsidRPr="008E5BB3" w:rsidRDefault="00FC42F9" w:rsidP="008E5BB3">
            <w:pPr>
              <w:jc w:val="center"/>
              <w:rPr>
                <w:bCs/>
                <w:sz w:val="24"/>
                <w:szCs w:val="24"/>
              </w:rPr>
            </w:pPr>
            <w:r w:rsidRPr="008E5BB3">
              <w:rPr>
                <w:bCs/>
                <w:sz w:val="24"/>
                <w:szCs w:val="24"/>
              </w:rPr>
              <w:t>835,90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района</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518,92</w:t>
            </w:r>
          </w:p>
        </w:tc>
        <w:tc>
          <w:tcPr>
            <w:tcW w:w="993" w:type="dxa"/>
            <w:hideMark/>
          </w:tcPr>
          <w:p w:rsidR="00FC42F9" w:rsidRPr="008E5BB3" w:rsidRDefault="00FC42F9" w:rsidP="008E5BB3">
            <w:pPr>
              <w:jc w:val="center"/>
              <w:rPr>
                <w:bCs/>
                <w:sz w:val="24"/>
                <w:szCs w:val="24"/>
              </w:rPr>
            </w:pPr>
            <w:r w:rsidRPr="008E5BB3">
              <w:rPr>
                <w:bCs/>
                <w:sz w:val="24"/>
                <w:szCs w:val="24"/>
              </w:rPr>
              <w:t>230,61</w:t>
            </w:r>
          </w:p>
        </w:tc>
        <w:tc>
          <w:tcPr>
            <w:tcW w:w="992" w:type="dxa"/>
            <w:hideMark/>
          </w:tcPr>
          <w:p w:rsidR="00FC42F9" w:rsidRPr="008E5BB3" w:rsidRDefault="00FC42F9" w:rsidP="008E5BB3">
            <w:pPr>
              <w:jc w:val="center"/>
              <w:rPr>
                <w:bCs/>
                <w:sz w:val="24"/>
                <w:szCs w:val="24"/>
              </w:rPr>
            </w:pPr>
            <w:r w:rsidRPr="008E5BB3">
              <w:rPr>
                <w:bCs/>
                <w:sz w:val="24"/>
                <w:szCs w:val="24"/>
              </w:rPr>
              <w:t>46,66</w:t>
            </w:r>
          </w:p>
        </w:tc>
        <w:tc>
          <w:tcPr>
            <w:tcW w:w="992" w:type="dxa"/>
            <w:hideMark/>
          </w:tcPr>
          <w:p w:rsidR="00FC42F9" w:rsidRPr="008E5BB3" w:rsidRDefault="00FC42F9" w:rsidP="008E5BB3">
            <w:pPr>
              <w:jc w:val="center"/>
              <w:rPr>
                <w:bCs/>
                <w:sz w:val="24"/>
                <w:szCs w:val="24"/>
              </w:rPr>
            </w:pPr>
            <w:r w:rsidRPr="008E5BB3">
              <w:rPr>
                <w:bCs/>
                <w:sz w:val="24"/>
                <w:szCs w:val="24"/>
              </w:rPr>
              <w:t>60,45</w:t>
            </w:r>
          </w:p>
        </w:tc>
        <w:tc>
          <w:tcPr>
            <w:tcW w:w="851" w:type="dxa"/>
            <w:hideMark/>
          </w:tcPr>
          <w:p w:rsidR="00FC42F9" w:rsidRPr="008E5BB3" w:rsidRDefault="00FC42F9" w:rsidP="008E5BB3">
            <w:pPr>
              <w:jc w:val="center"/>
              <w:rPr>
                <w:bCs/>
                <w:sz w:val="24"/>
                <w:szCs w:val="24"/>
              </w:rPr>
            </w:pPr>
            <w:r w:rsidRPr="008E5BB3">
              <w:rPr>
                <w:bCs/>
                <w:sz w:val="24"/>
                <w:szCs w:val="24"/>
              </w:rPr>
              <w:t>60,40</w:t>
            </w:r>
          </w:p>
        </w:tc>
        <w:tc>
          <w:tcPr>
            <w:tcW w:w="992" w:type="dxa"/>
            <w:gridSpan w:val="2"/>
            <w:hideMark/>
          </w:tcPr>
          <w:p w:rsidR="00FC42F9" w:rsidRPr="008E5BB3" w:rsidRDefault="00FC42F9" w:rsidP="008E5BB3">
            <w:pPr>
              <w:jc w:val="center"/>
              <w:rPr>
                <w:bCs/>
                <w:sz w:val="24"/>
                <w:szCs w:val="24"/>
              </w:rPr>
            </w:pPr>
            <w:r w:rsidRPr="008E5BB3">
              <w:rPr>
                <w:bCs/>
                <w:sz w:val="24"/>
                <w:szCs w:val="24"/>
              </w:rPr>
              <w:t>60,40</w:t>
            </w:r>
          </w:p>
        </w:tc>
        <w:tc>
          <w:tcPr>
            <w:tcW w:w="992" w:type="dxa"/>
            <w:gridSpan w:val="2"/>
            <w:hideMark/>
          </w:tcPr>
          <w:p w:rsidR="00FC42F9" w:rsidRPr="008E5BB3" w:rsidRDefault="00FC42F9" w:rsidP="008E5BB3">
            <w:pPr>
              <w:jc w:val="center"/>
              <w:rPr>
                <w:bCs/>
                <w:sz w:val="24"/>
                <w:szCs w:val="24"/>
              </w:rPr>
            </w:pPr>
            <w:r w:rsidRPr="008E5BB3">
              <w:rPr>
                <w:bCs/>
                <w:sz w:val="24"/>
                <w:szCs w:val="24"/>
              </w:rPr>
              <w:t>60,40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поселений</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72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4742" w:type="dxa"/>
            <w:gridSpan w:val="15"/>
            <w:hideMark/>
          </w:tcPr>
          <w:p w:rsidR="00FC42F9" w:rsidRPr="008E5BB3" w:rsidRDefault="00FC42F9" w:rsidP="008E5BB3">
            <w:pPr>
              <w:jc w:val="center"/>
              <w:rPr>
                <w:b/>
                <w:bCs/>
                <w:sz w:val="24"/>
                <w:szCs w:val="24"/>
              </w:rPr>
            </w:pPr>
            <w:r w:rsidRPr="008E5BB3">
              <w:rPr>
                <w:b/>
                <w:bCs/>
                <w:sz w:val="24"/>
                <w:szCs w:val="24"/>
              </w:rPr>
              <w:t>Подпрограмма IV «Капитальный ремонт объектов жилищного хозяйства»</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w:t>
            </w:r>
          </w:p>
        </w:tc>
        <w:tc>
          <w:tcPr>
            <w:tcW w:w="1701" w:type="dxa"/>
            <w:vMerge w:val="restart"/>
            <w:hideMark/>
          </w:tcPr>
          <w:p w:rsidR="00FC42F9" w:rsidRPr="008E5BB3" w:rsidRDefault="00FC42F9" w:rsidP="008E5BB3">
            <w:pPr>
              <w:rPr>
                <w:bCs/>
                <w:sz w:val="24"/>
                <w:szCs w:val="24"/>
              </w:rPr>
            </w:pPr>
            <w:r w:rsidRPr="008E5BB3">
              <w:rPr>
                <w:bCs/>
                <w:sz w:val="24"/>
                <w:szCs w:val="24"/>
              </w:rPr>
              <w:t>Проведение капитальных ремонтов объектов муниципальной собственности жилого фонда, в том числе</w:t>
            </w:r>
          </w:p>
        </w:tc>
        <w:tc>
          <w:tcPr>
            <w:tcW w:w="1417" w:type="dxa"/>
            <w:vMerge w:val="restart"/>
            <w:hideMark/>
          </w:tcPr>
          <w:p w:rsidR="00FC42F9" w:rsidRPr="008E5BB3" w:rsidRDefault="00FC42F9" w:rsidP="008E5BB3">
            <w:pPr>
              <w:jc w:val="both"/>
              <w:rPr>
                <w:bCs/>
                <w:sz w:val="24"/>
                <w:szCs w:val="24"/>
              </w:rPr>
            </w:pPr>
            <w:r w:rsidRPr="008E5BB3">
              <w:rPr>
                <w:bCs/>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bCs/>
                <w:sz w:val="24"/>
                <w:szCs w:val="24"/>
              </w:rPr>
            </w:pPr>
            <w:r w:rsidRPr="008E5BB3">
              <w:rPr>
                <w:bCs/>
                <w:sz w:val="24"/>
                <w:szCs w:val="24"/>
              </w:rPr>
              <w:t>всего</w:t>
            </w:r>
          </w:p>
        </w:tc>
        <w:tc>
          <w:tcPr>
            <w:tcW w:w="992" w:type="dxa"/>
            <w:vMerge w:val="restart"/>
            <w:hideMark/>
          </w:tcPr>
          <w:p w:rsidR="00FC42F9" w:rsidRPr="008E5BB3" w:rsidRDefault="00FC42F9" w:rsidP="008E5BB3">
            <w:pPr>
              <w:jc w:val="center"/>
              <w:rPr>
                <w:bCs/>
                <w:sz w:val="24"/>
                <w:szCs w:val="24"/>
              </w:rPr>
            </w:pPr>
            <w:r w:rsidRPr="008E5BB3">
              <w:rPr>
                <w:bCs/>
                <w:sz w:val="24"/>
                <w:szCs w:val="24"/>
              </w:rPr>
              <w:t>непосредственный -7; конечный -4</w:t>
            </w:r>
          </w:p>
        </w:tc>
        <w:tc>
          <w:tcPr>
            <w:tcW w:w="1417" w:type="dxa"/>
            <w:hideMark/>
          </w:tcPr>
          <w:p w:rsidR="00FC42F9" w:rsidRPr="008E5BB3" w:rsidRDefault="00FC42F9" w:rsidP="008E5BB3">
            <w:pPr>
              <w:jc w:val="center"/>
              <w:rPr>
                <w:bCs/>
                <w:sz w:val="24"/>
                <w:szCs w:val="24"/>
              </w:rPr>
            </w:pPr>
            <w:r w:rsidRPr="008E5BB3">
              <w:rPr>
                <w:bCs/>
                <w:sz w:val="24"/>
                <w:szCs w:val="24"/>
              </w:rPr>
              <w:t>252631,71</w:t>
            </w:r>
          </w:p>
        </w:tc>
        <w:tc>
          <w:tcPr>
            <w:tcW w:w="993" w:type="dxa"/>
            <w:hideMark/>
          </w:tcPr>
          <w:p w:rsidR="00FC42F9" w:rsidRPr="008E5BB3" w:rsidRDefault="00FC42F9" w:rsidP="008E5BB3">
            <w:pPr>
              <w:jc w:val="center"/>
              <w:rPr>
                <w:bCs/>
                <w:sz w:val="24"/>
                <w:szCs w:val="24"/>
              </w:rPr>
            </w:pPr>
            <w:r w:rsidRPr="008E5BB3">
              <w:rPr>
                <w:bCs/>
                <w:sz w:val="24"/>
                <w:szCs w:val="24"/>
              </w:rPr>
              <w:t>118992,50</w:t>
            </w:r>
          </w:p>
        </w:tc>
        <w:tc>
          <w:tcPr>
            <w:tcW w:w="992" w:type="dxa"/>
            <w:hideMark/>
          </w:tcPr>
          <w:p w:rsidR="00FC42F9" w:rsidRPr="008E5BB3" w:rsidRDefault="00FC42F9" w:rsidP="008E5BB3">
            <w:pPr>
              <w:jc w:val="center"/>
              <w:rPr>
                <w:bCs/>
                <w:sz w:val="24"/>
                <w:szCs w:val="24"/>
              </w:rPr>
            </w:pPr>
            <w:r w:rsidRPr="008E5BB3">
              <w:rPr>
                <w:bCs/>
                <w:sz w:val="24"/>
                <w:szCs w:val="24"/>
              </w:rPr>
              <w:t>25450,06</w:t>
            </w:r>
          </w:p>
        </w:tc>
        <w:tc>
          <w:tcPr>
            <w:tcW w:w="992" w:type="dxa"/>
            <w:hideMark/>
          </w:tcPr>
          <w:p w:rsidR="00FC42F9" w:rsidRPr="008E5BB3" w:rsidRDefault="00FC42F9" w:rsidP="008E5BB3">
            <w:pPr>
              <w:jc w:val="center"/>
              <w:rPr>
                <w:bCs/>
                <w:sz w:val="24"/>
                <w:szCs w:val="24"/>
              </w:rPr>
            </w:pPr>
            <w:r w:rsidRPr="008E5BB3">
              <w:rPr>
                <w:bCs/>
                <w:sz w:val="24"/>
                <w:szCs w:val="24"/>
              </w:rPr>
              <w:t>43842,90</w:t>
            </w:r>
          </w:p>
        </w:tc>
        <w:tc>
          <w:tcPr>
            <w:tcW w:w="851" w:type="dxa"/>
            <w:hideMark/>
          </w:tcPr>
          <w:p w:rsidR="00FC42F9" w:rsidRPr="008E5BB3" w:rsidRDefault="00FC42F9" w:rsidP="008E5BB3">
            <w:pPr>
              <w:jc w:val="center"/>
              <w:rPr>
                <w:bCs/>
                <w:sz w:val="24"/>
                <w:szCs w:val="24"/>
              </w:rPr>
            </w:pPr>
            <w:r w:rsidRPr="008E5BB3">
              <w:rPr>
                <w:bCs/>
                <w:sz w:val="24"/>
                <w:szCs w:val="24"/>
              </w:rPr>
              <w:t>46491,46</w:t>
            </w:r>
          </w:p>
        </w:tc>
        <w:tc>
          <w:tcPr>
            <w:tcW w:w="992" w:type="dxa"/>
            <w:gridSpan w:val="2"/>
            <w:hideMark/>
          </w:tcPr>
          <w:p w:rsidR="00FC42F9" w:rsidRPr="008E5BB3" w:rsidRDefault="00FC42F9" w:rsidP="008E5BB3">
            <w:pPr>
              <w:jc w:val="center"/>
              <w:rPr>
                <w:bCs/>
                <w:sz w:val="24"/>
                <w:szCs w:val="24"/>
              </w:rPr>
            </w:pPr>
            <w:r w:rsidRPr="008E5BB3">
              <w:rPr>
                <w:bCs/>
                <w:sz w:val="24"/>
                <w:szCs w:val="24"/>
              </w:rPr>
              <w:t>3927,40</w:t>
            </w:r>
          </w:p>
        </w:tc>
        <w:tc>
          <w:tcPr>
            <w:tcW w:w="992" w:type="dxa"/>
            <w:gridSpan w:val="2"/>
            <w:hideMark/>
          </w:tcPr>
          <w:p w:rsidR="00FC42F9" w:rsidRPr="008E5BB3" w:rsidRDefault="00FC42F9" w:rsidP="008E5BB3">
            <w:pPr>
              <w:jc w:val="center"/>
              <w:rPr>
                <w:bCs/>
                <w:sz w:val="24"/>
                <w:szCs w:val="24"/>
              </w:rPr>
            </w:pPr>
            <w:r w:rsidRPr="008E5BB3">
              <w:rPr>
                <w:bCs/>
                <w:sz w:val="24"/>
                <w:szCs w:val="24"/>
              </w:rPr>
              <w:t>3927,40</w:t>
            </w:r>
          </w:p>
        </w:tc>
        <w:tc>
          <w:tcPr>
            <w:tcW w:w="992" w:type="dxa"/>
            <w:hideMark/>
          </w:tcPr>
          <w:p w:rsidR="00FC42F9" w:rsidRPr="008E5BB3" w:rsidRDefault="00FC42F9" w:rsidP="008E5BB3">
            <w:pPr>
              <w:jc w:val="center"/>
              <w:rPr>
                <w:bCs/>
                <w:sz w:val="24"/>
                <w:szCs w:val="24"/>
              </w:rPr>
            </w:pPr>
            <w:r w:rsidRPr="008E5BB3">
              <w:rPr>
                <w:bCs/>
                <w:sz w:val="24"/>
                <w:szCs w:val="24"/>
              </w:rPr>
              <w:t>10000,00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федеральный бюджет</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bCs/>
                <w:sz w:val="24"/>
                <w:szCs w:val="24"/>
              </w:rPr>
            </w:pPr>
            <w:r w:rsidRPr="008E5BB3">
              <w:rPr>
                <w:bCs/>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автономного округа</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bCs/>
                <w:sz w:val="24"/>
                <w:szCs w:val="24"/>
              </w:rPr>
            </w:pPr>
            <w:r w:rsidRPr="008E5BB3">
              <w:rPr>
                <w:bCs/>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района</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bCs/>
                <w:sz w:val="24"/>
                <w:szCs w:val="24"/>
              </w:rPr>
            </w:pPr>
            <w:r w:rsidRPr="008E5BB3">
              <w:rPr>
                <w:bCs/>
                <w:sz w:val="24"/>
                <w:szCs w:val="24"/>
              </w:rPr>
              <w:t>252631,71</w:t>
            </w:r>
          </w:p>
        </w:tc>
        <w:tc>
          <w:tcPr>
            <w:tcW w:w="993" w:type="dxa"/>
            <w:hideMark/>
          </w:tcPr>
          <w:p w:rsidR="00FC42F9" w:rsidRPr="008E5BB3" w:rsidRDefault="00FC42F9" w:rsidP="008E5BB3">
            <w:pPr>
              <w:jc w:val="center"/>
              <w:rPr>
                <w:bCs/>
                <w:sz w:val="24"/>
                <w:szCs w:val="24"/>
              </w:rPr>
            </w:pPr>
            <w:r w:rsidRPr="008E5BB3">
              <w:rPr>
                <w:bCs/>
                <w:sz w:val="24"/>
                <w:szCs w:val="24"/>
              </w:rPr>
              <w:t>118992,50</w:t>
            </w:r>
          </w:p>
        </w:tc>
        <w:tc>
          <w:tcPr>
            <w:tcW w:w="992" w:type="dxa"/>
            <w:hideMark/>
          </w:tcPr>
          <w:p w:rsidR="00FC42F9" w:rsidRPr="008E5BB3" w:rsidRDefault="00FC42F9" w:rsidP="008E5BB3">
            <w:pPr>
              <w:jc w:val="center"/>
              <w:rPr>
                <w:bCs/>
                <w:sz w:val="24"/>
                <w:szCs w:val="24"/>
              </w:rPr>
            </w:pPr>
            <w:r w:rsidRPr="008E5BB3">
              <w:rPr>
                <w:bCs/>
                <w:sz w:val="24"/>
                <w:szCs w:val="24"/>
              </w:rPr>
              <w:t>25450,06</w:t>
            </w:r>
          </w:p>
        </w:tc>
        <w:tc>
          <w:tcPr>
            <w:tcW w:w="992" w:type="dxa"/>
            <w:hideMark/>
          </w:tcPr>
          <w:p w:rsidR="00FC42F9" w:rsidRPr="008E5BB3" w:rsidRDefault="00FC42F9" w:rsidP="008E5BB3">
            <w:pPr>
              <w:jc w:val="center"/>
              <w:rPr>
                <w:bCs/>
                <w:sz w:val="24"/>
                <w:szCs w:val="24"/>
              </w:rPr>
            </w:pPr>
            <w:r w:rsidRPr="008E5BB3">
              <w:rPr>
                <w:bCs/>
                <w:sz w:val="24"/>
                <w:szCs w:val="24"/>
              </w:rPr>
              <w:t>43842,90</w:t>
            </w:r>
          </w:p>
        </w:tc>
        <w:tc>
          <w:tcPr>
            <w:tcW w:w="851" w:type="dxa"/>
            <w:hideMark/>
          </w:tcPr>
          <w:p w:rsidR="00FC42F9" w:rsidRPr="008E5BB3" w:rsidRDefault="00FC42F9" w:rsidP="008E5BB3">
            <w:pPr>
              <w:jc w:val="center"/>
              <w:rPr>
                <w:bCs/>
                <w:sz w:val="24"/>
                <w:szCs w:val="24"/>
              </w:rPr>
            </w:pPr>
            <w:r w:rsidRPr="008E5BB3">
              <w:rPr>
                <w:bCs/>
                <w:sz w:val="24"/>
                <w:szCs w:val="24"/>
              </w:rPr>
              <w:t>46491,46</w:t>
            </w:r>
          </w:p>
        </w:tc>
        <w:tc>
          <w:tcPr>
            <w:tcW w:w="992" w:type="dxa"/>
            <w:gridSpan w:val="2"/>
            <w:hideMark/>
          </w:tcPr>
          <w:p w:rsidR="00FC42F9" w:rsidRPr="008E5BB3" w:rsidRDefault="00FC42F9" w:rsidP="008E5BB3">
            <w:pPr>
              <w:jc w:val="center"/>
              <w:rPr>
                <w:bCs/>
                <w:sz w:val="24"/>
                <w:szCs w:val="24"/>
              </w:rPr>
            </w:pPr>
            <w:r w:rsidRPr="008E5BB3">
              <w:rPr>
                <w:bCs/>
                <w:sz w:val="24"/>
                <w:szCs w:val="24"/>
              </w:rPr>
              <w:t>3927,40</w:t>
            </w:r>
          </w:p>
        </w:tc>
        <w:tc>
          <w:tcPr>
            <w:tcW w:w="992" w:type="dxa"/>
            <w:gridSpan w:val="2"/>
            <w:hideMark/>
          </w:tcPr>
          <w:p w:rsidR="00FC42F9" w:rsidRPr="008E5BB3" w:rsidRDefault="00FC42F9" w:rsidP="008E5BB3">
            <w:pPr>
              <w:jc w:val="center"/>
              <w:rPr>
                <w:bCs/>
                <w:sz w:val="24"/>
                <w:szCs w:val="24"/>
              </w:rPr>
            </w:pPr>
            <w:r w:rsidRPr="008E5BB3">
              <w:rPr>
                <w:bCs/>
                <w:sz w:val="24"/>
                <w:szCs w:val="24"/>
              </w:rPr>
              <w:t>3927,40</w:t>
            </w:r>
          </w:p>
        </w:tc>
        <w:tc>
          <w:tcPr>
            <w:tcW w:w="992" w:type="dxa"/>
            <w:hideMark/>
          </w:tcPr>
          <w:p w:rsidR="00FC42F9" w:rsidRPr="008E5BB3" w:rsidRDefault="00FC42F9" w:rsidP="008E5BB3">
            <w:pPr>
              <w:jc w:val="center"/>
              <w:rPr>
                <w:bCs/>
                <w:sz w:val="24"/>
                <w:szCs w:val="24"/>
              </w:rPr>
            </w:pPr>
            <w:r w:rsidRPr="008E5BB3">
              <w:rPr>
                <w:bCs/>
                <w:sz w:val="24"/>
                <w:szCs w:val="24"/>
              </w:rPr>
              <w:t>10000,00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поселений</w:t>
            </w: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bCs/>
                <w:sz w:val="24"/>
                <w:szCs w:val="24"/>
              </w:rPr>
            </w:pPr>
            <w:r w:rsidRPr="008E5BB3">
              <w:rPr>
                <w:bCs/>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bCs/>
                <w:sz w:val="24"/>
                <w:szCs w:val="24"/>
              </w:rPr>
            </w:pPr>
          </w:p>
        </w:tc>
        <w:tc>
          <w:tcPr>
            <w:tcW w:w="1417" w:type="dxa"/>
            <w:vMerge/>
            <w:hideMark/>
          </w:tcPr>
          <w:p w:rsidR="00FC42F9" w:rsidRPr="008E5BB3" w:rsidRDefault="00FC42F9" w:rsidP="008E5BB3">
            <w:pPr>
              <w:rPr>
                <w:bCs/>
                <w:sz w:val="24"/>
                <w:szCs w:val="24"/>
              </w:rPr>
            </w:pPr>
          </w:p>
        </w:tc>
        <w:tc>
          <w:tcPr>
            <w:tcW w:w="1332" w:type="dxa"/>
            <w:hideMark/>
          </w:tcPr>
          <w:p w:rsidR="00FC42F9" w:rsidRDefault="00FC42F9" w:rsidP="008E5BB3">
            <w:pPr>
              <w:jc w:val="both"/>
              <w:rPr>
                <w:bCs/>
                <w:sz w:val="24"/>
                <w:szCs w:val="24"/>
              </w:rPr>
            </w:pPr>
            <w:r w:rsidRPr="008E5BB3">
              <w:rPr>
                <w:bCs/>
                <w:sz w:val="24"/>
                <w:szCs w:val="24"/>
              </w:rPr>
              <w:t>в том числе безвозмездные поступления от физических и юридических лиц</w:t>
            </w:r>
          </w:p>
          <w:p w:rsidR="008E5BB3" w:rsidRPr="008E5BB3" w:rsidRDefault="008E5BB3" w:rsidP="008E5BB3">
            <w:pPr>
              <w:jc w:val="both"/>
              <w:rPr>
                <w:bCs/>
                <w:sz w:val="24"/>
                <w:szCs w:val="24"/>
              </w:rPr>
            </w:pPr>
          </w:p>
        </w:tc>
        <w:tc>
          <w:tcPr>
            <w:tcW w:w="992" w:type="dxa"/>
            <w:vMerge/>
            <w:hideMark/>
          </w:tcPr>
          <w:p w:rsidR="00FC42F9" w:rsidRPr="008E5BB3" w:rsidRDefault="00FC42F9" w:rsidP="008E5BB3">
            <w:pPr>
              <w:rPr>
                <w:bCs/>
                <w:sz w:val="24"/>
                <w:szCs w:val="24"/>
              </w:rPr>
            </w:pPr>
          </w:p>
        </w:tc>
        <w:tc>
          <w:tcPr>
            <w:tcW w:w="1417" w:type="dxa"/>
            <w:hideMark/>
          </w:tcPr>
          <w:p w:rsidR="00FC42F9" w:rsidRPr="008E5BB3" w:rsidRDefault="00FC42F9" w:rsidP="008E5BB3">
            <w:pPr>
              <w:jc w:val="center"/>
              <w:rPr>
                <w:bCs/>
                <w:sz w:val="24"/>
                <w:szCs w:val="24"/>
              </w:rPr>
            </w:pPr>
            <w:r w:rsidRPr="008E5BB3">
              <w:rPr>
                <w:bCs/>
                <w:sz w:val="24"/>
                <w:szCs w:val="24"/>
              </w:rPr>
              <w:t>9964,54</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5594,82</w:t>
            </w:r>
          </w:p>
        </w:tc>
        <w:tc>
          <w:tcPr>
            <w:tcW w:w="992" w:type="dxa"/>
            <w:hideMark/>
          </w:tcPr>
          <w:p w:rsidR="00FC42F9" w:rsidRPr="008E5BB3" w:rsidRDefault="00FC42F9" w:rsidP="008E5BB3">
            <w:pPr>
              <w:jc w:val="center"/>
              <w:rPr>
                <w:bCs/>
                <w:sz w:val="24"/>
                <w:szCs w:val="24"/>
              </w:rPr>
            </w:pPr>
            <w:r w:rsidRPr="008E5BB3">
              <w:rPr>
                <w:bCs/>
                <w:sz w:val="24"/>
                <w:szCs w:val="24"/>
              </w:rPr>
              <w:t>4369,73</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30"/>
          <w:jc w:val="center"/>
        </w:trPr>
        <w:tc>
          <w:tcPr>
            <w:tcW w:w="14742" w:type="dxa"/>
            <w:gridSpan w:val="15"/>
          </w:tcPr>
          <w:p w:rsidR="00FC42F9" w:rsidRPr="008E5BB3" w:rsidRDefault="008E5BB3" w:rsidP="008E5BB3">
            <w:pPr>
              <w:jc w:val="center"/>
              <w:rPr>
                <w:b/>
                <w:bCs/>
                <w:sz w:val="24"/>
                <w:szCs w:val="24"/>
              </w:rPr>
            </w:pPr>
            <w:r>
              <w:rPr>
                <w:b/>
                <w:bCs/>
                <w:sz w:val="24"/>
                <w:szCs w:val="24"/>
              </w:rPr>
              <w:lastRenderedPageBreak/>
              <w:t>П</w:t>
            </w:r>
            <w:r w:rsidR="00FC42F9" w:rsidRPr="008E5BB3">
              <w:rPr>
                <w:b/>
                <w:bCs/>
                <w:sz w:val="24"/>
                <w:szCs w:val="24"/>
              </w:rPr>
              <w:t>. Аган</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4.1.1.10.</w:t>
            </w:r>
          </w:p>
        </w:tc>
        <w:tc>
          <w:tcPr>
            <w:tcW w:w="1701" w:type="dxa"/>
            <w:vMerge w:val="restart"/>
            <w:hideMark/>
          </w:tcPr>
          <w:p w:rsidR="00FC42F9" w:rsidRPr="008E5BB3" w:rsidRDefault="00FC42F9" w:rsidP="008E5BB3">
            <w:pPr>
              <w:jc w:val="both"/>
              <w:rPr>
                <w:sz w:val="24"/>
                <w:szCs w:val="24"/>
              </w:rPr>
            </w:pPr>
            <w:r w:rsidRPr="008E5BB3">
              <w:rPr>
                <w:sz w:val="24"/>
                <w:szCs w:val="24"/>
              </w:rPr>
              <w:t>Жилой дом по ул. Таежной, д. 4</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8681,50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4177,99</w:t>
            </w:r>
          </w:p>
        </w:tc>
        <w:tc>
          <w:tcPr>
            <w:tcW w:w="851" w:type="dxa"/>
            <w:hideMark/>
          </w:tcPr>
          <w:p w:rsidR="00FC42F9" w:rsidRPr="008E5BB3" w:rsidRDefault="00FC42F9" w:rsidP="008E5BB3">
            <w:pPr>
              <w:jc w:val="center"/>
              <w:rPr>
                <w:sz w:val="24"/>
                <w:szCs w:val="24"/>
              </w:rPr>
            </w:pPr>
            <w:r w:rsidRPr="008E5BB3">
              <w:rPr>
                <w:sz w:val="24"/>
                <w:szCs w:val="24"/>
              </w:rPr>
              <w:t>4503,51</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8681,50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4177,99</w:t>
            </w:r>
          </w:p>
        </w:tc>
        <w:tc>
          <w:tcPr>
            <w:tcW w:w="851" w:type="dxa"/>
            <w:hideMark/>
          </w:tcPr>
          <w:p w:rsidR="00FC42F9" w:rsidRPr="008E5BB3" w:rsidRDefault="00FC42F9" w:rsidP="008E5BB3">
            <w:pPr>
              <w:jc w:val="center"/>
              <w:rPr>
                <w:sz w:val="24"/>
                <w:szCs w:val="24"/>
              </w:rPr>
            </w:pPr>
            <w:r w:rsidRPr="008E5BB3">
              <w:rPr>
                <w:sz w:val="24"/>
                <w:szCs w:val="24"/>
              </w:rPr>
              <w:t>4503,51</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171"/>
          <w:jc w:val="center"/>
        </w:trPr>
        <w:tc>
          <w:tcPr>
            <w:tcW w:w="14742" w:type="dxa"/>
            <w:gridSpan w:val="15"/>
          </w:tcPr>
          <w:p w:rsidR="00FC42F9" w:rsidRPr="008E5BB3" w:rsidRDefault="008E5BB3" w:rsidP="008E5BB3">
            <w:pPr>
              <w:jc w:val="center"/>
              <w:rPr>
                <w:b/>
                <w:bCs/>
                <w:sz w:val="24"/>
                <w:szCs w:val="24"/>
              </w:rPr>
            </w:pPr>
            <w:r w:rsidRPr="008E5BB3">
              <w:rPr>
                <w:b/>
                <w:bCs/>
                <w:sz w:val="24"/>
                <w:szCs w:val="24"/>
              </w:rPr>
              <w:t>С</w:t>
            </w:r>
            <w:r w:rsidR="00FC42F9" w:rsidRPr="008E5BB3">
              <w:rPr>
                <w:b/>
                <w:bCs/>
                <w:sz w:val="24"/>
                <w:szCs w:val="24"/>
              </w:rPr>
              <w:t>. Покур</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4.1.1.16.</w:t>
            </w:r>
          </w:p>
        </w:tc>
        <w:tc>
          <w:tcPr>
            <w:tcW w:w="1701" w:type="dxa"/>
            <w:vMerge w:val="restart"/>
            <w:hideMark/>
          </w:tcPr>
          <w:p w:rsidR="00FC42F9" w:rsidRPr="008E5BB3" w:rsidRDefault="00FC42F9" w:rsidP="008E5BB3">
            <w:pPr>
              <w:rPr>
                <w:sz w:val="24"/>
                <w:szCs w:val="24"/>
              </w:rPr>
            </w:pPr>
            <w:r w:rsidRPr="008E5BB3">
              <w:rPr>
                <w:sz w:val="24"/>
                <w:szCs w:val="24"/>
              </w:rPr>
              <w:t>3-квартирный жилой дом по ул. Белорусск</w:t>
            </w:r>
            <w:r w:rsidR="008E5BB3">
              <w:rPr>
                <w:sz w:val="24"/>
                <w:szCs w:val="24"/>
              </w:rPr>
              <w:t>ой,</w:t>
            </w:r>
            <w:r w:rsidRPr="008E5BB3">
              <w:rPr>
                <w:sz w:val="24"/>
                <w:szCs w:val="24"/>
              </w:rPr>
              <w:t xml:space="preserve"> 14 </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w:t>
            </w:r>
            <w:r w:rsidRPr="008E5BB3">
              <w:rPr>
                <w:sz w:val="24"/>
                <w:szCs w:val="24"/>
              </w:rPr>
              <w:lastRenderedPageBreak/>
              <w:t>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lastRenderedPageBreak/>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10671,47</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353,98</w:t>
            </w:r>
          </w:p>
        </w:tc>
        <w:tc>
          <w:tcPr>
            <w:tcW w:w="851" w:type="dxa"/>
            <w:hideMark/>
          </w:tcPr>
          <w:p w:rsidR="00FC42F9" w:rsidRPr="008E5BB3" w:rsidRDefault="00FC42F9" w:rsidP="008E5BB3">
            <w:pPr>
              <w:jc w:val="center"/>
              <w:rPr>
                <w:sz w:val="24"/>
                <w:szCs w:val="24"/>
              </w:rPr>
            </w:pPr>
            <w:r w:rsidRPr="008E5BB3">
              <w:rPr>
                <w:sz w:val="24"/>
                <w:szCs w:val="24"/>
              </w:rPr>
              <w:t>10317,49</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10671,47</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353,98</w:t>
            </w:r>
          </w:p>
        </w:tc>
        <w:tc>
          <w:tcPr>
            <w:tcW w:w="851" w:type="dxa"/>
            <w:hideMark/>
          </w:tcPr>
          <w:p w:rsidR="00FC42F9" w:rsidRPr="008E5BB3" w:rsidRDefault="00FC42F9" w:rsidP="008E5BB3">
            <w:pPr>
              <w:jc w:val="center"/>
              <w:rPr>
                <w:sz w:val="24"/>
                <w:szCs w:val="24"/>
              </w:rPr>
            </w:pPr>
            <w:r w:rsidRPr="008E5BB3">
              <w:rPr>
                <w:sz w:val="24"/>
                <w:szCs w:val="24"/>
              </w:rPr>
              <w:t>10317,49</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4.1.1.17</w:t>
            </w:r>
            <w:r w:rsidR="00935E0E">
              <w:rPr>
                <w:sz w:val="24"/>
                <w:szCs w:val="24"/>
              </w:rPr>
              <w:t>.</w:t>
            </w:r>
          </w:p>
        </w:tc>
        <w:tc>
          <w:tcPr>
            <w:tcW w:w="1701" w:type="dxa"/>
            <w:vMerge w:val="restart"/>
            <w:hideMark/>
          </w:tcPr>
          <w:p w:rsidR="00FC42F9" w:rsidRPr="008E5BB3" w:rsidRDefault="00935E0E" w:rsidP="00935E0E">
            <w:pPr>
              <w:rPr>
                <w:sz w:val="24"/>
                <w:szCs w:val="24"/>
              </w:rPr>
            </w:pPr>
            <w:r>
              <w:rPr>
                <w:sz w:val="24"/>
                <w:szCs w:val="24"/>
              </w:rPr>
              <w:t xml:space="preserve">Жилой дом по ул. Совхозной, </w:t>
            </w:r>
            <w:r w:rsidR="00FC42F9" w:rsidRPr="008E5BB3">
              <w:rPr>
                <w:sz w:val="24"/>
                <w:szCs w:val="24"/>
              </w:rPr>
              <w:t>д.6</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161,91</w:t>
            </w:r>
          </w:p>
        </w:tc>
        <w:tc>
          <w:tcPr>
            <w:tcW w:w="993"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851" w:type="dxa"/>
            <w:hideMark/>
          </w:tcPr>
          <w:p w:rsidR="00FC42F9" w:rsidRPr="008E5BB3" w:rsidRDefault="00FC42F9" w:rsidP="008E5BB3">
            <w:pPr>
              <w:rPr>
                <w:sz w:val="24"/>
                <w:szCs w:val="24"/>
              </w:rPr>
            </w:pPr>
            <w:r w:rsidRPr="008E5BB3">
              <w:rPr>
                <w:sz w:val="24"/>
                <w:szCs w:val="24"/>
              </w:rPr>
              <w:t>161,91</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161,91</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161,91</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161"/>
          <w:jc w:val="center"/>
        </w:trPr>
        <w:tc>
          <w:tcPr>
            <w:tcW w:w="14742" w:type="dxa"/>
            <w:gridSpan w:val="15"/>
          </w:tcPr>
          <w:p w:rsidR="00FC42F9" w:rsidRPr="00935E0E" w:rsidRDefault="00935E0E" w:rsidP="008E5BB3">
            <w:pPr>
              <w:jc w:val="center"/>
              <w:rPr>
                <w:b/>
                <w:sz w:val="24"/>
                <w:szCs w:val="24"/>
              </w:rPr>
            </w:pPr>
            <w:r w:rsidRPr="00935E0E">
              <w:rPr>
                <w:b/>
                <w:sz w:val="24"/>
                <w:szCs w:val="24"/>
              </w:rPr>
              <w:lastRenderedPageBreak/>
              <w:t>П</w:t>
            </w:r>
            <w:r w:rsidR="00FC42F9" w:rsidRPr="00935E0E">
              <w:rPr>
                <w:b/>
                <w:sz w:val="24"/>
                <w:szCs w:val="24"/>
              </w:rPr>
              <w:t>. Ваховск</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4.1.1.21.</w:t>
            </w:r>
          </w:p>
        </w:tc>
        <w:tc>
          <w:tcPr>
            <w:tcW w:w="1701" w:type="dxa"/>
            <w:vMerge w:val="restart"/>
            <w:hideMark/>
          </w:tcPr>
          <w:p w:rsidR="00FC42F9" w:rsidRPr="008E5BB3" w:rsidRDefault="00935E0E" w:rsidP="00935E0E">
            <w:pPr>
              <w:rPr>
                <w:sz w:val="24"/>
                <w:szCs w:val="24"/>
              </w:rPr>
            </w:pPr>
            <w:r>
              <w:rPr>
                <w:sz w:val="24"/>
                <w:szCs w:val="24"/>
              </w:rPr>
              <w:t>Жилой дом по ул. Зеленой,</w:t>
            </w:r>
            <w:r w:rsidR="00FC42F9" w:rsidRPr="008E5BB3">
              <w:rPr>
                <w:sz w:val="24"/>
                <w:szCs w:val="24"/>
              </w:rPr>
              <w:t xml:space="preserve"> 9</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11543,35</w:t>
            </w:r>
          </w:p>
        </w:tc>
        <w:tc>
          <w:tcPr>
            <w:tcW w:w="993"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551,24</w:t>
            </w:r>
          </w:p>
        </w:tc>
        <w:tc>
          <w:tcPr>
            <w:tcW w:w="851" w:type="dxa"/>
            <w:hideMark/>
          </w:tcPr>
          <w:p w:rsidR="00FC42F9" w:rsidRPr="008E5BB3" w:rsidRDefault="00FC42F9" w:rsidP="008E5BB3">
            <w:pPr>
              <w:rPr>
                <w:sz w:val="24"/>
                <w:szCs w:val="24"/>
              </w:rPr>
            </w:pPr>
            <w:r w:rsidRPr="008E5BB3">
              <w:rPr>
                <w:sz w:val="24"/>
                <w:szCs w:val="24"/>
              </w:rPr>
              <w:t>10 992,12</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11543,35</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551,24</w:t>
            </w:r>
          </w:p>
        </w:tc>
        <w:tc>
          <w:tcPr>
            <w:tcW w:w="851" w:type="dxa"/>
            <w:hideMark/>
          </w:tcPr>
          <w:p w:rsidR="00FC42F9" w:rsidRPr="008E5BB3" w:rsidRDefault="00FC42F9" w:rsidP="008E5BB3">
            <w:pPr>
              <w:jc w:val="center"/>
              <w:rPr>
                <w:sz w:val="24"/>
                <w:szCs w:val="24"/>
              </w:rPr>
            </w:pPr>
            <w:r w:rsidRPr="008E5BB3">
              <w:rPr>
                <w:sz w:val="24"/>
                <w:szCs w:val="24"/>
              </w:rPr>
              <w:t>10992,12</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233"/>
          <w:jc w:val="center"/>
        </w:trPr>
        <w:tc>
          <w:tcPr>
            <w:tcW w:w="14742" w:type="dxa"/>
            <w:gridSpan w:val="15"/>
          </w:tcPr>
          <w:p w:rsidR="00FC42F9" w:rsidRPr="00935E0E" w:rsidRDefault="00935E0E" w:rsidP="008E5BB3">
            <w:pPr>
              <w:jc w:val="center"/>
              <w:rPr>
                <w:b/>
                <w:sz w:val="24"/>
                <w:szCs w:val="24"/>
              </w:rPr>
            </w:pPr>
            <w:r w:rsidRPr="00935E0E">
              <w:rPr>
                <w:b/>
                <w:sz w:val="24"/>
                <w:szCs w:val="24"/>
              </w:rPr>
              <w:t>С</w:t>
            </w:r>
            <w:r w:rsidR="00FC42F9" w:rsidRPr="00935E0E">
              <w:rPr>
                <w:b/>
                <w:sz w:val="24"/>
                <w:szCs w:val="24"/>
              </w:rPr>
              <w:t>. Охтеурье</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4.1.1.27.</w:t>
            </w:r>
          </w:p>
        </w:tc>
        <w:tc>
          <w:tcPr>
            <w:tcW w:w="1701" w:type="dxa"/>
            <w:vMerge w:val="restart"/>
            <w:hideMark/>
          </w:tcPr>
          <w:p w:rsidR="00FC42F9" w:rsidRPr="008E5BB3" w:rsidRDefault="00FC42F9" w:rsidP="008E5BB3">
            <w:pPr>
              <w:rPr>
                <w:sz w:val="24"/>
                <w:szCs w:val="24"/>
              </w:rPr>
            </w:pPr>
            <w:r w:rsidRPr="008E5BB3">
              <w:rPr>
                <w:sz w:val="24"/>
                <w:szCs w:val="24"/>
              </w:rPr>
              <w:t>2-квартирный жилой дом по ул. Центральной, д. 4</w:t>
            </w:r>
          </w:p>
        </w:tc>
        <w:tc>
          <w:tcPr>
            <w:tcW w:w="1417" w:type="dxa"/>
            <w:vMerge w:val="restart"/>
            <w:hideMark/>
          </w:tcPr>
          <w:p w:rsidR="00FC42F9" w:rsidRPr="008E5BB3" w:rsidRDefault="00FC42F9" w:rsidP="008E5BB3">
            <w:pPr>
              <w:rPr>
                <w:sz w:val="24"/>
                <w:szCs w:val="24"/>
              </w:rPr>
            </w:pPr>
            <w:r w:rsidRPr="008E5BB3">
              <w:rPr>
                <w:sz w:val="24"/>
                <w:szCs w:val="24"/>
              </w:rPr>
              <w:t xml:space="preserve">муниципальное казенное учреждение «Управление капитального </w:t>
            </w:r>
            <w:r w:rsidRPr="008E5BB3">
              <w:rPr>
                <w:sz w:val="24"/>
                <w:szCs w:val="24"/>
              </w:rPr>
              <w:lastRenderedPageBreak/>
              <w:t>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lastRenderedPageBreak/>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4927,65</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448,92</w:t>
            </w:r>
          </w:p>
        </w:tc>
        <w:tc>
          <w:tcPr>
            <w:tcW w:w="992" w:type="dxa"/>
            <w:hideMark/>
          </w:tcPr>
          <w:p w:rsidR="00FC42F9" w:rsidRPr="008E5BB3" w:rsidRDefault="00FC42F9" w:rsidP="008E5BB3">
            <w:pPr>
              <w:jc w:val="center"/>
              <w:rPr>
                <w:sz w:val="24"/>
                <w:szCs w:val="24"/>
              </w:rPr>
            </w:pPr>
            <w:r w:rsidRPr="008E5BB3">
              <w:rPr>
                <w:sz w:val="24"/>
                <w:szCs w:val="24"/>
              </w:rPr>
              <w:t>175,09</w:t>
            </w:r>
          </w:p>
        </w:tc>
        <w:tc>
          <w:tcPr>
            <w:tcW w:w="851" w:type="dxa"/>
            <w:hideMark/>
          </w:tcPr>
          <w:p w:rsidR="00FC42F9" w:rsidRPr="008E5BB3" w:rsidRDefault="00FC42F9" w:rsidP="008E5BB3">
            <w:pPr>
              <w:jc w:val="center"/>
              <w:rPr>
                <w:sz w:val="24"/>
                <w:szCs w:val="24"/>
              </w:rPr>
            </w:pPr>
            <w:r w:rsidRPr="008E5BB3">
              <w:rPr>
                <w:sz w:val="24"/>
                <w:szCs w:val="24"/>
              </w:rPr>
              <w:t>4 303,65</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4927,65</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448,92</w:t>
            </w:r>
          </w:p>
        </w:tc>
        <w:tc>
          <w:tcPr>
            <w:tcW w:w="992" w:type="dxa"/>
            <w:hideMark/>
          </w:tcPr>
          <w:p w:rsidR="00FC42F9" w:rsidRPr="008E5BB3" w:rsidRDefault="00FC42F9" w:rsidP="008E5BB3">
            <w:pPr>
              <w:jc w:val="center"/>
              <w:rPr>
                <w:sz w:val="24"/>
                <w:szCs w:val="24"/>
              </w:rPr>
            </w:pPr>
            <w:r w:rsidRPr="008E5BB3">
              <w:rPr>
                <w:sz w:val="24"/>
                <w:szCs w:val="24"/>
              </w:rPr>
              <w:t>175,09</w:t>
            </w:r>
          </w:p>
        </w:tc>
        <w:tc>
          <w:tcPr>
            <w:tcW w:w="851" w:type="dxa"/>
            <w:hideMark/>
          </w:tcPr>
          <w:p w:rsidR="00FC42F9" w:rsidRPr="008E5BB3" w:rsidRDefault="00FC42F9" w:rsidP="008E5BB3">
            <w:pPr>
              <w:jc w:val="center"/>
              <w:rPr>
                <w:sz w:val="24"/>
                <w:szCs w:val="24"/>
              </w:rPr>
            </w:pPr>
            <w:r w:rsidRPr="008E5BB3">
              <w:rPr>
                <w:sz w:val="24"/>
                <w:szCs w:val="24"/>
              </w:rPr>
              <w:t>4303,65</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208"/>
          <w:jc w:val="center"/>
        </w:trPr>
        <w:tc>
          <w:tcPr>
            <w:tcW w:w="14742" w:type="dxa"/>
            <w:gridSpan w:val="15"/>
          </w:tcPr>
          <w:p w:rsidR="00FC42F9" w:rsidRPr="00935E0E" w:rsidRDefault="00935E0E" w:rsidP="008E5BB3">
            <w:pPr>
              <w:jc w:val="center"/>
              <w:rPr>
                <w:b/>
                <w:sz w:val="24"/>
                <w:szCs w:val="24"/>
              </w:rPr>
            </w:pPr>
            <w:r w:rsidRPr="00935E0E">
              <w:rPr>
                <w:b/>
                <w:sz w:val="24"/>
                <w:szCs w:val="24"/>
              </w:rPr>
              <w:t>П</w:t>
            </w:r>
            <w:r w:rsidR="00FC42F9" w:rsidRPr="00935E0E">
              <w:rPr>
                <w:b/>
                <w:sz w:val="24"/>
                <w:szCs w:val="24"/>
              </w:rPr>
              <w:t>. Зайцева Речка</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4.1.1.30.</w:t>
            </w:r>
          </w:p>
        </w:tc>
        <w:tc>
          <w:tcPr>
            <w:tcW w:w="1701" w:type="dxa"/>
            <w:vMerge w:val="restart"/>
            <w:hideMark/>
          </w:tcPr>
          <w:p w:rsidR="00FC42F9" w:rsidRPr="008E5BB3" w:rsidRDefault="00FC42F9" w:rsidP="008E5BB3">
            <w:pPr>
              <w:jc w:val="both"/>
              <w:rPr>
                <w:sz w:val="24"/>
                <w:szCs w:val="24"/>
              </w:rPr>
            </w:pPr>
            <w:r w:rsidRPr="008E5BB3">
              <w:rPr>
                <w:sz w:val="24"/>
                <w:szCs w:val="24"/>
              </w:rPr>
              <w:t>Жилой дом по ул. Мира, д. 10, кв. 1</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5889,58</w:t>
            </w:r>
          </w:p>
        </w:tc>
        <w:tc>
          <w:tcPr>
            <w:tcW w:w="993" w:type="dxa"/>
            <w:hideMark/>
          </w:tcPr>
          <w:p w:rsidR="00FC42F9" w:rsidRPr="008E5BB3" w:rsidRDefault="00FC42F9" w:rsidP="008E5BB3">
            <w:pPr>
              <w:jc w:val="center"/>
              <w:rPr>
                <w:sz w:val="24"/>
                <w:szCs w:val="24"/>
              </w:rPr>
            </w:pPr>
            <w:r w:rsidRPr="008E5BB3">
              <w:rPr>
                <w:sz w:val="24"/>
                <w:szCs w:val="24"/>
              </w:rPr>
              <w:t>2 753,61</w:t>
            </w:r>
          </w:p>
        </w:tc>
        <w:tc>
          <w:tcPr>
            <w:tcW w:w="992" w:type="dxa"/>
            <w:hideMark/>
          </w:tcPr>
          <w:p w:rsidR="00FC42F9" w:rsidRPr="008E5BB3" w:rsidRDefault="00FC42F9" w:rsidP="008E5BB3">
            <w:pPr>
              <w:jc w:val="center"/>
              <w:rPr>
                <w:sz w:val="24"/>
                <w:szCs w:val="24"/>
              </w:rPr>
            </w:pPr>
            <w:r w:rsidRPr="008E5BB3">
              <w:rPr>
                <w:sz w:val="24"/>
                <w:szCs w:val="24"/>
              </w:rPr>
              <w:t>74,38</w:t>
            </w:r>
          </w:p>
        </w:tc>
        <w:tc>
          <w:tcPr>
            <w:tcW w:w="992" w:type="dxa"/>
            <w:hideMark/>
          </w:tcPr>
          <w:p w:rsidR="00FC42F9" w:rsidRPr="008E5BB3" w:rsidRDefault="00FC42F9" w:rsidP="008E5BB3">
            <w:pPr>
              <w:jc w:val="center"/>
              <w:rPr>
                <w:sz w:val="24"/>
                <w:szCs w:val="24"/>
              </w:rPr>
            </w:pPr>
            <w:r w:rsidRPr="008E5BB3">
              <w:rPr>
                <w:sz w:val="24"/>
                <w:szCs w:val="24"/>
              </w:rPr>
              <w:t>1 281,84</w:t>
            </w:r>
          </w:p>
        </w:tc>
        <w:tc>
          <w:tcPr>
            <w:tcW w:w="851" w:type="dxa"/>
            <w:hideMark/>
          </w:tcPr>
          <w:p w:rsidR="00FC42F9" w:rsidRPr="008E5BB3" w:rsidRDefault="00FC42F9" w:rsidP="008E5BB3">
            <w:pPr>
              <w:jc w:val="center"/>
              <w:rPr>
                <w:sz w:val="24"/>
                <w:szCs w:val="24"/>
              </w:rPr>
            </w:pPr>
            <w:r w:rsidRPr="008E5BB3">
              <w:rPr>
                <w:sz w:val="24"/>
                <w:szCs w:val="24"/>
              </w:rPr>
              <w:t>1 779,74</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5889,58</w:t>
            </w:r>
          </w:p>
        </w:tc>
        <w:tc>
          <w:tcPr>
            <w:tcW w:w="993" w:type="dxa"/>
            <w:hideMark/>
          </w:tcPr>
          <w:p w:rsidR="00FC42F9" w:rsidRPr="008E5BB3" w:rsidRDefault="00FC42F9" w:rsidP="008E5BB3">
            <w:pPr>
              <w:jc w:val="center"/>
              <w:rPr>
                <w:sz w:val="24"/>
                <w:szCs w:val="24"/>
              </w:rPr>
            </w:pPr>
            <w:r w:rsidRPr="008E5BB3">
              <w:rPr>
                <w:sz w:val="24"/>
                <w:szCs w:val="24"/>
              </w:rPr>
              <w:t>2 753,61</w:t>
            </w:r>
          </w:p>
        </w:tc>
        <w:tc>
          <w:tcPr>
            <w:tcW w:w="992" w:type="dxa"/>
            <w:hideMark/>
          </w:tcPr>
          <w:p w:rsidR="00FC42F9" w:rsidRPr="008E5BB3" w:rsidRDefault="00FC42F9" w:rsidP="008E5BB3">
            <w:pPr>
              <w:jc w:val="center"/>
              <w:rPr>
                <w:sz w:val="24"/>
                <w:szCs w:val="24"/>
              </w:rPr>
            </w:pPr>
            <w:r w:rsidRPr="008E5BB3">
              <w:rPr>
                <w:sz w:val="24"/>
                <w:szCs w:val="24"/>
              </w:rPr>
              <w:t>74,38</w:t>
            </w:r>
          </w:p>
        </w:tc>
        <w:tc>
          <w:tcPr>
            <w:tcW w:w="992" w:type="dxa"/>
            <w:hideMark/>
          </w:tcPr>
          <w:p w:rsidR="00FC42F9" w:rsidRPr="008E5BB3" w:rsidRDefault="00FC42F9" w:rsidP="008E5BB3">
            <w:pPr>
              <w:rPr>
                <w:sz w:val="24"/>
                <w:szCs w:val="24"/>
              </w:rPr>
            </w:pPr>
            <w:r w:rsidRPr="008E5BB3">
              <w:rPr>
                <w:sz w:val="24"/>
                <w:szCs w:val="24"/>
              </w:rPr>
              <w:t>1 281,84</w:t>
            </w:r>
          </w:p>
        </w:tc>
        <w:tc>
          <w:tcPr>
            <w:tcW w:w="851" w:type="dxa"/>
            <w:hideMark/>
          </w:tcPr>
          <w:p w:rsidR="00FC42F9" w:rsidRPr="008E5BB3" w:rsidRDefault="00FC42F9" w:rsidP="008E5BB3">
            <w:pPr>
              <w:jc w:val="center"/>
              <w:rPr>
                <w:sz w:val="24"/>
                <w:szCs w:val="24"/>
              </w:rPr>
            </w:pPr>
            <w:r w:rsidRPr="008E5BB3">
              <w:rPr>
                <w:sz w:val="24"/>
                <w:szCs w:val="24"/>
              </w:rPr>
              <w:t>1779,74</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 xml:space="preserve">в том числе безвозмездные поступления от </w:t>
            </w:r>
            <w:r w:rsidRPr="008E5BB3">
              <w:rPr>
                <w:sz w:val="24"/>
                <w:szCs w:val="24"/>
              </w:rPr>
              <w:lastRenderedPageBreak/>
              <w:t>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lastRenderedPageBreak/>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lastRenderedPageBreak/>
              <w:t>4.1.1.32.</w:t>
            </w:r>
          </w:p>
        </w:tc>
        <w:tc>
          <w:tcPr>
            <w:tcW w:w="1701" w:type="dxa"/>
            <w:vMerge w:val="restart"/>
            <w:hideMark/>
          </w:tcPr>
          <w:p w:rsidR="00FC42F9" w:rsidRPr="008E5BB3" w:rsidRDefault="00FC42F9" w:rsidP="008E5BB3">
            <w:pPr>
              <w:jc w:val="both"/>
              <w:rPr>
                <w:sz w:val="24"/>
                <w:szCs w:val="24"/>
              </w:rPr>
            </w:pPr>
            <w:r w:rsidRPr="008E5BB3">
              <w:rPr>
                <w:sz w:val="24"/>
                <w:szCs w:val="24"/>
              </w:rPr>
              <w:t>Жилой дом по ул. Октябрьской, д. 3</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11394,84</w:t>
            </w:r>
          </w:p>
        </w:tc>
        <w:tc>
          <w:tcPr>
            <w:tcW w:w="993" w:type="dxa"/>
            <w:hideMark/>
          </w:tcPr>
          <w:p w:rsidR="00FC42F9" w:rsidRPr="008E5BB3" w:rsidRDefault="00FC42F9" w:rsidP="008E5BB3">
            <w:pPr>
              <w:jc w:val="center"/>
              <w:rPr>
                <w:sz w:val="24"/>
                <w:szCs w:val="24"/>
              </w:rPr>
            </w:pPr>
            <w:r w:rsidRPr="008E5BB3">
              <w:rPr>
                <w:sz w:val="24"/>
                <w:szCs w:val="24"/>
              </w:rPr>
              <w:t>3 116,48</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299,60</w:t>
            </w:r>
          </w:p>
        </w:tc>
        <w:tc>
          <w:tcPr>
            <w:tcW w:w="851" w:type="dxa"/>
            <w:hideMark/>
          </w:tcPr>
          <w:p w:rsidR="00FC42F9" w:rsidRPr="008E5BB3" w:rsidRDefault="00FC42F9" w:rsidP="008E5BB3">
            <w:pPr>
              <w:jc w:val="center"/>
              <w:rPr>
                <w:sz w:val="24"/>
                <w:szCs w:val="24"/>
              </w:rPr>
            </w:pPr>
            <w:r w:rsidRPr="008E5BB3">
              <w:rPr>
                <w:sz w:val="24"/>
                <w:szCs w:val="24"/>
              </w:rPr>
              <w:t>7 978,76</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11394,84</w:t>
            </w:r>
          </w:p>
        </w:tc>
        <w:tc>
          <w:tcPr>
            <w:tcW w:w="993" w:type="dxa"/>
            <w:hideMark/>
          </w:tcPr>
          <w:p w:rsidR="00FC42F9" w:rsidRPr="008E5BB3" w:rsidRDefault="00FC42F9" w:rsidP="008E5BB3">
            <w:pPr>
              <w:jc w:val="center"/>
              <w:rPr>
                <w:sz w:val="24"/>
                <w:szCs w:val="24"/>
              </w:rPr>
            </w:pPr>
            <w:r w:rsidRPr="008E5BB3">
              <w:rPr>
                <w:sz w:val="24"/>
                <w:szCs w:val="24"/>
              </w:rPr>
              <w:t>3 116,48</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299,60</w:t>
            </w:r>
          </w:p>
        </w:tc>
        <w:tc>
          <w:tcPr>
            <w:tcW w:w="851" w:type="dxa"/>
            <w:hideMark/>
          </w:tcPr>
          <w:p w:rsidR="00FC42F9" w:rsidRPr="008E5BB3" w:rsidRDefault="00FC42F9" w:rsidP="008E5BB3">
            <w:pPr>
              <w:jc w:val="center"/>
              <w:rPr>
                <w:sz w:val="24"/>
                <w:szCs w:val="24"/>
              </w:rPr>
            </w:pPr>
            <w:r w:rsidRPr="008E5BB3">
              <w:rPr>
                <w:sz w:val="24"/>
                <w:szCs w:val="24"/>
              </w:rPr>
              <w:t>7978,76</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214"/>
          <w:jc w:val="center"/>
        </w:trPr>
        <w:tc>
          <w:tcPr>
            <w:tcW w:w="14742" w:type="dxa"/>
            <w:gridSpan w:val="15"/>
          </w:tcPr>
          <w:p w:rsidR="00FC42F9" w:rsidRPr="00935E0E" w:rsidRDefault="00935E0E" w:rsidP="008E5BB3">
            <w:pPr>
              <w:jc w:val="center"/>
              <w:rPr>
                <w:b/>
                <w:sz w:val="24"/>
                <w:szCs w:val="24"/>
              </w:rPr>
            </w:pPr>
            <w:r w:rsidRPr="00935E0E">
              <w:rPr>
                <w:b/>
                <w:sz w:val="24"/>
                <w:szCs w:val="24"/>
              </w:rPr>
              <w:t>С</w:t>
            </w:r>
            <w:r w:rsidR="00FC42F9" w:rsidRPr="00935E0E">
              <w:rPr>
                <w:b/>
                <w:sz w:val="24"/>
                <w:szCs w:val="24"/>
              </w:rPr>
              <w:t>. Большетархово</w:t>
            </w:r>
          </w:p>
        </w:tc>
      </w:tr>
      <w:tr w:rsidR="00FC42F9" w:rsidRPr="008E5BB3" w:rsidTr="00935E0E">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4.1.1.48.</w:t>
            </w:r>
          </w:p>
        </w:tc>
        <w:tc>
          <w:tcPr>
            <w:tcW w:w="1701" w:type="dxa"/>
            <w:vMerge w:val="restart"/>
            <w:hideMark/>
          </w:tcPr>
          <w:p w:rsidR="00FC42F9" w:rsidRPr="008E5BB3" w:rsidRDefault="00935E0E" w:rsidP="00935E0E">
            <w:pPr>
              <w:rPr>
                <w:sz w:val="24"/>
                <w:szCs w:val="24"/>
              </w:rPr>
            </w:pPr>
            <w:r>
              <w:rPr>
                <w:sz w:val="24"/>
                <w:szCs w:val="24"/>
              </w:rPr>
              <w:t>2-квартирный жилой дом по Лесной</w:t>
            </w:r>
            <w:r w:rsidR="00FC42F9" w:rsidRPr="008E5BB3">
              <w:rPr>
                <w:sz w:val="24"/>
                <w:szCs w:val="24"/>
              </w:rPr>
              <w:t>, д.19</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w:t>
            </w:r>
            <w:r w:rsidRPr="008E5BB3">
              <w:rPr>
                <w:sz w:val="24"/>
                <w:szCs w:val="24"/>
              </w:rPr>
              <w:lastRenderedPageBreak/>
              <w:t>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lastRenderedPageBreak/>
              <w:t>всего</w:t>
            </w:r>
          </w:p>
        </w:tc>
        <w:tc>
          <w:tcPr>
            <w:tcW w:w="992" w:type="dxa"/>
            <w:hideMark/>
          </w:tcPr>
          <w:p w:rsidR="00FC42F9" w:rsidRPr="008E5BB3" w:rsidRDefault="00FC42F9" w:rsidP="00935E0E">
            <w:pPr>
              <w:jc w:val="center"/>
              <w:rPr>
                <w:sz w:val="24"/>
                <w:szCs w:val="24"/>
              </w:rPr>
            </w:pPr>
            <w:r w:rsidRPr="008E5BB3">
              <w:rPr>
                <w:sz w:val="24"/>
                <w:szCs w:val="24"/>
              </w:rPr>
              <w:t>х</w:t>
            </w:r>
          </w:p>
        </w:tc>
        <w:tc>
          <w:tcPr>
            <w:tcW w:w="1417" w:type="dxa"/>
            <w:hideMark/>
          </w:tcPr>
          <w:p w:rsidR="00FC42F9" w:rsidRPr="008E5BB3" w:rsidRDefault="00FC42F9" w:rsidP="00935E0E">
            <w:pPr>
              <w:jc w:val="center"/>
              <w:rPr>
                <w:sz w:val="24"/>
                <w:szCs w:val="24"/>
              </w:rPr>
            </w:pPr>
            <w:r w:rsidRPr="008E5BB3">
              <w:rPr>
                <w:sz w:val="24"/>
                <w:szCs w:val="24"/>
              </w:rPr>
              <w:t>8546,43</w:t>
            </w:r>
          </w:p>
        </w:tc>
        <w:tc>
          <w:tcPr>
            <w:tcW w:w="993"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6 119,48</w:t>
            </w:r>
          </w:p>
        </w:tc>
        <w:tc>
          <w:tcPr>
            <w:tcW w:w="851" w:type="dxa"/>
            <w:hideMark/>
          </w:tcPr>
          <w:p w:rsidR="00FC42F9" w:rsidRPr="008E5BB3" w:rsidRDefault="00FC42F9" w:rsidP="00935E0E">
            <w:pPr>
              <w:jc w:val="center"/>
              <w:rPr>
                <w:sz w:val="24"/>
                <w:szCs w:val="24"/>
              </w:rPr>
            </w:pPr>
            <w:r w:rsidRPr="008E5BB3">
              <w:rPr>
                <w:sz w:val="24"/>
                <w:szCs w:val="24"/>
              </w:rPr>
              <w:t>2 426,95</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r>
      <w:tr w:rsidR="00FC42F9" w:rsidRPr="008E5BB3" w:rsidTr="00935E0E">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935E0E">
            <w:pPr>
              <w:jc w:val="center"/>
              <w:rPr>
                <w:sz w:val="24"/>
                <w:szCs w:val="24"/>
              </w:rPr>
            </w:pPr>
            <w:r w:rsidRPr="008E5BB3">
              <w:rPr>
                <w:sz w:val="24"/>
                <w:szCs w:val="24"/>
              </w:rPr>
              <w:t>х</w:t>
            </w:r>
          </w:p>
        </w:tc>
        <w:tc>
          <w:tcPr>
            <w:tcW w:w="1417" w:type="dxa"/>
            <w:hideMark/>
          </w:tcPr>
          <w:p w:rsidR="00FC42F9" w:rsidRPr="008E5BB3" w:rsidRDefault="00FC42F9" w:rsidP="00935E0E">
            <w:pPr>
              <w:jc w:val="center"/>
              <w:rPr>
                <w:sz w:val="24"/>
                <w:szCs w:val="24"/>
              </w:rPr>
            </w:pPr>
            <w:r w:rsidRPr="008E5BB3">
              <w:rPr>
                <w:sz w:val="24"/>
                <w:szCs w:val="24"/>
              </w:rPr>
              <w:t>0,00</w:t>
            </w:r>
          </w:p>
        </w:tc>
        <w:tc>
          <w:tcPr>
            <w:tcW w:w="993"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851" w:type="dxa"/>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r>
      <w:tr w:rsidR="00FC42F9" w:rsidRPr="008E5BB3" w:rsidTr="00935E0E">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935E0E">
            <w:pPr>
              <w:jc w:val="center"/>
              <w:rPr>
                <w:sz w:val="24"/>
                <w:szCs w:val="24"/>
              </w:rPr>
            </w:pPr>
            <w:r w:rsidRPr="008E5BB3">
              <w:rPr>
                <w:sz w:val="24"/>
                <w:szCs w:val="24"/>
              </w:rPr>
              <w:t>х</w:t>
            </w:r>
          </w:p>
        </w:tc>
        <w:tc>
          <w:tcPr>
            <w:tcW w:w="1417" w:type="dxa"/>
            <w:hideMark/>
          </w:tcPr>
          <w:p w:rsidR="00FC42F9" w:rsidRPr="008E5BB3" w:rsidRDefault="00FC42F9" w:rsidP="00935E0E">
            <w:pPr>
              <w:jc w:val="center"/>
              <w:rPr>
                <w:sz w:val="24"/>
                <w:szCs w:val="24"/>
              </w:rPr>
            </w:pPr>
            <w:r w:rsidRPr="008E5BB3">
              <w:rPr>
                <w:sz w:val="24"/>
                <w:szCs w:val="24"/>
              </w:rPr>
              <w:t>0,00</w:t>
            </w:r>
          </w:p>
        </w:tc>
        <w:tc>
          <w:tcPr>
            <w:tcW w:w="993"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851" w:type="dxa"/>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r>
      <w:tr w:rsidR="00FC42F9" w:rsidRPr="008E5BB3" w:rsidTr="00935E0E">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935E0E">
            <w:pPr>
              <w:jc w:val="center"/>
              <w:rPr>
                <w:sz w:val="24"/>
                <w:szCs w:val="24"/>
              </w:rPr>
            </w:pPr>
            <w:r w:rsidRPr="008E5BB3">
              <w:rPr>
                <w:sz w:val="24"/>
                <w:szCs w:val="24"/>
              </w:rPr>
              <w:t>х</w:t>
            </w:r>
          </w:p>
        </w:tc>
        <w:tc>
          <w:tcPr>
            <w:tcW w:w="1417" w:type="dxa"/>
            <w:hideMark/>
          </w:tcPr>
          <w:p w:rsidR="00FC42F9" w:rsidRPr="008E5BB3" w:rsidRDefault="00FC42F9" w:rsidP="00935E0E">
            <w:pPr>
              <w:jc w:val="center"/>
              <w:rPr>
                <w:sz w:val="24"/>
                <w:szCs w:val="24"/>
              </w:rPr>
            </w:pPr>
            <w:r w:rsidRPr="008E5BB3">
              <w:rPr>
                <w:sz w:val="24"/>
                <w:szCs w:val="24"/>
              </w:rPr>
              <w:t>8546,43</w:t>
            </w:r>
          </w:p>
        </w:tc>
        <w:tc>
          <w:tcPr>
            <w:tcW w:w="993"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6 119,48</w:t>
            </w:r>
          </w:p>
        </w:tc>
        <w:tc>
          <w:tcPr>
            <w:tcW w:w="851" w:type="dxa"/>
            <w:hideMark/>
          </w:tcPr>
          <w:p w:rsidR="00FC42F9" w:rsidRPr="008E5BB3" w:rsidRDefault="00FC42F9" w:rsidP="00935E0E">
            <w:pPr>
              <w:jc w:val="center"/>
              <w:rPr>
                <w:sz w:val="24"/>
                <w:szCs w:val="24"/>
              </w:rPr>
            </w:pPr>
            <w:r w:rsidRPr="008E5BB3">
              <w:rPr>
                <w:sz w:val="24"/>
                <w:szCs w:val="24"/>
              </w:rPr>
              <w:t>2426,95</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r>
      <w:tr w:rsidR="00FC42F9" w:rsidRPr="008E5BB3" w:rsidTr="00935E0E">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935E0E">
            <w:pPr>
              <w:jc w:val="center"/>
              <w:rPr>
                <w:sz w:val="24"/>
                <w:szCs w:val="24"/>
              </w:rPr>
            </w:pPr>
            <w:r w:rsidRPr="008E5BB3">
              <w:rPr>
                <w:sz w:val="24"/>
                <w:szCs w:val="24"/>
              </w:rPr>
              <w:t>х</w:t>
            </w:r>
          </w:p>
        </w:tc>
        <w:tc>
          <w:tcPr>
            <w:tcW w:w="1417" w:type="dxa"/>
            <w:hideMark/>
          </w:tcPr>
          <w:p w:rsidR="00FC42F9" w:rsidRPr="008E5BB3" w:rsidRDefault="00FC42F9" w:rsidP="00935E0E">
            <w:pPr>
              <w:jc w:val="center"/>
              <w:rPr>
                <w:sz w:val="24"/>
                <w:szCs w:val="24"/>
              </w:rPr>
            </w:pPr>
            <w:r w:rsidRPr="008E5BB3">
              <w:rPr>
                <w:sz w:val="24"/>
                <w:szCs w:val="24"/>
              </w:rPr>
              <w:t>0,00</w:t>
            </w:r>
          </w:p>
        </w:tc>
        <w:tc>
          <w:tcPr>
            <w:tcW w:w="993"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851" w:type="dxa"/>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r>
      <w:tr w:rsidR="00FC42F9" w:rsidRPr="008E5BB3" w:rsidTr="00935E0E">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935E0E">
            <w:pPr>
              <w:jc w:val="center"/>
              <w:rPr>
                <w:sz w:val="24"/>
                <w:szCs w:val="24"/>
              </w:rPr>
            </w:pPr>
            <w:r w:rsidRPr="008E5BB3">
              <w:rPr>
                <w:sz w:val="24"/>
                <w:szCs w:val="24"/>
              </w:rPr>
              <w:t>х</w:t>
            </w:r>
          </w:p>
        </w:tc>
        <w:tc>
          <w:tcPr>
            <w:tcW w:w="1417" w:type="dxa"/>
            <w:hideMark/>
          </w:tcPr>
          <w:p w:rsidR="00FC42F9" w:rsidRPr="008E5BB3" w:rsidRDefault="00FC42F9" w:rsidP="00935E0E">
            <w:pPr>
              <w:jc w:val="center"/>
              <w:rPr>
                <w:sz w:val="24"/>
                <w:szCs w:val="24"/>
              </w:rPr>
            </w:pPr>
            <w:r w:rsidRPr="008E5BB3">
              <w:rPr>
                <w:sz w:val="24"/>
                <w:szCs w:val="24"/>
              </w:rPr>
              <w:t>0,00</w:t>
            </w:r>
          </w:p>
        </w:tc>
        <w:tc>
          <w:tcPr>
            <w:tcW w:w="993"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c>
          <w:tcPr>
            <w:tcW w:w="851" w:type="dxa"/>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gridSpan w:val="2"/>
            <w:hideMark/>
          </w:tcPr>
          <w:p w:rsidR="00FC42F9" w:rsidRPr="008E5BB3" w:rsidRDefault="00FC42F9" w:rsidP="00935E0E">
            <w:pPr>
              <w:jc w:val="center"/>
              <w:rPr>
                <w:sz w:val="24"/>
                <w:szCs w:val="24"/>
              </w:rPr>
            </w:pPr>
            <w:r w:rsidRPr="008E5BB3">
              <w:rPr>
                <w:sz w:val="24"/>
                <w:szCs w:val="24"/>
              </w:rPr>
              <w:t>0,00</w:t>
            </w:r>
          </w:p>
        </w:tc>
        <w:tc>
          <w:tcPr>
            <w:tcW w:w="992" w:type="dxa"/>
            <w:hideMark/>
          </w:tcPr>
          <w:p w:rsidR="00FC42F9" w:rsidRPr="008E5BB3" w:rsidRDefault="00FC42F9" w:rsidP="00935E0E">
            <w:pPr>
              <w:jc w:val="center"/>
              <w:rPr>
                <w:sz w:val="24"/>
                <w:szCs w:val="24"/>
              </w:rPr>
            </w:pPr>
            <w:r w:rsidRPr="008E5BB3">
              <w:rPr>
                <w:sz w:val="24"/>
                <w:szCs w:val="24"/>
              </w:rPr>
              <w:t>0,00</w:t>
            </w:r>
          </w:p>
        </w:tc>
      </w:tr>
      <w:tr w:rsidR="00FC42F9" w:rsidRPr="008E5BB3" w:rsidTr="008E5BB3">
        <w:trPr>
          <w:trHeight w:val="201"/>
          <w:jc w:val="center"/>
        </w:trPr>
        <w:tc>
          <w:tcPr>
            <w:tcW w:w="14742" w:type="dxa"/>
            <w:gridSpan w:val="15"/>
          </w:tcPr>
          <w:p w:rsidR="00FC42F9" w:rsidRPr="00935E0E" w:rsidRDefault="00935E0E" w:rsidP="008E5BB3">
            <w:pPr>
              <w:jc w:val="center"/>
              <w:rPr>
                <w:b/>
                <w:sz w:val="24"/>
                <w:szCs w:val="24"/>
              </w:rPr>
            </w:pPr>
            <w:r w:rsidRPr="00935E0E">
              <w:rPr>
                <w:b/>
                <w:sz w:val="24"/>
                <w:szCs w:val="24"/>
              </w:rPr>
              <w:t>Д</w:t>
            </w:r>
            <w:r w:rsidR="00FC42F9" w:rsidRPr="00935E0E">
              <w:rPr>
                <w:b/>
                <w:sz w:val="24"/>
                <w:szCs w:val="24"/>
              </w:rPr>
              <w:t xml:space="preserve">. Вампугол </w:t>
            </w:r>
          </w:p>
        </w:tc>
      </w:tr>
      <w:tr w:rsidR="00FC42F9" w:rsidRPr="008E5BB3" w:rsidTr="008E5BB3">
        <w:trPr>
          <w:trHeight w:val="345"/>
          <w:jc w:val="center"/>
        </w:trPr>
        <w:tc>
          <w:tcPr>
            <w:tcW w:w="1079" w:type="dxa"/>
            <w:vMerge w:val="restart"/>
            <w:hideMark/>
          </w:tcPr>
          <w:p w:rsidR="00FC42F9" w:rsidRPr="008E5BB3" w:rsidRDefault="00FC42F9" w:rsidP="008E5BB3">
            <w:pPr>
              <w:jc w:val="center"/>
              <w:rPr>
                <w:sz w:val="24"/>
                <w:szCs w:val="24"/>
              </w:rPr>
            </w:pPr>
            <w:r w:rsidRPr="008E5BB3">
              <w:rPr>
                <w:sz w:val="24"/>
                <w:szCs w:val="24"/>
              </w:rPr>
              <w:t>4.1.1.55.</w:t>
            </w:r>
          </w:p>
        </w:tc>
        <w:tc>
          <w:tcPr>
            <w:tcW w:w="1701" w:type="dxa"/>
            <w:vMerge w:val="restart"/>
            <w:hideMark/>
          </w:tcPr>
          <w:p w:rsidR="00FC42F9" w:rsidRPr="008E5BB3" w:rsidRDefault="00FC42F9" w:rsidP="008E5BB3">
            <w:pPr>
              <w:jc w:val="both"/>
              <w:rPr>
                <w:sz w:val="24"/>
                <w:szCs w:val="24"/>
              </w:rPr>
            </w:pPr>
            <w:r w:rsidRPr="008E5BB3">
              <w:rPr>
                <w:sz w:val="24"/>
                <w:szCs w:val="24"/>
              </w:rPr>
              <w:t>Жилой дом ул. Садовая</w:t>
            </w:r>
            <w:r w:rsidR="00935E0E">
              <w:rPr>
                <w:sz w:val="24"/>
                <w:szCs w:val="24"/>
              </w:rPr>
              <w:t xml:space="preserve">, </w:t>
            </w:r>
            <w:r w:rsidRPr="008E5BB3">
              <w:rPr>
                <w:sz w:val="24"/>
                <w:szCs w:val="24"/>
              </w:rPr>
              <w:t xml:space="preserve"> д. 6</w:t>
            </w:r>
          </w:p>
        </w:tc>
        <w:tc>
          <w:tcPr>
            <w:tcW w:w="1417" w:type="dxa"/>
            <w:vMerge w:val="restart"/>
            <w:hideMark/>
          </w:tcPr>
          <w:p w:rsidR="00FC42F9" w:rsidRPr="008E5BB3" w:rsidRDefault="00FC42F9" w:rsidP="008E5BB3">
            <w:pPr>
              <w:jc w:val="both"/>
              <w:rPr>
                <w:sz w:val="24"/>
                <w:szCs w:val="24"/>
              </w:rPr>
            </w:pPr>
            <w:r w:rsidRPr="008E5BB3">
              <w:rPr>
                <w:sz w:val="24"/>
                <w:szCs w:val="24"/>
              </w:rPr>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99,94</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99,94</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99,94</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99,94</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w:t>
            </w:r>
            <w:r w:rsidRPr="008E5BB3">
              <w:rPr>
                <w:sz w:val="24"/>
                <w:szCs w:val="24"/>
              </w:rPr>
              <w:lastRenderedPageBreak/>
              <w:t>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lastRenderedPageBreak/>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val="restart"/>
            <w:hideMark/>
          </w:tcPr>
          <w:p w:rsidR="00FC42F9" w:rsidRPr="008E5BB3" w:rsidRDefault="00FC42F9" w:rsidP="008E5BB3">
            <w:pPr>
              <w:jc w:val="both"/>
              <w:rPr>
                <w:bCs/>
                <w:sz w:val="24"/>
                <w:szCs w:val="24"/>
              </w:rPr>
            </w:pPr>
            <w:r w:rsidRPr="008E5BB3">
              <w:rPr>
                <w:bCs/>
                <w:sz w:val="24"/>
                <w:szCs w:val="24"/>
              </w:rPr>
              <w:lastRenderedPageBreak/>
              <w:t>Итого по основному мероприятию 4.1.1</w:t>
            </w:r>
          </w:p>
        </w:tc>
        <w:tc>
          <w:tcPr>
            <w:tcW w:w="1332" w:type="dxa"/>
            <w:hideMark/>
          </w:tcPr>
          <w:p w:rsidR="00FC42F9" w:rsidRPr="008E5BB3" w:rsidRDefault="00FC42F9" w:rsidP="008E5BB3">
            <w:pPr>
              <w:jc w:val="both"/>
              <w:rPr>
                <w:sz w:val="24"/>
                <w:szCs w:val="24"/>
              </w:rPr>
            </w:pPr>
            <w:r w:rsidRPr="008E5BB3">
              <w:rPr>
                <w:sz w:val="24"/>
                <w:szCs w:val="24"/>
              </w:rPr>
              <w:t xml:space="preserve">всего </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252631,71</w:t>
            </w:r>
          </w:p>
        </w:tc>
        <w:tc>
          <w:tcPr>
            <w:tcW w:w="993" w:type="dxa"/>
            <w:hideMark/>
          </w:tcPr>
          <w:p w:rsidR="00FC42F9" w:rsidRPr="008E5BB3" w:rsidRDefault="00FC42F9" w:rsidP="008E5BB3">
            <w:pPr>
              <w:jc w:val="center"/>
              <w:rPr>
                <w:sz w:val="24"/>
                <w:szCs w:val="24"/>
              </w:rPr>
            </w:pPr>
            <w:r w:rsidRPr="008E5BB3">
              <w:rPr>
                <w:sz w:val="24"/>
                <w:szCs w:val="24"/>
              </w:rPr>
              <w:t>118 992,50</w:t>
            </w:r>
          </w:p>
        </w:tc>
        <w:tc>
          <w:tcPr>
            <w:tcW w:w="992" w:type="dxa"/>
            <w:hideMark/>
          </w:tcPr>
          <w:p w:rsidR="00FC42F9" w:rsidRPr="008E5BB3" w:rsidRDefault="00FC42F9" w:rsidP="008E5BB3">
            <w:pPr>
              <w:jc w:val="center"/>
              <w:rPr>
                <w:sz w:val="24"/>
                <w:szCs w:val="24"/>
              </w:rPr>
            </w:pPr>
            <w:r w:rsidRPr="008E5BB3">
              <w:rPr>
                <w:sz w:val="24"/>
                <w:szCs w:val="24"/>
              </w:rPr>
              <w:t>25 450,06</w:t>
            </w:r>
          </w:p>
        </w:tc>
        <w:tc>
          <w:tcPr>
            <w:tcW w:w="992" w:type="dxa"/>
            <w:hideMark/>
          </w:tcPr>
          <w:p w:rsidR="00FC42F9" w:rsidRPr="008E5BB3" w:rsidRDefault="00FC42F9" w:rsidP="008E5BB3">
            <w:pPr>
              <w:jc w:val="center"/>
              <w:rPr>
                <w:sz w:val="24"/>
                <w:szCs w:val="24"/>
              </w:rPr>
            </w:pPr>
            <w:r w:rsidRPr="008E5BB3">
              <w:rPr>
                <w:sz w:val="24"/>
                <w:szCs w:val="24"/>
              </w:rPr>
              <w:t>43 842,90</w:t>
            </w:r>
          </w:p>
        </w:tc>
        <w:tc>
          <w:tcPr>
            <w:tcW w:w="851" w:type="dxa"/>
            <w:hideMark/>
          </w:tcPr>
          <w:p w:rsidR="00FC42F9" w:rsidRPr="008E5BB3" w:rsidRDefault="00FC42F9" w:rsidP="008E5BB3">
            <w:pPr>
              <w:jc w:val="center"/>
              <w:rPr>
                <w:bCs/>
                <w:sz w:val="24"/>
                <w:szCs w:val="24"/>
              </w:rPr>
            </w:pPr>
            <w:r w:rsidRPr="008E5BB3">
              <w:rPr>
                <w:bCs/>
                <w:sz w:val="24"/>
                <w:szCs w:val="24"/>
              </w:rPr>
              <w:t>46491,46</w:t>
            </w:r>
          </w:p>
        </w:tc>
        <w:tc>
          <w:tcPr>
            <w:tcW w:w="992" w:type="dxa"/>
            <w:gridSpan w:val="2"/>
            <w:hideMark/>
          </w:tcPr>
          <w:p w:rsidR="00FC42F9" w:rsidRPr="008E5BB3" w:rsidRDefault="00FC42F9" w:rsidP="008E5BB3">
            <w:pPr>
              <w:jc w:val="center"/>
              <w:rPr>
                <w:sz w:val="24"/>
                <w:szCs w:val="24"/>
              </w:rPr>
            </w:pPr>
            <w:r w:rsidRPr="008E5BB3">
              <w:rPr>
                <w:sz w:val="24"/>
                <w:szCs w:val="24"/>
              </w:rPr>
              <w:t>3 927,40</w:t>
            </w:r>
          </w:p>
        </w:tc>
        <w:tc>
          <w:tcPr>
            <w:tcW w:w="992" w:type="dxa"/>
            <w:gridSpan w:val="2"/>
            <w:hideMark/>
          </w:tcPr>
          <w:p w:rsidR="00FC42F9" w:rsidRPr="008E5BB3" w:rsidRDefault="00FC42F9" w:rsidP="008E5BB3">
            <w:pPr>
              <w:jc w:val="center"/>
              <w:rPr>
                <w:sz w:val="24"/>
                <w:szCs w:val="24"/>
              </w:rPr>
            </w:pPr>
            <w:r w:rsidRPr="008E5BB3">
              <w:rPr>
                <w:sz w:val="24"/>
                <w:szCs w:val="24"/>
              </w:rPr>
              <w:t>3 927,40</w:t>
            </w:r>
          </w:p>
        </w:tc>
        <w:tc>
          <w:tcPr>
            <w:tcW w:w="992" w:type="dxa"/>
            <w:hideMark/>
          </w:tcPr>
          <w:p w:rsidR="00FC42F9" w:rsidRPr="008E5BB3" w:rsidRDefault="00FC42F9" w:rsidP="008E5BB3">
            <w:pPr>
              <w:jc w:val="center"/>
              <w:rPr>
                <w:sz w:val="24"/>
                <w:szCs w:val="24"/>
              </w:rPr>
            </w:pPr>
            <w:r w:rsidRPr="008E5BB3">
              <w:rPr>
                <w:sz w:val="24"/>
                <w:szCs w:val="24"/>
              </w:rPr>
              <w:t>10 000,00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252631,71</w:t>
            </w:r>
          </w:p>
        </w:tc>
        <w:tc>
          <w:tcPr>
            <w:tcW w:w="993" w:type="dxa"/>
            <w:hideMark/>
          </w:tcPr>
          <w:p w:rsidR="00FC42F9" w:rsidRPr="008E5BB3" w:rsidRDefault="00FC42F9" w:rsidP="008E5BB3">
            <w:pPr>
              <w:jc w:val="center"/>
              <w:rPr>
                <w:sz w:val="24"/>
                <w:szCs w:val="24"/>
              </w:rPr>
            </w:pPr>
            <w:r w:rsidRPr="008E5BB3">
              <w:rPr>
                <w:sz w:val="24"/>
                <w:szCs w:val="24"/>
              </w:rPr>
              <w:t>118 992,50</w:t>
            </w:r>
          </w:p>
        </w:tc>
        <w:tc>
          <w:tcPr>
            <w:tcW w:w="992" w:type="dxa"/>
            <w:hideMark/>
          </w:tcPr>
          <w:p w:rsidR="00FC42F9" w:rsidRPr="008E5BB3" w:rsidRDefault="00FC42F9" w:rsidP="008E5BB3">
            <w:pPr>
              <w:jc w:val="center"/>
              <w:rPr>
                <w:sz w:val="24"/>
                <w:szCs w:val="24"/>
              </w:rPr>
            </w:pPr>
            <w:r w:rsidRPr="008E5BB3">
              <w:rPr>
                <w:sz w:val="24"/>
                <w:szCs w:val="24"/>
              </w:rPr>
              <w:t>25 450,06</w:t>
            </w:r>
          </w:p>
        </w:tc>
        <w:tc>
          <w:tcPr>
            <w:tcW w:w="992" w:type="dxa"/>
            <w:hideMark/>
          </w:tcPr>
          <w:p w:rsidR="00FC42F9" w:rsidRPr="008E5BB3" w:rsidRDefault="00FC42F9" w:rsidP="008E5BB3">
            <w:pPr>
              <w:jc w:val="center"/>
              <w:rPr>
                <w:sz w:val="24"/>
                <w:szCs w:val="24"/>
              </w:rPr>
            </w:pPr>
            <w:r w:rsidRPr="008E5BB3">
              <w:rPr>
                <w:sz w:val="24"/>
                <w:szCs w:val="24"/>
              </w:rPr>
              <w:t>43 842,90</w:t>
            </w:r>
          </w:p>
        </w:tc>
        <w:tc>
          <w:tcPr>
            <w:tcW w:w="851" w:type="dxa"/>
            <w:hideMark/>
          </w:tcPr>
          <w:p w:rsidR="00FC42F9" w:rsidRPr="008E5BB3" w:rsidRDefault="00FC42F9" w:rsidP="008E5BB3">
            <w:pPr>
              <w:jc w:val="center"/>
              <w:rPr>
                <w:bCs/>
                <w:sz w:val="24"/>
                <w:szCs w:val="24"/>
              </w:rPr>
            </w:pPr>
            <w:r w:rsidRPr="008E5BB3">
              <w:rPr>
                <w:bCs/>
                <w:sz w:val="24"/>
                <w:szCs w:val="24"/>
              </w:rPr>
              <w:t>46491,46</w:t>
            </w:r>
          </w:p>
        </w:tc>
        <w:tc>
          <w:tcPr>
            <w:tcW w:w="992" w:type="dxa"/>
            <w:gridSpan w:val="2"/>
            <w:hideMark/>
          </w:tcPr>
          <w:p w:rsidR="00FC42F9" w:rsidRPr="008E5BB3" w:rsidRDefault="00FC42F9" w:rsidP="008E5BB3">
            <w:pPr>
              <w:jc w:val="center"/>
              <w:rPr>
                <w:sz w:val="24"/>
                <w:szCs w:val="24"/>
              </w:rPr>
            </w:pPr>
            <w:r w:rsidRPr="008E5BB3">
              <w:rPr>
                <w:sz w:val="24"/>
                <w:szCs w:val="24"/>
              </w:rPr>
              <w:t>3 927,40</w:t>
            </w:r>
          </w:p>
        </w:tc>
        <w:tc>
          <w:tcPr>
            <w:tcW w:w="992" w:type="dxa"/>
            <w:gridSpan w:val="2"/>
            <w:hideMark/>
          </w:tcPr>
          <w:p w:rsidR="00FC42F9" w:rsidRPr="008E5BB3" w:rsidRDefault="00FC42F9" w:rsidP="008E5BB3">
            <w:pPr>
              <w:jc w:val="center"/>
              <w:rPr>
                <w:sz w:val="24"/>
                <w:szCs w:val="24"/>
              </w:rPr>
            </w:pPr>
            <w:r w:rsidRPr="008E5BB3">
              <w:rPr>
                <w:sz w:val="24"/>
                <w:szCs w:val="24"/>
              </w:rPr>
              <w:t>3 927,40</w:t>
            </w:r>
          </w:p>
        </w:tc>
        <w:tc>
          <w:tcPr>
            <w:tcW w:w="992" w:type="dxa"/>
            <w:hideMark/>
          </w:tcPr>
          <w:p w:rsidR="00FC42F9" w:rsidRPr="008E5BB3" w:rsidRDefault="00FC42F9" w:rsidP="008E5BB3">
            <w:pPr>
              <w:jc w:val="center"/>
              <w:rPr>
                <w:sz w:val="24"/>
                <w:szCs w:val="24"/>
              </w:rPr>
            </w:pPr>
            <w:r w:rsidRPr="008E5BB3">
              <w:rPr>
                <w:sz w:val="24"/>
                <w:szCs w:val="24"/>
              </w:rPr>
              <w:t>10 000,00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1455"/>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sz w:val="24"/>
                <w:szCs w:val="24"/>
              </w:rPr>
            </w:pPr>
            <w:r w:rsidRPr="008E5BB3">
              <w:rPr>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23530,02</w:t>
            </w:r>
          </w:p>
        </w:tc>
        <w:tc>
          <w:tcPr>
            <w:tcW w:w="993" w:type="dxa"/>
            <w:hideMark/>
          </w:tcPr>
          <w:p w:rsidR="00FC42F9" w:rsidRPr="008E5BB3" w:rsidRDefault="00FC42F9" w:rsidP="008E5BB3">
            <w:pPr>
              <w:jc w:val="center"/>
              <w:rPr>
                <w:sz w:val="24"/>
                <w:szCs w:val="24"/>
              </w:rPr>
            </w:pPr>
            <w:r w:rsidRPr="008E5BB3">
              <w:rPr>
                <w:sz w:val="24"/>
                <w:szCs w:val="24"/>
              </w:rPr>
              <w:t>13 565,48</w:t>
            </w:r>
          </w:p>
        </w:tc>
        <w:tc>
          <w:tcPr>
            <w:tcW w:w="992" w:type="dxa"/>
            <w:hideMark/>
          </w:tcPr>
          <w:p w:rsidR="00FC42F9" w:rsidRPr="008E5BB3" w:rsidRDefault="00FC42F9" w:rsidP="008E5BB3">
            <w:pPr>
              <w:jc w:val="center"/>
              <w:rPr>
                <w:sz w:val="24"/>
                <w:szCs w:val="24"/>
              </w:rPr>
            </w:pPr>
            <w:r w:rsidRPr="008E5BB3">
              <w:rPr>
                <w:sz w:val="24"/>
                <w:szCs w:val="24"/>
              </w:rPr>
              <w:t>5 594,82</w:t>
            </w:r>
          </w:p>
        </w:tc>
        <w:tc>
          <w:tcPr>
            <w:tcW w:w="992" w:type="dxa"/>
            <w:hideMark/>
          </w:tcPr>
          <w:p w:rsidR="00FC42F9" w:rsidRPr="008E5BB3" w:rsidRDefault="00FC42F9" w:rsidP="008E5BB3">
            <w:pPr>
              <w:jc w:val="center"/>
              <w:rPr>
                <w:sz w:val="24"/>
                <w:szCs w:val="24"/>
              </w:rPr>
            </w:pPr>
            <w:r w:rsidRPr="008E5BB3">
              <w:rPr>
                <w:sz w:val="24"/>
                <w:szCs w:val="24"/>
              </w:rPr>
              <w:t>4 369,73</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val="restart"/>
            <w:hideMark/>
          </w:tcPr>
          <w:p w:rsidR="00FC42F9" w:rsidRPr="008E5BB3" w:rsidRDefault="00FC42F9" w:rsidP="008E5BB3">
            <w:pPr>
              <w:jc w:val="both"/>
              <w:rPr>
                <w:bCs/>
                <w:sz w:val="24"/>
                <w:szCs w:val="24"/>
              </w:rPr>
            </w:pPr>
            <w:r w:rsidRPr="008E5BB3">
              <w:rPr>
                <w:bCs/>
                <w:sz w:val="24"/>
                <w:szCs w:val="24"/>
              </w:rPr>
              <w:t>Итого по подпрограмме IV</w:t>
            </w:r>
          </w:p>
        </w:tc>
        <w:tc>
          <w:tcPr>
            <w:tcW w:w="1332" w:type="dxa"/>
            <w:hideMark/>
          </w:tcPr>
          <w:p w:rsidR="00FC42F9" w:rsidRPr="008E5BB3" w:rsidRDefault="00FC42F9" w:rsidP="008E5BB3">
            <w:pPr>
              <w:jc w:val="both"/>
              <w:rPr>
                <w:bCs/>
                <w:sz w:val="24"/>
                <w:szCs w:val="24"/>
              </w:rPr>
            </w:pPr>
            <w:r w:rsidRPr="008E5BB3">
              <w:rPr>
                <w:bCs/>
                <w:sz w:val="24"/>
                <w:szCs w:val="24"/>
              </w:rPr>
              <w:t>всего</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252631,71</w:t>
            </w:r>
          </w:p>
        </w:tc>
        <w:tc>
          <w:tcPr>
            <w:tcW w:w="993" w:type="dxa"/>
            <w:hideMark/>
          </w:tcPr>
          <w:p w:rsidR="00FC42F9" w:rsidRPr="008E5BB3" w:rsidRDefault="00FC42F9" w:rsidP="008E5BB3">
            <w:pPr>
              <w:jc w:val="center"/>
              <w:rPr>
                <w:bCs/>
                <w:sz w:val="24"/>
                <w:szCs w:val="24"/>
              </w:rPr>
            </w:pPr>
            <w:r w:rsidRPr="008E5BB3">
              <w:rPr>
                <w:bCs/>
                <w:sz w:val="24"/>
                <w:szCs w:val="24"/>
              </w:rPr>
              <w:t>118 992,50</w:t>
            </w:r>
          </w:p>
        </w:tc>
        <w:tc>
          <w:tcPr>
            <w:tcW w:w="992" w:type="dxa"/>
            <w:hideMark/>
          </w:tcPr>
          <w:p w:rsidR="00FC42F9" w:rsidRPr="008E5BB3" w:rsidRDefault="00FC42F9" w:rsidP="008E5BB3">
            <w:pPr>
              <w:jc w:val="center"/>
              <w:rPr>
                <w:bCs/>
                <w:sz w:val="24"/>
                <w:szCs w:val="24"/>
              </w:rPr>
            </w:pPr>
            <w:r w:rsidRPr="008E5BB3">
              <w:rPr>
                <w:bCs/>
                <w:sz w:val="24"/>
                <w:szCs w:val="24"/>
              </w:rPr>
              <w:t>25 450,06</w:t>
            </w:r>
          </w:p>
        </w:tc>
        <w:tc>
          <w:tcPr>
            <w:tcW w:w="992" w:type="dxa"/>
            <w:hideMark/>
          </w:tcPr>
          <w:p w:rsidR="00FC42F9" w:rsidRPr="008E5BB3" w:rsidRDefault="00FC42F9" w:rsidP="008E5BB3">
            <w:pPr>
              <w:jc w:val="center"/>
              <w:rPr>
                <w:bCs/>
                <w:sz w:val="24"/>
                <w:szCs w:val="24"/>
              </w:rPr>
            </w:pPr>
            <w:r w:rsidRPr="008E5BB3">
              <w:rPr>
                <w:bCs/>
                <w:sz w:val="24"/>
                <w:szCs w:val="24"/>
              </w:rPr>
              <w:t>43 842,90</w:t>
            </w:r>
          </w:p>
        </w:tc>
        <w:tc>
          <w:tcPr>
            <w:tcW w:w="851" w:type="dxa"/>
            <w:hideMark/>
          </w:tcPr>
          <w:p w:rsidR="00FC42F9" w:rsidRPr="008E5BB3" w:rsidRDefault="00FC42F9" w:rsidP="008E5BB3">
            <w:pPr>
              <w:jc w:val="center"/>
              <w:rPr>
                <w:bCs/>
                <w:sz w:val="24"/>
                <w:szCs w:val="24"/>
              </w:rPr>
            </w:pPr>
            <w:r w:rsidRPr="008E5BB3">
              <w:rPr>
                <w:bCs/>
                <w:sz w:val="24"/>
                <w:szCs w:val="24"/>
              </w:rPr>
              <w:t>46 491,46</w:t>
            </w:r>
          </w:p>
        </w:tc>
        <w:tc>
          <w:tcPr>
            <w:tcW w:w="992" w:type="dxa"/>
            <w:gridSpan w:val="2"/>
            <w:hideMark/>
          </w:tcPr>
          <w:p w:rsidR="00FC42F9" w:rsidRPr="008E5BB3" w:rsidRDefault="00FC42F9" w:rsidP="008E5BB3">
            <w:pPr>
              <w:jc w:val="center"/>
              <w:rPr>
                <w:bCs/>
                <w:sz w:val="24"/>
                <w:szCs w:val="24"/>
              </w:rPr>
            </w:pPr>
            <w:r w:rsidRPr="008E5BB3">
              <w:rPr>
                <w:bCs/>
                <w:sz w:val="24"/>
                <w:szCs w:val="24"/>
              </w:rPr>
              <w:t>3 927,40</w:t>
            </w:r>
          </w:p>
        </w:tc>
        <w:tc>
          <w:tcPr>
            <w:tcW w:w="992" w:type="dxa"/>
            <w:gridSpan w:val="2"/>
            <w:hideMark/>
          </w:tcPr>
          <w:p w:rsidR="00FC42F9" w:rsidRPr="008E5BB3" w:rsidRDefault="00FC42F9" w:rsidP="008E5BB3">
            <w:pPr>
              <w:jc w:val="center"/>
              <w:rPr>
                <w:bCs/>
                <w:sz w:val="24"/>
                <w:szCs w:val="24"/>
              </w:rPr>
            </w:pPr>
            <w:r w:rsidRPr="008E5BB3">
              <w:rPr>
                <w:bCs/>
                <w:sz w:val="24"/>
                <w:szCs w:val="24"/>
              </w:rPr>
              <w:t>3 927,40</w:t>
            </w:r>
          </w:p>
        </w:tc>
        <w:tc>
          <w:tcPr>
            <w:tcW w:w="992" w:type="dxa"/>
            <w:hideMark/>
          </w:tcPr>
          <w:p w:rsidR="00FC42F9" w:rsidRPr="008E5BB3" w:rsidRDefault="00FC42F9" w:rsidP="008E5BB3">
            <w:pPr>
              <w:jc w:val="center"/>
              <w:rPr>
                <w:bCs/>
                <w:sz w:val="24"/>
                <w:szCs w:val="24"/>
              </w:rPr>
            </w:pPr>
            <w:r w:rsidRPr="008E5BB3">
              <w:rPr>
                <w:bCs/>
                <w:sz w:val="24"/>
                <w:szCs w:val="24"/>
              </w:rPr>
              <w:t>10 000,00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федеральный бюджет</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 xml:space="preserve">бюджет </w:t>
            </w:r>
            <w:r w:rsidRPr="008E5BB3">
              <w:rPr>
                <w:bCs/>
                <w:sz w:val="24"/>
                <w:szCs w:val="24"/>
              </w:rPr>
              <w:lastRenderedPageBreak/>
              <w:t>автономного округа</w:t>
            </w:r>
          </w:p>
        </w:tc>
        <w:tc>
          <w:tcPr>
            <w:tcW w:w="992" w:type="dxa"/>
            <w:hideMark/>
          </w:tcPr>
          <w:p w:rsidR="00FC42F9" w:rsidRPr="008E5BB3" w:rsidRDefault="00FC42F9" w:rsidP="008E5BB3">
            <w:pPr>
              <w:jc w:val="center"/>
              <w:rPr>
                <w:bCs/>
                <w:sz w:val="24"/>
                <w:szCs w:val="24"/>
              </w:rPr>
            </w:pPr>
            <w:r w:rsidRPr="008E5BB3">
              <w:rPr>
                <w:bCs/>
                <w:sz w:val="24"/>
                <w:szCs w:val="24"/>
              </w:rPr>
              <w:lastRenderedPageBreak/>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района</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252631,71</w:t>
            </w:r>
          </w:p>
        </w:tc>
        <w:tc>
          <w:tcPr>
            <w:tcW w:w="993" w:type="dxa"/>
            <w:hideMark/>
          </w:tcPr>
          <w:p w:rsidR="00FC42F9" w:rsidRPr="008E5BB3" w:rsidRDefault="00FC42F9" w:rsidP="008E5BB3">
            <w:pPr>
              <w:jc w:val="center"/>
              <w:rPr>
                <w:bCs/>
                <w:sz w:val="24"/>
                <w:szCs w:val="24"/>
              </w:rPr>
            </w:pPr>
            <w:r w:rsidRPr="008E5BB3">
              <w:rPr>
                <w:bCs/>
                <w:sz w:val="24"/>
                <w:szCs w:val="24"/>
              </w:rPr>
              <w:t>118 992,50</w:t>
            </w:r>
          </w:p>
        </w:tc>
        <w:tc>
          <w:tcPr>
            <w:tcW w:w="992" w:type="dxa"/>
            <w:hideMark/>
          </w:tcPr>
          <w:p w:rsidR="00FC42F9" w:rsidRPr="008E5BB3" w:rsidRDefault="00FC42F9" w:rsidP="008E5BB3">
            <w:pPr>
              <w:jc w:val="center"/>
              <w:rPr>
                <w:bCs/>
                <w:sz w:val="24"/>
                <w:szCs w:val="24"/>
              </w:rPr>
            </w:pPr>
            <w:r w:rsidRPr="008E5BB3">
              <w:rPr>
                <w:bCs/>
                <w:sz w:val="24"/>
                <w:szCs w:val="24"/>
              </w:rPr>
              <w:t>25 450,06</w:t>
            </w:r>
          </w:p>
        </w:tc>
        <w:tc>
          <w:tcPr>
            <w:tcW w:w="992" w:type="dxa"/>
            <w:hideMark/>
          </w:tcPr>
          <w:p w:rsidR="00FC42F9" w:rsidRPr="008E5BB3" w:rsidRDefault="00FC42F9" w:rsidP="008E5BB3">
            <w:pPr>
              <w:jc w:val="center"/>
              <w:rPr>
                <w:bCs/>
                <w:sz w:val="24"/>
                <w:szCs w:val="24"/>
              </w:rPr>
            </w:pPr>
            <w:r w:rsidRPr="008E5BB3">
              <w:rPr>
                <w:bCs/>
                <w:sz w:val="24"/>
                <w:szCs w:val="24"/>
              </w:rPr>
              <w:t>43 842,90</w:t>
            </w:r>
          </w:p>
        </w:tc>
        <w:tc>
          <w:tcPr>
            <w:tcW w:w="851" w:type="dxa"/>
            <w:hideMark/>
          </w:tcPr>
          <w:p w:rsidR="00FC42F9" w:rsidRPr="008E5BB3" w:rsidRDefault="00FC42F9" w:rsidP="008E5BB3">
            <w:pPr>
              <w:jc w:val="center"/>
              <w:rPr>
                <w:bCs/>
                <w:sz w:val="24"/>
                <w:szCs w:val="24"/>
              </w:rPr>
            </w:pPr>
            <w:r w:rsidRPr="008E5BB3">
              <w:rPr>
                <w:bCs/>
                <w:sz w:val="24"/>
                <w:szCs w:val="24"/>
              </w:rPr>
              <w:t>46 491,46</w:t>
            </w:r>
          </w:p>
        </w:tc>
        <w:tc>
          <w:tcPr>
            <w:tcW w:w="992" w:type="dxa"/>
            <w:gridSpan w:val="2"/>
            <w:hideMark/>
          </w:tcPr>
          <w:p w:rsidR="00FC42F9" w:rsidRPr="008E5BB3" w:rsidRDefault="00FC42F9" w:rsidP="008E5BB3">
            <w:pPr>
              <w:jc w:val="center"/>
              <w:rPr>
                <w:bCs/>
                <w:sz w:val="24"/>
                <w:szCs w:val="24"/>
              </w:rPr>
            </w:pPr>
            <w:r w:rsidRPr="008E5BB3">
              <w:rPr>
                <w:bCs/>
                <w:sz w:val="24"/>
                <w:szCs w:val="24"/>
              </w:rPr>
              <w:t>3 927,40</w:t>
            </w:r>
          </w:p>
        </w:tc>
        <w:tc>
          <w:tcPr>
            <w:tcW w:w="992" w:type="dxa"/>
            <w:gridSpan w:val="2"/>
            <w:hideMark/>
          </w:tcPr>
          <w:p w:rsidR="00FC42F9" w:rsidRPr="008E5BB3" w:rsidRDefault="00FC42F9" w:rsidP="008E5BB3">
            <w:pPr>
              <w:jc w:val="center"/>
              <w:rPr>
                <w:bCs/>
                <w:sz w:val="24"/>
                <w:szCs w:val="24"/>
              </w:rPr>
            </w:pPr>
            <w:r w:rsidRPr="008E5BB3">
              <w:rPr>
                <w:bCs/>
                <w:sz w:val="24"/>
                <w:szCs w:val="24"/>
              </w:rPr>
              <w:t>3 927,40</w:t>
            </w:r>
          </w:p>
        </w:tc>
        <w:tc>
          <w:tcPr>
            <w:tcW w:w="992" w:type="dxa"/>
            <w:hideMark/>
          </w:tcPr>
          <w:p w:rsidR="00FC42F9" w:rsidRPr="008E5BB3" w:rsidRDefault="00FC42F9" w:rsidP="008E5BB3">
            <w:pPr>
              <w:jc w:val="center"/>
              <w:rPr>
                <w:bCs/>
                <w:sz w:val="24"/>
                <w:szCs w:val="24"/>
              </w:rPr>
            </w:pPr>
            <w:r w:rsidRPr="008E5BB3">
              <w:rPr>
                <w:bCs/>
                <w:sz w:val="24"/>
                <w:szCs w:val="24"/>
              </w:rPr>
              <w:t>10 000,00</w:t>
            </w:r>
          </w:p>
        </w:tc>
      </w:tr>
      <w:tr w:rsidR="00FC42F9" w:rsidRPr="008E5BB3" w:rsidTr="008E5BB3">
        <w:trPr>
          <w:trHeight w:val="525"/>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бюджет поселений</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FC42F9" w:rsidRPr="008E5BB3" w:rsidTr="008E5BB3">
        <w:trPr>
          <w:trHeight w:val="720"/>
          <w:jc w:val="center"/>
        </w:trPr>
        <w:tc>
          <w:tcPr>
            <w:tcW w:w="4197" w:type="dxa"/>
            <w:gridSpan w:val="3"/>
            <w:vMerge/>
            <w:hideMark/>
          </w:tcPr>
          <w:p w:rsidR="00FC42F9" w:rsidRPr="008E5BB3" w:rsidRDefault="00FC42F9" w:rsidP="008E5BB3">
            <w:pPr>
              <w:rPr>
                <w:bCs/>
                <w:sz w:val="24"/>
                <w:szCs w:val="24"/>
              </w:rPr>
            </w:pPr>
          </w:p>
        </w:tc>
        <w:tc>
          <w:tcPr>
            <w:tcW w:w="1332" w:type="dxa"/>
            <w:hideMark/>
          </w:tcPr>
          <w:p w:rsidR="00FC42F9" w:rsidRPr="008E5BB3" w:rsidRDefault="00FC42F9"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hideMark/>
          </w:tcPr>
          <w:p w:rsidR="00FC42F9" w:rsidRPr="008E5BB3" w:rsidRDefault="00FC42F9" w:rsidP="008E5BB3">
            <w:pPr>
              <w:jc w:val="center"/>
              <w:rPr>
                <w:bCs/>
                <w:sz w:val="24"/>
                <w:szCs w:val="24"/>
              </w:rPr>
            </w:pPr>
            <w:r w:rsidRPr="008E5BB3">
              <w:rPr>
                <w:bCs/>
                <w:sz w:val="24"/>
                <w:szCs w:val="24"/>
              </w:rPr>
              <w:t>х</w:t>
            </w:r>
          </w:p>
        </w:tc>
        <w:tc>
          <w:tcPr>
            <w:tcW w:w="1417" w:type="dxa"/>
            <w:hideMark/>
          </w:tcPr>
          <w:p w:rsidR="00FC42F9" w:rsidRPr="008E5BB3" w:rsidRDefault="00FC42F9" w:rsidP="008E5BB3">
            <w:pPr>
              <w:jc w:val="center"/>
              <w:rPr>
                <w:sz w:val="24"/>
                <w:szCs w:val="24"/>
              </w:rPr>
            </w:pPr>
            <w:r w:rsidRPr="008E5BB3">
              <w:rPr>
                <w:sz w:val="24"/>
                <w:szCs w:val="24"/>
              </w:rPr>
              <w:t>23530,02</w:t>
            </w:r>
          </w:p>
        </w:tc>
        <w:tc>
          <w:tcPr>
            <w:tcW w:w="993" w:type="dxa"/>
            <w:hideMark/>
          </w:tcPr>
          <w:p w:rsidR="00FC42F9" w:rsidRPr="008E5BB3" w:rsidRDefault="00FC42F9" w:rsidP="008E5BB3">
            <w:pPr>
              <w:jc w:val="center"/>
              <w:rPr>
                <w:bCs/>
                <w:sz w:val="24"/>
                <w:szCs w:val="24"/>
              </w:rPr>
            </w:pPr>
            <w:r w:rsidRPr="008E5BB3">
              <w:rPr>
                <w:bCs/>
                <w:sz w:val="24"/>
                <w:szCs w:val="24"/>
              </w:rPr>
              <w:t>13 565,48</w:t>
            </w:r>
          </w:p>
        </w:tc>
        <w:tc>
          <w:tcPr>
            <w:tcW w:w="992" w:type="dxa"/>
            <w:hideMark/>
          </w:tcPr>
          <w:p w:rsidR="00FC42F9" w:rsidRPr="008E5BB3" w:rsidRDefault="00FC42F9" w:rsidP="008E5BB3">
            <w:pPr>
              <w:jc w:val="center"/>
              <w:rPr>
                <w:bCs/>
                <w:sz w:val="24"/>
                <w:szCs w:val="24"/>
              </w:rPr>
            </w:pPr>
            <w:r w:rsidRPr="008E5BB3">
              <w:rPr>
                <w:bCs/>
                <w:sz w:val="24"/>
                <w:szCs w:val="24"/>
              </w:rPr>
              <w:t>5 594,82</w:t>
            </w:r>
          </w:p>
        </w:tc>
        <w:tc>
          <w:tcPr>
            <w:tcW w:w="992" w:type="dxa"/>
            <w:hideMark/>
          </w:tcPr>
          <w:p w:rsidR="00FC42F9" w:rsidRPr="008E5BB3" w:rsidRDefault="00FC42F9" w:rsidP="008E5BB3">
            <w:pPr>
              <w:jc w:val="center"/>
              <w:rPr>
                <w:bCs/>
                <w:sz w:val="24"/>
                <w:szCs w:val="24"/>
              </w:rPr>
            </w:pPr>
            <w:r w:rsidRPr="008E5BB3">
              <w:rPr>
                <w:bCs/>
                <w:sz w:val="24"/>
                <w:szCs w:val="24"/>
              </w:rPr>
              <w:t>4 369,73</w:t>
            </w:r>
          </w:p>
        </w:tc>
        <w:tc>
          <w:tcPr>
            <w:tcW w:w="851" w:type="dxa"/>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gridSpan w:val="2"/>
            <w:hideMark/>
          </w:tcPr>
          <w:p w:rsidR="00FC42F9" w:rsidRPr="008E5BB3" w:rsidRDefault="00FC42F9" w:rsidP="008E5BB3">
            <w:pPr>
              <w:jc w:val="center"/>
              <w:rPr>
                <w:bCs/>
                <w:sz w:val="24"/>
                <w:szCs w:val="24"/>
              </w:rPr>
            </w:pPr>
            <w:r w:rsidRPr="008E5BB3">
              <w:rPr>
                <w:bCs/>
                <w:sz w:val="24"/>
                <w:szCs w:val="24"/>
              </w:rPr>
              <w:t>0,00</w:t>
            </w:r>
          </w:p>
        </w:tc>
        <w:tc>
          <w:tcPr>
            <w:tcW w:w="992" w:type="dxa"/>
            <w:hideMark/>
          </w:tcPr>
          <w:p w:rsidR="00FC42F9" w:rsidRPr="008E5BB3" w:rsidRDefault="00FC42F9" w:rsidP="008E5BB3">
            <w:pPr>
              <w:jc w:val="center"/>
              <w:rPr>
                <w:bCs/>
                <w:sz w:val="24"/>
                <w:szCs w:val="24"/>
              </w:rPr>
            </w:pPr>
            <w:r w:rsidRPr="008E5BB3">
              <w:rPr>
                <w:bCs/>
                <w:sz w:val="24"/>
                <w:szCs w:val="24"/>
              </w:rPr>
              <w:t>0,00</w:t>
            </w:r>
          </w:p>
        </w:tc>
      </w:tr>
      <w:tr w:rsidR="00935E0E" w:rsidRPr="008E5BB3" w:rsidTr="00935E0E">
        <w:trPr>
          <w:trHeight w:val="562"/>
          <w:jc w:val="center"/>
        </w:trPr>
        <w:tc>
          <w:tcPr>
            <w:tcW w:w="14742" w:type="dxa"/>
            <w:gridSpan w:val="15"/>
            <w:hideMark/>
          </w:tcPr>
          <w:p w:rsidR="00935E0E" w:rsidRPr="00935E0E" w:rsidRDefault="00935E0E" w:rsidP="008E5BB3">
            <w:pPr>
              <w:jc w:val="center"/>
              <w:rPr>
                <w:b/>
                <w:bCs/>
                <w:sz w:val="24"/>
                <w:szCs w:val="24"/>
              </w:rPr>
            </w:pPr>
            <w:r w:rsidRPr="00935E0E">
              <w:rPr>
                <w:b/>
                <w:bCs/>
                <w:sz w:val="24"/>
                <w:szCs w:val="24"/>
              </w:rPr>
              <w:t xml:space="preserve">Подпрограмма V «Переселение жителей из населенного пункта с низкой плотностью населения и труднодоступной местностью </w:t>
            </w:r>
          </w:p>
          <w:p w:rsidR="00935E0E" w:rsidRPr="00935E0E" w:rsidRDefault="00935E0E" w:rsidP="008E5BB3">
            <w:pPr>
              <w:jc w:val="center"/>
              <w:rPr>
                <w:b/>
                <w:bCs/>
                <w:sz w:val="24"/>
                <w:szCs w:val="24"/>
              </w:rPr>
            </w:pPr>
            <w:r w:rsidRPr="00935E0E">
              <w:rPr>
                <w:b/>
                <w:bCs/>
                <w:sz w:val="24"/>
                <w:szCs w:val="24"/>
              </w:rPr>
              <w:t>Нижневартовского района (д. ПугъЮг) на 2014‒2015 годы»</w:t>
            </w:r>
          </w:p>
        </w:tc>
      </w:tr>
      <w:tr w:rsidR="00FC42F9" w:rsidRPr="008E5BB3" w:rsidTr="008E5BB3">
        <w:trPr>
          <w:trHeight w:val="1545"/>
          <w:jc w:val="center"/>
        </w:trPr>
        <w:tc>
          <w:tcPr>
            <w:tcW w:w="1079" w:type="dxa"/>
            <w:vMerge w:val="restart"/>
            <w:hideMark/>
          </w:tcPr>
          <w:p w:rsidR="00FC42F9" w:rsidRPr="008E5BB3" w:rsidRDefault="00FC42F9" w:rsidP="008E5BB3">
            <w:pPr>
              <w:jc w:val="center"/>
              <w:rPr>
                <w:sz w:val="24"/>
                <w:szCs w:val="24"/>
              </w:rPr>
            </w:pPr>
            <w:r w:rsidRPr="008E5BB3">
              <w:rPr>
                <w:sz w:val="24"/>
                <w:szCs w:val="24"/>
              </w:rPr>
              <w:t>5.1.1.</w:t>
            </w:r>
          </w:p>
        </w:tc>
        <w:tc>
          <w:tcPr>
            <w:tcW w:w="1701" w:type="dxa"/>
            <w:vMerge w:val="restart"/>
            <w:hideMark/>
          </w:tcPr>
          <w:p w:rsidR="00FC42F9" w:rsidRPr="008E5BB3" w:rsidRDefault="00FC42F9" w:rsidP="00935E0E">
            <w:pPr>
              <w:jc w:val="both"/>
              <w:rPr>
                <w:sz w:val="24"/>
                <w:szCs w:val="24"/>
              </w:rPr>
            </w:pPr>
            <w:r w:rsidRPr="008E5BB3">
              <w:rPr>
                <w:sz w:val="24"/>
                <w:szCs w:val="24"/>
              </w:rPr>
              <w:t>Создание условий для переселения жителей из населенного пункта (д. ПугъЮг) с низкой плотностью населения и труднодоступной местностью</w:t>
            </w:r>
          </w:p>
        </w:tc>
        <w:tc>
          <w:tcPr>
            <w:tcW w:w="1417" w:type="dxa"/>
            <w:vMerge w:val="restart"/>
            <w:hideMark/>
          </w:tcPr>
          <w:p w:rsidR="00FC42F9" w:rsidRPr="008E5BB3" w:rsidRDefault="00FC42F9" w:rsidP="00935E0E">
            <w:pPr>
              <w:jc w:val="both"/>
              <w:rPr>
                <w:sz w:val="24"/>
                <w:szCs w:val="24"/>
              </w:rPr>
            </w:pPr>
            <w:r w:rsidRPr="008E5BB3">
              <w:rPr>
                <w:sz w:val="24"/>
                <w:szCs w:val="24"/>
              </w:rPr>
              <w:t xml:space="preserve">отдел жилищно-коммунального хозяйства, энергетики и строительства администрации района/отдел по жилищным </w:t>
            </w:r>
            <w:r w:rsidRPr="008E5BB3">
              <w:rPr>
                <w:sz w:val="24"/>
                <w:szCs w:val="24"/>
              </w:rPr>
              <w:lastRenderedPageBreak/>
              <w:t>вопросам и муниципальной собственности администрации района /управление опеки и попечительства администрации района</w:t>
            </w:r>
          </w:p>
        </w:tc>
        <w:tc>
          <w:tcPr>
            <w:tcW w:w="1332" w:type="dxa"/>
            <w:hideMark/>
          </w:tcPr>
          <w:p w:rsidR="00FC42F9" w:rsidRPr="008E5BB3" w:rsidRDefault="00FC42F9" w:rsidP="00935E0E">
            <w:pPr>
              <w:jc w:val="both"/>
              <w:rPr>
                <w:sz w:val="24"/>
                <w:szCs w:val="24"/>
              </w:rPr>
            </w:pPr>
            <w:r w:rsidRPr="008E5BB3">
              <w:rPr>
                <w:sz w:val="24"/>
                <w:szCs w:val="24"/>
              </w:rPr>
              <w:lastRenderedPageBreak/>
              <w:t>всего</w:t>
            </w:r>
          </w:p>
        </w:tc>
        <w:tc>
          <w:tcPr>
            <w:tcW w:w="992" w:type="dxa"/>
            <w:vMerge w:val="restart"/>
            <w:hideMark/>
          </w:tcPr>
          <w:p w:rsidR="00FC42F9" w:rsidRPr="008E5BB3" w:rsidRDefault="00935E0E" w:rsidP="00935E0E">
            <w:pPr>
              <w:jc w:val="both"/>
              <w:rPr>
                <w:sz w:val="24"/>
                <w:szCs w:val="24"/>
              </w:rPr>
            </w:pPr>
            <w:r>
              <w:rPr>
                <w:sz w:val="24"/>
                <w:szCs w:val="24"/>
              </w:rPr>
              <w:t>н</w:t>
            </w:r>
            <w:r w:rsidR="00FC42F9" w:rsidRPr="008E5BB3">
              <w:rPr>
                <w:sz w:val="24"/>
                <w:szCs w:val="24"/>
              </w:rPr>
              <w:t>епосредственный-14, конечный-13</w:t>
            </w:r>
          </w:p>
        </w:tc>
        <w:tc>
          <w:tcPr>
            <w:tcW w:w="1417" w:type="dxa"/>
            <w:hideMark/>
          </w:tcPr>
          <w:p w:rsidR="00FC42F9" w:rsidRPr="008E5BB3" w:rsidRDefault="00FC42F9" w:rsidP="008E5BB3">
            <w:pPr>
              <w:jc w:val="center"/>
              <w:rPr>
                <w:sz w:val="24"/>
                <w:szCs w:val="24"/>
              </w:rPr>
            </w:pPr>
            <w:r w:rsidRPr="008E5BB3">
              <w:rPr>
                <w:sz w:val="24"/>
                <w:szCs w:val="24"/>
              </w:rPr>
              <w:t>32 529,54</w:t>
            </w:r>
          </w:p>
        </w:tc>
        <w:tc>
          <w:tcPr>
            <w:tcW w:w="993" w:type="dxa"/>
            <w:hideMark/>
          </w:tcPr>
          <w:p w:rsidR="00FC42F9" w:rsidRPr="008E5BB3" w:rsidRDefault="00FC42F9" w:rsidP="008E5BB3">
            <w:pPr>
              <w:jc w:val="center"/>
              <w:rPr>
                <w:sz w:val="24"/>
                <w:szCs w:val="24"/>
              </w:rPr>
            </w:pPr>
            <w:r w:rsidRPr="008E5BB3">
              <w:rPr>
                <w:sz w:val="24"/>
                <w:szCs w:val="24"/>
              </w:rPr>
              <w:t>32 310,54</w:t>
            </w:r>
          </w:p>
        </w:tc>
        <w:tc>
          <w:tcPr>
            <w:tcW w:w="992" w:type="dxa"/>
            <w:hideMark/>
          </w:tcPr>
          <w:p w:rsidR="00FC42F9" w:rsidRPr="008E5BB3" w:rsidRDefault="00FC42F9" w:rsidP="008E5BB3">
            <w:pPr>
              <w:jc w:val="center"/>
              <w:rPr>
                <w:sz w:val="24"/>
                <w:szCs w:val="24"/>
              </w:rPr>
            </w:pPr>
            <w:r w:rsidRPr="008E5BB3">
              <w:rPr>
                <w:sz w:val="24"/>
                <w:szCs w:val="24"/>
              </w:rPr>
              <w:t>219,00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vMerge/>
            <w:hideMark/>
          </w:tcPr>
          <w:p w:rsidR="00FC42F9" w:rsidRPr="008E5BB3" w:rsidRDefault="00FC42F9" w:rsidP="008E5BB3">
            <w:pPr>
              <w:rPr>
                <w:sz w:val="24"/>
                <w:szCs w:val="24"/>
              </w:rPr>
            </w:pP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851" w:type="dxa"/>
            <w:hideMark/>
          </w:tcPr>
          <w:p w:rsidR="00FC42F9" w:rsidRPr="008E5BB3" w:rsidRDefault="00FC42F9" w:rsidP="008E5BB3">
            <w:pP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vMerge/>
            <w:hideMark/>
          </w:tcPr>
          <w:p w:rsidR="00FC42F9" w:rsidRPr="008E5BB3" w:rsidRDefault="00FC42F9" w:rsidP="008E5BB3">
            <w:pPr>
              <w:rPr>
                <w:sz w:val="24"/>
                <w:szCs w:val="24"/>
              </w:rPr>
            </w:pPr>
          </w:p>
        </w:tc>
        <w:tc>
          <w:tcPr>
            <w:tcW w:w="1417" w:type="dxa"/>
            <w:hideMark/>
          </w:tcPr>
          <w:p w:rsidR="00FC42F9" w:rsidRPr="008E5BB3" w:rsidRDefault="00FC42F9" w:rsidP="008E5BB3">
            <w:pPr>
              <w:jc w:val="center"/>
              <w:rPr>
                <w:sz w:val="24"/>
                <w:szCs w:val="24"/>
              </w:rPr>
            </w:pPr>
            <w:r w:rsidRPr="008E5BB3">
              <w:rPr>
                <w:sz w:val="24"/>
                <w:szCs w:val="24"/>
              </w:rPr>
              <w:t>29 079,49</w:t>
            </w:r>
          </w:p>
        </w:tc>
        <w:tc>
          <w:tcPr>
            <w:tcW w:w="993" w:type="dxa"/>
            <w:hideMark/>
          </w:tcPr>
          <w:p w:rsidR="00FC42F9" w:rsidRPr="008E5BB3" w:rsidRDefault="00FC42F9" w:rsidP="008E5BB3">
            <w:pPr>
              <w:jc w:val="center"/>
              <w:rPr>
                <w:sz w:val="24"/>
                <w:szCs w:val="24"/>
              </w:rPr>
            </w:pPr>
            <w:r w:rsidRPr="008E5BB3">
              <w:rPr>
                <w:sz w:val="24"/>
                <w:szCs w:val="24"/>
              </w:rPr>
              <w:t>29 079,49</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vMerge/>
            <w:hideMark/>
          </w:tcPr>
          <w:p w:rsidR="00FC42F9" w:rsidRPr="008E5BB3" w:rsidRDefault="00FC42F9" w:rsidP="008E5BB3">
            <w:pPr>
              <w:rPr>
                <w:sz w:val="24"/>
                <w:szCs w:val="24"/>
              </w:rPr>
            </w:pPr>
          </w:p>
        </w:tc>
        <w:tc>
          <w:tcPr>
            <w:tcW w:w="1417" w:type="dxa"/>
            <w:hideMark/>
          </w:tcPr>
          <w:p w:rsidR="00FC42F9" w:rsidRPr="008E5BB3" w:rsidRDefault="00FC42F9" w:rsidP="008E5BB3">
            <w:pPr>
              <w:jc w:val="center"/>
              <w:rPr>
                <w:sz w:val="24"/>
                <w:szCs w:val="24"/>
              </w:rPr>
            </w:pPr>
            <w:r w:rsidRPr="008E5BB3">
              <w:rPr>
                <w:sz w:val="24"/>
                <w:szCs w:val="24"/>
              </w:rPr>
              <w:t>3 450,05</w:t>
            </w:r>
          </w:p>
        </w:tc>
        <w:tc>
          <w:tcPr>
            <w:tcW w:w="993" w:type="dxa"/>
            <w:hideMark/>
          </w:tcPr>
          <w:p w:rsidR="00FC42F9" w:rsidRPr="008E5BB3" w:rsidRDefault="00FC42F9" w:rsidP="008E5BB3">
            <w:pPr>
              <w:jc w:val="center"/>
              <w:rPr>
                <w:sz w:val="24"/>
                <w:szCs w:val="24"/>
              </w:rPr>
            </w:pPr>
            <w:r w:rsidRPr="008E5BB3">
              <w:rPr>
                <w:sz w:val="24"/>
                <w:szCs w:val="24"/>
              </w:rPr>
              <w:t>3 231,05</w:t>
            </w:r>
          </w:p>
        </w:tc>
        <w:tc>
          <w:tcPr>
            <w:tcW w:w="992" w:type="dxa"/>
            <w:hideMark/>
          </w:tcPr>
          <w:p w:rsidR="00FC42F9" w:rsidRPr="008E5BB3" w:rsidRDefault="00FC42F9" w:rsidP="008E5BB3">
            <w:pPr>
              <w:jc w:val="center"/>
              <w:rPr>
                <w:sz w:val="24"/>
                <w:szCs w:val="24"/>
              </w:rPr>
            </w:pPr>
            <w:r w:rsidRPr="008E5BB3">
              <w:rPr>
                <w:sz w:val="24"/>
                <w:szCs w:val="24"/>
              </w:rPr>
              <w:t>219,00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 xml:space="preserve">бюджет </w:t>
            </w:r>
            <w:r w:rsidRPr="008E5BB3">
              <w:rPr>
                <w:sz w:val="24"/>
                <w:szCs w:val="24"/>
              </w:rPr>
              <w:lastRenderedPageBreak/>
              <w:t>поселений</w:t>
            </w:r>
          </w:p>
        </w:tc>
        <w:tc>
          <w:tcPr>
            <w:tcW w:w="992" w:type="dxa"/>
            <w:vMerge/>
            <w:hideMark/>
          </w:tcPr>
          <w:p w:rsidR="00FC42F9" w:rsidRPr="008E5BB3" w:rsidRDefault="00FC42F9" w:rsidP="008E5BB3">
            <w:pPr>
              <w:rPr>
                <w:sz w:val="24"/>
                <w:szCs w:val="24"/>
              </w:rPr>
            </w:pP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851" w:type="dxa"/>
            <w:hideMark/>
          </w:tcPr>
          <w:p w:rsidR="00FC42F9" w:rsidRPr="008E5BB3" w:rsidRDefault="00FC42F9" w:rsidP="008E5BB3">
            <w:pP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r>
      <w:tr w:rsidR="00FC42F9" w:rsidRPr="008E5BB3" w:rsidTr="008E5BB3">
        <w:trPr>
          <w:trHeight w:val="720"/>
          <w:jc w:val="center"/>
        </w:trPr>
        <w:tc>
          <w:tcPr>
            <w:tcW w:w="1079" w:type="dxa"/>
            <w:vMerge/>
            <w:hideMark/>
          </w:tcPr>
          <w:p w:rsidR="00FC42F9" w:rsidRPr="008E5BB3" w:rsidRDefault="00FC42F9" w:rsidP="008E5BB3">
            <w:pPr>
              <w:rPr>
                <w:sz w:val="24"/>
                <w:szCs w:val="24"/>
              </w:rPr>
            </w:pPr>
          </w:p>
        </w:tc>
        <w:tc>
          <w:tcPr>
            <w:tcW w:w="1701" w:type="dxa"/>
            <w:vMerge/>
            <w:hideMark/>
          </w:tcPr>
          <w:p w:rsidR="00FC42F9" w:rsidRPr="008E5BB3" w:rsidRDefault="00FC42F9" w:rsidP="008E5BB3">
            <w:pPr>
              <w:rPr>
                <w:sz w:val="24"/>
                <w:szCs w:val="24"/>
              </w:rPr>
            </w:pPr>
          </w:p>
        </w:tc>
        <w:tc>
          <w:tcPr>
            <w:tcW w:w="1417" w:type="dxa"/>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vMerge/>
            <w:hideMark/>
          </w:tcPr>
          <w:p w:rsidR="00FC42F9" w:rsidRPr="008E5BB3" w:rsidRDefault="00FC42F9" w:rsidP="008E5BB3">
            <w:pPr>
              <w:rPr>
                <w:sz w:val="24"/>
                <w:szCs w:val="24"/>
              </w:rPr>
            </w:pP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851" w:type="dxa"/>
            <w:hideMark/>
          </w:tcPr>
          <w:p w:rsidR="00FC42F9" w:rsidRPr="008E5BB3" w:rsidRDefault="00FC42F9" w:rsidP="008E5BB3">
            <w:pPr>
              <w:rPr>
                <w:sz w:val="24"/>
                <w:szCs w:val="24"/>
              </w:rPr>
            </w:pPr>
            <w:r w:rsidRPr="008E5BB3">
              <w:rPr>
                <w:sz w:val="24"/>
                <w:szCs w:val="24"/>
              </w:rPr>
              <w:t>0,00</w:t>
            </w:r>
          </w:p>
        </w:tc>
        <w:tc>
          <w:tcPr>
            <w:tcW w:w="992" w:type="dxa"/>
            <w:gridSpan w:val="2"/>
            <w:hideMark/>
          </w:tcPr>
          <w:p w:rsidR="00FC42F9" w:rsidRPr="008E5BB3" w:rsidRDefault="00FC42F9" w:rsidP="008E5BB3">
            <w:pPr>
              <w:rPr>
                <w:sz w:val="24"/>
                <w:szCs w:val="24"/>
              </w:rPr>
            </w:pPr>
            <w:r w:rsidRPr="008E5BB3">
              <w:rPr>
                <w:sz w:val="24"/>
                <w:szCs w:val="24"/>
              </w:rPr>
              <w:t>0,00</w:t>
            </w:r>
          </w:p>
        </w:tc>
        <w:tc>
          <w:tcPr>
            <w:tcW w:w="992" w:type="dxa"/>
            <w:hideMark/>
          </w:tcPr>
          <w:p w:rsidR="00FC42F9" w:rsidRPr="008E5BB3" w:rsidRDefault="00FC42F9" w:rsidP="008E5BB3">
            <w:pPr>
              <w:rPr>
                <w:sz w:val="24"/>
                <w:szCs w:val="24"/>
              </w:rPr>
            </w:pPr>
            <w:r w:rsidRPr="008E5BB3">
              <w:rPr>
                <w:sz w:val="24"/>
                <w:szCs w:val="24"/>
              </w:rPr>
              <w:t>0,00</w:t>
            </w:r>
          </w:p>
        </w:tc>
      </w:tr>
      <w:tr w:rsidR="001C1FAE" w:rsidRPr="008E5BB3" w:rsidTr="008E5BB3">
        <w:trPr>
          <w:trHeight w:val="300"/>
          <w:jc w:val="center"/>
        </w:trPr>
        <w:tc>
          <w:tcPr>
            <w:tcW w:w="4197" w:type="dxa"/>
            <w:gridSpan w:val="3"/>
            <w:vMerge w:val="restart"/>
            <w:hideMark/>
          </w:tcPr>
          <w:p w:rsidR="001C1FAE" w:rsidRPr="008E5BB3" w:rsidRDefault="001C1FAE" w:rsidP="008E5BB3">
            <w:pPr>
              <w:jc w:val="both"/>
              <w:rPr>
                <w:bCs/>
                <w:sz w:val="24"/>
                <w:szCs w:val="24"/>
              </w:rPr>
            </w:pPr>
            <w:r w:rsidRPr="008E5BB3">
              <w:rPr>
                <w:bCs/>
                <w:sz w:val="24"/>
                <w:szCs w:val="24"/>
              </w:rPr>
              <w:t xml:space="preserve">Всего по Программе </w:t>
            </w:r>
          </w:p>
        </w:tc>
        <w:tc>
          <w:tcPr>
            <w:tcW w:w="1332" w:type="dxa"/>
            <w:vMerge w:val="restart"/>
            <w:hideMark/>
          </w:tcPr>
          <w:p w:rsidR="001C1FAE" w:rsidRPr="008E5BB3" w:rsidRDefault="001C1FAE" w:rsidP="008E5BB3">
            <w:pPr>
              <w:jc w:val="both"/>
              <w:rPr>
                <w:bCs/>
                <w:sz w:val="24"/>
                <w:szCs w:val="24"/>
              </w:rPr>
            </w:pPr>
            <w:r w:rsidRPr="008E5BB3">
              <w:rPr>
                <w:bCs/>
                <w:sz w:val="24"/>
                <w:szCs w:val="24"/>
              </w:rPr>
              <w:t>всего</w:t>
            </w:r>
          </w:p>
        </w:tc>
        <w:tc>
          <w:tcPr>
            <w:tcW w:w="992" w:type="dxa"/>
            <w:vMerge w:val="restart"/>
            <w:hideMark/>
          </w:tcPr>
          <w:p w:rsidR="001C1FAE" w:rsidRPr="008E5BB3" w:rsidRDefault="001C1FAE" w:rsidP="008E5BB3">
            <w:pPr>
              <w:jc w:val="center"/>
              <w:rPr>
                <w:bCs/>
                <w:sz w:val="24"/>
                <w:szCs w:val="24"/>
              </w:rPr>
            </w:pPr>
            <w:r w:rsidRPr="008E5BB3">
              <w:rPr>
                <w:bCs/>
                <w:sz w:val="24"/>
                <w:szCs w:val="24"/>
              </w:rPr>
              <w:t> </w:t>
            </w:r>
          </w:p>
        </w:tc>
        <w:tc>
          <w:tcPr>
            <w:tcW w:w="1417" w:type="dxa"/>
            <w:vMerge w:val="restart"/>
            <w:hideMark/>
          </w:tcPr>
          <w:p w:rsidR="001C1FAE" w:rsidRPr="008E5BB3" w:rsidRDefault="001C1FAE" w:rsidP="008E5BB3">
            <w:pPr>
              <w:jc w:val="center"/>
              <w:rPr>
                <w:bCs/>
                <w:sz w:val="24"/>
                <w:szCs w:val="24"/>
              </w:rPr>
            </w:pPr>
            <w:r w:rsidRPr="008E5BB3">
              <w:rPr>
                <w:bCs/>
                <w:sz w:val="24"/>
                <w:szCs w:val="24"/>
              </w:rPr>
              <w:t>1 729 633,127</w:t>
            </w:r>
          </w:p>
        </w:tc>
        <w:tc>
          <w:tcPr>
            <w:tcW w:w="993" w:type="dxa"/>
            <w:vMerge w:val="restart"/>
            <w:hideMark/>
          </w:tcPr>
          <w:p w:rsidR="001C1FAE" w:rsidRPr="008E5BB3" w:rsidRDefault="001C1FAE" w:rsidP="008E5BB3">
            <w:pPr>
              <w:jc w:val="center"/>
              <w:rPr>
                <w:bCs/>
                <w:sz w:val="24"/>
                <w:szCs w:val="24"/>
              </w:rPr>
            </w:pPr>
            <w:r w:rsidRPr="008E5BB3">
              <w:rPr>
                <w:bCs/>
                <w:sz w:val="24"/>
                <w:szCs w:val="24"/>
              </w:rPr>
              <w:t>585 606,16</w:t>
            </w:r>
          </w:p>
        </w:tc>
        <w:tc>
          <w:tcPr>
            <w:tcW w:w="992" w:type="dxa"/>
            <w:vMerge w:val="restart"/>
            <w:hideMark/>
          </w:tcPr>
          <w:p w:rsidR="001C1FAE" w:rsidRPr="008E5BB3" w:rsidRDefault="001C1FAE" w:rsidP="008E5BB3">
            <w:pPr>
              <w:jc w:val="center"/>
              <w:rPr>
                <w:bCs/>
                <w:sz w:val="24"/>
                <w:szCs w:val="24"/>
              </w:rPr>
            </w:pPr>
            <w:r w:rsidRPr="008E5BB3">
              <w:rPr>
                <w:bCs/>
                <w:sz w:val="24"/>
                <w:szCs w:val="24"/>
              </w:rPr>
              <w:t>498 799,00</w:t>
            </w:r>
          </w:p>
        </w:tc>
        <w:tc>
          <w:tcPr>
            <w:tcW w:w="992" w:type="dxa"/>
            <w:vMerge w:val="restart"/>
            <w:hideMark/>
          </w:tcPr>
          <w:p w:rsidR="001C1FAE" w:rsidRPr="008E5BB3" w:rsidRDefault="001C1FAE" w:rsidP="008E5BB3">
            <w:pPr>
              <w:jc w:val="center"/>
              <w:rPr>
                <w:bCs/>
                <w:sz w:val="24"/>
                <w:szCs w:val="24"/>
              </w:rPr>
            </w:pPr>
            <w:r w:rsidRPr="008E5BB3">
              <w:rPr>
                <w:bCs/>
                <w:sz w:val="24"/>
                <w:szCs w:val="24"/>
              </w:rPr>
              <w:t>404 773,44</w:t>
            </w:r>
          </w:p>
        </w:tc>
        <w:tc>
          <w:tcPr>
            <w:tcW w:w="992" w:type="dxa"/>
            <w:gridSpan w:val="2"/>
            <w:vMerge w:val="restart"/>
            <w:hideMark/>
          </w:tcPr>
          <w:p w:rsidR="001C1FAE" w:rsidRPr="008E5BB3" w:rsidRDefault="001C1FAE" w:rsidP="008E5BB3">
            <w:pPr>
              <w:jc w:val="center"/>
              <w:rPr>
                <w:bCs/>
                <w:sz w:val="24"/>
                <w:szCs w:val="24"/>
              </w:rPr>
            </w:pPr>
            <w:r w:rsidRPr="008E5BB3">
              <w:rPr>
                <w:bCs/>
                <w:sz w:val="24"/>
                <w:szCs w:val="24"/>
              </w:rPr>
              <w:t>106 008,59</w:t>
            </w:r>
          </w:p>
        </w:tc>
        <w:tc>
          <w:tcPr>
            <w:tcW w:w="891" w:type="dxa"/>
            <w:gridSpan w:val="2"/>
            <w:vMerge w:val="restart"/>
            <w:hideMark/>
          </w:tcPr>
          <w:p w:rsidR="001C1FAE" w:rsidRPr="008E5BB3" w:rsidRDefault="001C1FAE" w:rsidP="008E5BB3">
            <w:pPr>
              <w:jc w:val="center"/>
              <w:rPr>
                <w:bCs/>
                <w:sz w:val="24"/>
                <w:szCs w:val="24"/>
              </w:rPr>
            </w:pPr>
            <w:r w:rsidRPr="008E5BB3">
              <w:rPr>
                <w:bCs/>
                <w:sz w:val="24"/>
                <w:szCs w:val="24"/>
              </w:rPr>
              <w:t>51 728,20</w:t>
            </w:r>
          </w:p>
        </w:tc>
        <w:tc>
          <w:tcPr>
            <w:tcW w:w="952" w:type="dxa"/>
            <w:vMerge w:val="restart"/>
            <w:hideMark/>
          </w:tcPr>
          <w:p w:rsidR="001C1FAE" w:rsidRPr="008E5BB3" w:rsidRDefault="001C1FAE" w:rsidP="008E5BB3">
            <w:pPr>
              <w:jc w:val="center"/>
              <w:rPr>
                <w:bCs/>
                <w:sz w:val="24"/>
                <w:szCs w:val="24"/>
              </w:rPr>
            </w:pPr>
            <w:r w:rsidRPr="008E5BB3">
              <w:rPr>
                <w:bCs/>
                <w:sz w:val="24"/>
                <w:szCs w:val="24"/>
              </w:rPr>
              <w:t>55 217,80</w:t>
            </w:r>
          </w:p>
        </w:tc>
        <w:tc>
          <w:tcPr>
            <w:tcW w:w="992" w:type="dxa"/>
            <w:vMerge w:val="restart"/>
            <w:hideMark/>
          </w:tcPr>
          <w:p w:rsidR="001C1FAE" w:rsidRPr="008E5BB3" w:rsidRDefault="001C1FAE" w:rsidP="008E5BB3">
            <w:pPr>
              <w:jc w:val="center"/>
              <w:rPr>
                <w:bCs/>
                <w:sz w:val="24"/>
                <w:szCs w:val="24"/>
              </w:rPr>
            </w:pPr>
            <w:r w:rsidRPr="008E5BB3">
              <w:rPr>
                <w:bCs/>
                <w:sz w:val="24"/>
                <w:szCs w:val="24"/>
              </w:rPr>
              <w:t>27 500,00</w:t>
            </w: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1417" w:type="dxa"/>
            <w:vMerge/>
            <w:hideMark/>
          </w:tcPr>
          <w:p w:rsidR="001C1FAE" w:rsidRPr="008E5BB3" w:rsidRDefault="001C1FAE" w:rsidP="008E5BB3">
            <w:pPr>
              <w:rPr>
                <w:bCs/>
                <w:sz w:val="24"/>
                <w:szCs w:val="24"/>
              </w:rPr>
            </w:pPr>
          </w:p>
        </w:tc>
        <w:tc>
          <w:tcPr>
            <w:tcW w:w="993"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c>
          <w:tcPr>
            <w:tcW w:w="992" w:type="dxa"/>
            <w:gridSpan w:val="2"/>
            <w:vMerge/>
            <w:hideMark/>
          </w:tcPr>
          <w:p w:rsidR="001C1FAE" w:rsidRPr="008E5BB3" w:rsidRDefault="001C1FAE" w:rsidP="008E5BB3">
            <w:pPr>
              <w:rPr>
                <w:bCs/>
                <w:sz w:val="24"/>
                <w:szCs w:val="24"/>
              </w:rPr>
            </w:pPr>
          </w:p>
        </w:tc>
        <w:tc>
          <w:tcPr>
            <w:tcW w:w="891" w:type="dxa"/>
            <w:gridSpan w:val="2"/>
            <w:vMerge/>
            <w:hideMark/>
          </w:tcPr>
          <w:p w:rsidR="001C1FAE" w:rsidRPr="008E5BB3" w:rsidRDefault="001C1FAE" w:rsidP="008E5BB3">
            <w:pPr>
              <w:rPr>
                <w:bCs/>
                <w:sz w:val="24"/>
                <w:szCs w:val="24"/>
              </w:rPr>
            </w:pPr>
          </w:p>
        </w:tc>
        <w:tc>
          <w:tcPr>
            <w:tcW w:w="952" w:type="dxa"/>
            <w:vMerge/>
            <w:hideMark/>
          </w:tcPr>
          <w:p w:rsidR="001C1FAE" w:rsidRPr="008E5BB3" w:rsidRDefault="001C1FAE" w:rsidP="008E5BB3">
            <w:pPr>
              <w:rPr>
                <w:bCs/>
                <w:sz w:val="24"/>
                <w:szCs w:val="24"/>
              </w:rPr>
            </w:pPr>
          </w:p>
        </w:tc>
        <w:tc>
          <w:tcPr>
            <w:tcW w:w="992" w:type="dxa"/>
            <w:vMerge/>
            <w:hideMark/>
          </w:tcPr>
          <w:p w:rsidR="001C1FAE" w:rsidRPr="008E5BB3" w:rsidRDefault="001C1FAE" w:rsidP="008E5BB3">
            <w:pPr>
              <w:rPr>
                <w:bCs/>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hideMark/>
          </w:tcPr>
          <w:p w:rsidR="001C1FAE" w:rsidRPr="008E5BB3" w:rsidRDefault="001C1FAE" w:rsidP="008E5BB3">
            <w:pPr>
              <w:jc w:val="both"/>
              <w:rPr>
                <w:bCs/>
                <w:sz w:val="24"/>
                <w:szCs w:val="24"/>
              </w:rPr>
            </w:pPr>
            <w:r w:rsidRPr="008E5BB3">
              <w:rPr>
                <w:bCs/>
                <w:sz w:val="24"/>
                <w:szCs w:val="24"/>
              </w:rPr>
              <w:t>федеральный бюджет</w:t>
            </w:r>
          </w:p>
        </w:tc>
        <w:tc>
          <w:tcPr>
            <w:tcW w:w="992" w:type="dxa"/>
            <w:hideMark/>
          </w:tcPr>
          <w:p w:rsidR="001C1FAE" w:rsidRPr="008E5BB3" w:rsidRDefault="001C1FAE" w:rsidP="008E5BB3">
            <w:pPr>
              <w:jc w:val="both"/>
              <w:rPr>
                <w:bCs/>
                <w:sz w:val="24"/>
                <w:szCs w:val="24"/>
              </w:rPr>
            </w:pPr>
            <w:r w:rsidRPr="008E5BB3">
              <w:rPr>
                <w:bCs/>
                <w:sz w:val="24"/>
                <w:szCs w:val="24"/>
              </w:rPr>
              <w:t> </w:t>
            </w:r>
          </w:p>
        </w:tc>
        <w:tc>
          <w:tcPr>
            <w:tcW w:w="1417" w:type="dxa"/>
            <w:hideMark/>
          </w:tcPr>
          <w:p w:rsidR="001C1FAE" w:rsidRPr="008E5BB3" w:rsidRDefault="001C1FAE" w:rsidP="008E5BB3">
            <w:pPr>
              <w:jc w:val="center"/>
              <w:rPr>
                <w:bCs/>
                <w:sz w:val="24"/>
                <w:szCs w:val="24"/>
              </w:rPr>
            </w:pPr>
            <w:r w:rsidRPr="008E5BB3">
              <w:rPr>
                <w:bCs/>
                <w:sz w:val="24"/>
                <w:szCs w:val="24"/>
              </w:rPr>
              <w:t>6 461,465</w:t>
            </w:r>
          </w:p>
        </w:tc>
        <w:tc>
          <w:tcPr>
            <w:tcW w:w="993" w:type="dxa"/>
            <w:hideMark/>
          </w:tcPr>
          <w:p w:rsidR="001C1FAE" w:rsidRPr="008E5BB3" w:rsidRDefault="001C1FAE" w:rsidP="008E5BB3">
            <w:pPr>
              <w:jc w:val="center"/>
              <w:rPr>
                <w:bCs/>
                <w:sz w:val="24"/>
                <w:szCs w:val="24"/>
              </w:rPr>
            </w:pPr>
            <w:r w:rsidRPr="008E5BB3">
              <w:rPr>
                <w:bCs/>
                <w:sz w:val="24"/>
                <w:szCs w:val="24"/>
              </w:rPr>
              <w:t>1 648,84</w:t>
            </w:r>
          </w:p>
        </w:tc>
        <w:tc>
          <w:tcPr>
            <w:tcW w:w="992" w:type="dxa"/>
            <w:hideMark/>
          </w:tcPr>
          <w:p w:rsidR="001C1FAE" w:rsidRPr="008E5BB3" w:rsidRDefault="001C1FAE" w:rsidP="008E5BB3">
            <w:pPr>
              <w:jc w:val="center"/>
              <w:rPr>
                <w:bCs/>
                <w:sz w:val="24"/>
                <w:szCs w:val="24"/>
              </w:rPr>
            </w:pPr>
            <w:r w:rsidRPr="008E5BB3">
              <w:rPr>
                <w:bCs/>
                <w:sz w:val="24"/>
                <w:szCs w:val="24"/>
              </w:rPr>
              <w:t>2 317,72</w:t>
            </w:r>
          </w:p>
        </w:tc>
        <w:tc>
          <w:tcPr>
            <w:tcW w:w="992" w:type="dxa"/>
            <w:hideMark/>
          </w:tcPr>
          <w:p w:rsidR="001C1FAE" w:rsidRPr="008E5BB3" w:rsidRDefault="001C1FAE" w:rsidP="008E5BB3">
            <w:pPr>
              <w:jc w:val="center"/>
              <w:rPr>
                <w:bCs/>
                <w:sz w:val="24"/>
                <w:szCs w:val="24"/>
              </w:rPr>
            </w:pPr>
            <w:r w:rsidRPr="008E5BB3">
              <w:rPr>
                <w:bCs/>
                <w:sz w:val="24"/>
                <w:szCs w:val="24"/>
              </w:rPr>
              <w:t>895,81</w:t>
            </w:r>
          </w:p>
        </w:tc>
        <w:tc>
          <w:tcPr>
            <w:tcW w:w="992" w:type="dxa"/>
            <w:gridSpan w:val="2"/>
            <w:hideMark/>
          </w:tcPr>
          <w:p w:rsidR="001C1FAE" w:rsidRPr="008E5BB3" w:rsidRDefault="001C1FAE" w:rsidP="008E5BB3">
            <w:pPr>
              <w:jc w:val="center"/>
              <w:rPr>
                <w:bCs/>
                <w:sz w:val="24"/>
                <w:szCs w:val="24"/>
              </w:rPr>
            </w:pPr>
            <w:r w:rsidRPr="008E5BB3">
              <w:rPr>
                <w:bCs/>
                <w:sz w:val="24"/>
                <w:szCs w:val="24"/>
              </w:rPr>
              <w:t>1 599,10</w:t>
            </w:r>
          </w:p>
        </w:tc>
        <w:tc>
          <w:tcPr>
            <w:tcW w:w="891" w:type="dxa"/>
            <w:gridSpan w:val="2"/>
            <w:hideMark/>
          </w:tcPr>
          <w:p w:rsidR="001C1FAE" w:rsidRPr="008E5BB3" w:rsidRDefault="001C1FAE" w:rsidP="008E5BB3">
            <w:pPr>
              <w:jc w:val="center"/>
              <w:rPr>
                <w:bCs/>
                <w:sz w:val="24"/>
                <w:szCs w:val="24"/>
              </w:rPr>
            </w:pPr>
            <w:r w:rsidRPr="008E5BB3">
              <w:rPr>
                <w:bCs/>
                <w:sz w:val="24"/>
                <w:szCs w:val="24"/>
              </w:rPr>
              <w:t>0,00</w:t>
            </w:r>
          </w:p>
        </w:tc>
        <w:tc>
          <w:tcPr>
            <w:tcW w:w="952" w:type="dxa"/>
            <w:hideMark/>
          </w:tcPr>
          <w:p w:rsidR="001C1FAE" w:rsidRPr="008E5BB3" w:rsidRDefault="001C1FAE" w:rsidP="008E5BB3">
            <w:pPr>
              <w:jc w:val="center"/>
              <w:rPr>
                <w:bCs/>
                <w:sz w:val="24"/>
                <w:szCs w:val="24"/>
              </w:rPr>
            </w:pPr>
            <w:r w:rsidRPr="008E5BB3">
              <w:rPr>
                <w:bCs/>
                <w:sz w:val="24"/>
                <w:szCs w:val="24"/>
              </w:rPr>
              <w:t>0,00</w:t>
            </w:r>
          </w:p>
        </w:tc>
        <w:tc>
          <w:tcPr>
            <w:tcW w:w="992" w:type="dxa"/>
            <w:hideMark/>
          </w:tcPr>
          <w:p w:rsidR="001C1FAE" w:rsidRPr="008E5BB3" w:rsidRDefault="001C1FAE" w:rsidP="008E5BB3">
            <w:pPr>
              <w:jc w:val="center"/>
              <w:rPr>
                <w:bCs/>
                <w:sz w:val="24"/>
                <w:szCs w:val="24"/>
              </w:rPr>
            </w:pPr>
            <w:r w:rsidRPr="008E5BB3">
              <w:rPr>
                <w:bCs/>
                <w:sz w:val="24"/>
                <w:szCs w:val="24"/>
              </w:rPr>
              <w:t>0,00</w:t>
            </w: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hideMark/>
          </w:tcPr>
          <w:p w:rsidR="001C1FAE" w:rsidRPr="008E5BB3" w:rsidRDefault="001C1FAE" w:rsidP="008E5BB3">
            <w:pPr>
              <w:jc w:val="both"/>
              <w:rPr>
                <w:bCs/>
                <w:sz w:val="24"/>
                <w:szCs w:val="24"/>
              </w:rPr>
            </w:pPr>
            <w:r w:rsidRPr="008E5BB3">
              <w:rPr>
                <w:bCs/>
                <w:sz w:val="24"/>
                <w:szCs w:val="24"/>
              </w:rPr>
              <w:t>бюджет автономного округа</w:t>
            </w:r>
          </w:p>
        </w:tc>
        <w:tc>
          <w:tcPr>
            <w:tcW w:w="992" w:type="dxa"/>
            <w:hideMark/>
          </w:tcPr>
          <w:p w:rsidR="001C1FAE" w:rsidRPr="008E5BB3" w:rsidRDefault="001C1FAE" w:rsidP="008E5BB3">
            <w:pPr>
              <w:jc w:val="both"/>
              <w:rPr>
                <w:bCs/>
                <w:sz w:val="24"/>
                <w:szCs w:val="24"/>
              </w:rPr>
            </w:pPr>
            <w:r w:rsidRPr="008E5BB3">
              <w:rPr>
                <w:bCs/>
                <w:sz w:val="24"/>
                <w:szCs w:val="24"/>
              </w:rPr>
              <w:t> </w:t>
            </w:r>
          </w:p>
        </w:tc>
        <w:tc>
          <w:tcPr>
            <w:tcW w:w="1417" w:type="dxa"/>
            <w:hideMark/>
          </w:tcPr>
          <w:p w:rsidR="001C1FAE" w:rsidRPr="008E5BB3" w:rsidRDefault="001C1FAE" w:rsidP="008E5BB3">
            <w:pPr>
              <w:jc w:val="center"/>
              <w:rPr>
                <w:bCs/>
                <w:sz w:val="24"/>
                <w:szCs w:val="24"/>
              </w:rPr>
            </w:pPr>
            <w:r w:rsidRPr="008E5BB3">
              <w:rPr>
                <w:bCs/>
                <w:sz w:val="24"/>
                <w:szCs w:val="24"/>
              </w:rPr>
              <w:t>1 261 682,548</w:t>
            </w:r>
          </w:p>
        </w:tc>
        <w:tc>
          <w:tcPr>
            <w:tcW w:w="993" w:type="dxa"/>
            <w:hideMark/>
          </w:tcPr>
          <w:p w:rsidR="001C1FAE" w:rsidRPr="008E5BB3" w:rsidRDefault="001C1FAE" w:rsidP="008E5BB3">
            <w:pPr>
              <w:jc w:val="center"/>
              <w:rPr>
                <w:bCs/>
                <w:sz w:val="24"/>
                <w:szCs w:val="24"/>
              </w:rPr>
            </w:pPr>
            <w:r w:rsidRPr="008E5BB3">
              <w:rPr>
                <w:bCs/>
                <w:sz w:val="24"/>
                <w:szCs w:val="24"/>
              </w:rPr>
              <w:t>405 710,58</w:t>
            </w:r>
          </w:p>
        </w:tc>
        <w:tc>
          <w:tcPr>
            <w:tcW w:w="992" w:type="dxa"/>
            <w:hideMark/>
          </w:tcPr>
          <w:p w:rsidR="001C1FAE" w:rsidRPr="008E5BB3" w:rsidRDefault="001C1FAE" w:rsidP="008E5BB3">
            <w:pPr>
              <w:jc w:val="center"/>
              <w:rPr>
                <w:bCs/>
                <w:sz w:val="24"/>
                <w:szCs w:val="24"/>
              </w:rPr>
            </w:pPr>
            <w:r w:rsidRPr="008E5BB3">
              <w:rPr>
                <w:bCs/>
                <w:sz w:val="24"/>
                <w:szCs w:val="24"/>
              </w:rPr>
              <w:t>411 487,69</w:t>
            </w:r>
          </w:p>
        </w:tc>
        <w:tc>
          <w:tcPr>
            <w:tcW w:w="992" w:type="dxa"/>
            <w:hideMark/>
          </w:tcPr>
          <w:p w:rsidR="001C1FAE" w:rsidRPr="008E5BB3" w:rsidRDefault="001C1FAE" w:rsidP="008E5BB3">
            <w:pPr>
              <w:jc w:val="center"/>
              <w:rPr>
                <w:bCs/>
                <w:sz w:val="24"/>
                <w:szCs w:val="24"/>
              </w:rPr>
            </w:pPr>
            <w:r w:rsidRPr="008E5BB3">
              <w:rPr>
                <w:bCs/>
                <w:sz w:val="24"/>
                <w:szCs w:val="24"/>
              </w:rPr>
              <w:t>320 040,78</w:t>
            </w:r>
          </w:p>
        </w:tc>
        <w:tc>
          <w:tcPr>
            <w:tcW w:w="992" w:type="dxa"/>
            <w:gridSpan w:val="2"/>
            <w:hideMark/>
          </w:tcPr>
          <w:p w:rsidR="001C1FAE" w:rsidRPr="008E5BB3" w:rsidRDefault="001C1FAE" w:rsidP="008E5BB3">
            <w:pPr>
              <w:jc w:val="center"/>
              <w:rPr>
                <w:bCs/>
                <w:sz w:val="24"/>
                <w:szCs w:val="24"/>
              </w:rPr>
            </w:pPr>
            <w:r w:rsidRPr="008E5BB3">
              <w:rPr>
                <w:bCs/>
                <w:sz w:val="24"/>
                <w:szCs w:val="24"/>
              </w:rPr>
              <w:t>50 703,10</w:t>
            </w:r>
          </w:p>
        </w:tc>
        <w:tc>
          <w:tcPr>
            <w:tcW w:w="891" w:type="dxa"/>
            <w:gridSpan w:val="2"/>
            <w:hideMark/>
          </w:tcPr>
          <w:p w:rsidR="001C1FAE" w:rsidRPr="008E5BB3" w:rsidRDefault="001C1FAE" w:rsidP="008E5BB3">
            <w:pPr>
              <w:jc w:val="center"/>
              <w:rPr>
                <w:bCs/>
                <w:sz w:val="24"/>
                <w:szCs w:val="24"/>
              </w:rPr>
            </w:pPr>
            <w:r w:rsidRPr="008E5BB3">
              <w:rPr>
                <w:bCs/>
                <w:sz w:val="24"/>
                <w:szCs w:val="24"/>
              </w:rPr>
              <w:t>35 125,40</w:t>
            </w:r>
          </w:p>
        </w:tc>
        <w:tc>
          <w:tcPr>
            <w:tcW w:w="952" w:type="dxa"/>
            <w:hideMark/>
          </w:tcPr>
          <w:p w:rsidR="001C1FAE" w:rsidRPr="008E5BB3" w:rsidRDefault="001C1FAE" w:rsidP="008E5BB3">
            <w:pPr>
              <w:jc w:val="center"/>
              <w:rPr>
                <w:bCs/>
                <w:sz w:val="24"/>
                <w:szCs w:val="24"/>
              </w:rPr>
            </w:pPr>
            <w:r w:rsidRPr="008E5BB3">
              <w:rPr>
                <w:bCs/>
                <w:sz w:val="24"/>
                <w:szCs w:val="24"/>
              </w:rPr>
              <w:t>38 615,00</w:t>
            </w:r>
          </w:p>
        </w:tc>
        <w:tc>
          <w:tcPr>
            <w:tcW w:w="992" w:type="dxa"/>
            <w:hideMark/>
          </w:tcPr>
          <w:p w:rsidR="001C1FAE" w:rsidRPr="008E5BB3" w:rsidRDefault="001C1FAE" w:rsidP="008E5BB3">
            <w:pPr>
              <w:jc w:val="center"/>
              <w:rPr>
                <w:bCs/>
                <w:sz w:val="24"/>
                <w:szCs w:val="24"/>
              </w:rPr>
            </w:pPr>
            <w:r w:rsidRPr="008E5BB3">
              <w:rPr>
                <w:bCs/>
                <w:sz w:val="24"/>
                <w:szCs w:val="24"/>
              </w:rPr>
              <w:t>0,00</w:t>
            </w: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hideMark/>
          </w:tcPr>
          <w:p w:rsidR="001C1FAE" w:rsidRPr="008E5BB3" w:rsidRDefault="001C1FAE" w:rsidP="008E5BB3">
            <w:pPr>
              <w:jc w:val="both"/>
              <w:rPr>
                <w:bCs/>
                <w:sz w:val="24"/>
                <w:szCs w:val="24"/>
              </w:rPr>
            </w:pPr>
            <w:r w:rsidRPr="008E5BB3">
              <w:rPr>
                <w:bCs/>
                <w:sz w:val="24"/>
                <w:szCs w:val="24"/>
              </w:rPr>
              <w:t>бюджет района</w:t>
            </w:r>
          </w:p>
        </w:tc>
        <w:tc>
          <w:tcPr>
            <w:tcW w:w="992" w:type="dxa"/>
            <w:hideMark/>
          </w:tcPr>
          <w:p w:rsidR="001C1FAE" w:rsidRPr="008E5BB3" w:rsidRDefault="001C1FAE" w:rsidP="008E5BB3">
            <w:pPr>
              <w:jc w:val="both"/>
              <w:rPr>
                <w:bCs/>
                <w:sz w:val="24"/>
                <w:szCs w:val="24"/>
              </w:rPr>
            </w:pPr>
            <w:r w:rsidRPr="008E5BB3">
              <w:rPr>
                <w:bCs/>
                <w:sz w:val="24"/>
                <w:szCs w:val="24"/>
              </w:rPr>
              <w:t> </w:t>
            </w:r>
          </w:p>
        </w:tc>
        <w:tc>
          <w:tcPr>
            <w:tcW w:w="1417" w:type="dxa"/>
            <w:hideMark/>
          </w:tcPr>
          <w:p w:rsidR="001C1FAE" w:rsidRPr="008E5BB3" w:rsidRDefault="001C1FAE" w:rsidP="008E5BB3">
            <w:pPr>
              <w:jc w:val="center"/>
              <w:rPr>
                <w:bCs/>
                <w:sz w:val="24"/>
                <w:szCs w:val="24"/>
              </w:rPr>
            </w:pPr>
            <w:r w:rsidRPr="008E5BB3">
              <w:rPr>
                <w:bCs/>
                <w:sz w:val="24"/>
                <w:szCs w:val="24"/>
              </w:rPr>
              <w:t>461 489,114</w:t>
            </w:r>
          </w:p>
        </w:tc>
        <w:tc>
          <w:tcPr>
            <w:tcW w:w="993" w:type="dxa"/>
            <w:hideMark/>
          </w:tcPr>
          <w:p w:rsidR="001C1FAE" w:rsidRPr="008E5BB3" w:rsidRDefault="001C1FAE" w:rsidP="008E5BB3">
            <w:pPr>
              <w:jc w:val="center"/>
              <w:rPr>
                <w:bCs/>
                <w:sz w:val="24"/>
                <w:szCs w:val="24"/>
              </w:rPr>
            </w:pPr>
            <w:r w:rsidRPr="008E5BB3">
              <w:rPr>
                <w:bCs/>
                <w:sz w:val="24"/>
                <w:szCs w:val="24"/>
              </w:rPr>
              <w:t>178 246,68</w:t>
            </w:r>
          </w:p>
        </w:tc>
        <w:tc>
          <w:tcPr>
            <w:tcW w:w="992" w:type="dxa"/>
            <w:hideMark/>
          </w:tcPr>
          <w:p w:rsidR="001C1FAE" w:rsidRPr="008E5BB3" w:rsidRDefault="001C1FAE" w:rsidP="008E5BB3">
            <w:pPr>
              <w:jc w:val="center"/>
              <w:rPr>
                <w:bCs/>
                <w:sz w:val="24"/>
                <w:szCs w:val="24"/>
              </w:rPr>
            </w:pPr>
            <w:r w:rsidRPr="008E5BB3">
              <w:rPr>
                <w:bCs/>
                <w:sz w:val="24"/>
                <w:szCs w:val="24"/>
              </w:rPr>
              <w:t>84 993,59</w:t>
            </w:r>
          </w:p>
        </w:tc>
        <w:tc>
          <w:tcPr>
            <w:tcW w:w="992" w:type="dxa"/>
            <w:hideMark/>
          </w:tcPr>
          <w:p w:rsidR="001C1FAE" w:rsidRPr="008E5BB3" w:rsidRDefault="001C1FAE" w:rsidP="008E5BB3">
            <w:pPr>
              <w:jc w:val="center"/>
              <w:rPr>
                <w:bCs/>
                <w:sz w:val="24"/>
                <w:szCs w:val="24"/>
              </w:rPr>
            </w:pPr>
            <w:r w:rsidRPr="008E5BB3">
              <w:rPr>
                <w:bCs/>
                <w:sz w:val="24"/>
                <w:szCs w:val="24"/>
              </w:rPr>
              <w:t>83 836,86</w:t>
            </w:r>
          </w:p>
        </w:tc>
        <w:tc>
          <w:tcPr>
            <w:tcW w:w="992" w:type="dxa"/>
            <w:gridSpan w:val="2"/>
            <w:hideMark/>
          </w:tcPr>
          <w:p w:rsidR="001C1FAE" w:rsidRPr="008E5BB3" w:rsidRDefault="001C1FAE" w:rsidP="008E5BB3">
            <w:pPr>
              <w:jc w:val="center"/>
              <w:rPr>
                <w:bCs/>
                <w:sz w:val="24"/>
                <w:szCs w:val="24"/>
              </w:rPr>
            </w:pPr>
            <w:r w:rsidRPr="008E5BB3">
              <w:rPr>
                <w:bCs/>
                <w:sz w:val="24"/>
                <w:szCs w:val="24"/>
              </w:rPr>
              <w:t>53 706,39</w:t>
            </w:r>
          </w:p>
        </w:tc>
        <w:tc>
          <w:tcPr>
            <w:tcW w:w="891" w:type="dxa"/>
            <w:gridSpan w:val="2"/>
            <w:hideMark/>
          </w:tcPr>
          <w:p w:rsidR="001C1FAE" w:rsidRPr="008E5BB3" w:rsidRDefault="001C1FAE" w:rsidP="008E5BB3">
            <w:pPr>
              <w:jc w:val="center"/>
              <w:rPr>
                <w:bCs/>
                <w:sz w:val="24"/>
                <w:szCs w:val="24"/>
              </w:rPr>
            </w:pPr>
            <w:r w:rsidRPr="008E5BB3">
              <w:rPr>
                <w:bCs/>
                <w:sz w:val="24"/>
                <w:szCs w:val="24"/>
              </w:rPr>
              <w:t>16 602,80</w:t>
            </w:r>
          </w:p>
        </w:tc>
        <w:tc>
          <w:tcPr>
            <w:tcW w:w="952" w:type="dxa"/>
            <w:hideMark/>
          </w:tcPr>
          <w:p w:rsidR="001C1FAE" w:rsidRPr="008E5BB3" w:rsidRDefault="001C1FAE" w:rsidP="008E5BB3">
            <w:pPr>
              <w:jc w:val="center"/>
              <w:rPr>
                <w:bCs/>
                <w:sz w:val="24"/>
                <w:szCs w:val="24"/>
              </w:rPr>
            </w:pPr>
            <w:r w:rsidRPr="008E5BB3">
              <w:rPr>
                <w:bCs/>
                <w:sz w:val="24"/>
                <w:szCs w:val="24"/>
              </w:rPr>
              <w:t>16 602,80</w:t>
            </w:r>
          </w:p>
        </w:tc>
        <w:tc>
          <w:tcPr>
            <w:tcW w:w="992" w:type="dxa"/>
            <w:hideMark/>
          </w:tcPr>
          <w:p w:rsidR="001C1FAE" w:rsidRPr="008E5BB3" w:rsidRDefault="001C1FAE" w:rsidP="008E5BB3">
            <w:pPr>
              <w:jc w:val="center"/>
              <w:rPr>
                <w:bCs/>
                <w:sz w:val="24"/>
                <w:szCs w:val="24"/>
              </w:rPr>
            </w:pPr>
            <w:r w:rsidRPr="008E5BB3">
              <w:rPr>
                <w:bCs/>
                <w:sz w:val="24"/>
                <w:szCs w:val="24"/>
              </w:rPr>
              <w:t>27 500,00</w:t>
            </w:r>
          </w:p>
        </w:tc>
      </w:tr>
      <w:tr w:rsidR="001C1FAE" w:rsidRPr="008E5BB3" w:rsidTr="008E5BB3">
        <w:trPr>
          <w:trHeight w:val="300"/>
          <w:jc w:val="center"/>
        </w:trPr>
        <w:tc>
          <w:tcPr>
            <w:tcW w:w="4197" w:type="dxa"/>
            <w:gridSpan w:val="3"/>
            <w:vMerge/>
            <w:hideMark/>
          </w:tcPr>
          <w:p w:rsidR="001C1FAE" w:rsidRPr="008E5BB3" w:rsidRDefault="001C1FAE" w:rsidP="008E5BB3">
            <w:pPr>
              <w:rPr>
                <w:bCs/>
                <w:sz w:val="24"/>
                <w:szCs w:val="24"/>
              </w:rPr>
            </w:pPr>
          </w:p>
        </w:tc>
        <w:tc>
          <w:tcPr>
            <w:tcW w:w="1332" w:type="dxa"/>
            <w:hideMark/>
          </w:tcPr>
          <w:p w:rsidR="001C1FAE" w:rsidRPr="008E5BB3" w:rsidRDefault="001C1FAE" w:rsidP="008E5BB3">
            <w:pPr>
              <w:jc w:val="both"/>
              <w:rPr>
                <w:bCs/>
                <w:sz w:val="24"/>
                <w:szCs w:val="24"/>
              </w:rPr>
            </w:pPr>
            <w:r w:rsidRPr="008E5BB3">
              <w:rPr>
                <w:bCs/>
                <w:sz w:val="24"/>
                <w:szCs w:val="24"/>
              </w:rPr>
              <w:t>бюджет поселений</w:t>
            </w:r>
          </w:p>
        </w:tc>
        <w:tc>
          <w:tcPr>
            <w:tcW w:w="992" w:type="dxa"/>
            <w:hideMark/>
          </w:tcPr>
          <w:p w:rsidR="001C1FAE" w:rsidRPr="008E5BB3" w:rsidRDefault="001C1FAE" w:rsidP="008E5BB3">
            <w:pPr>
              <w:jc w:val="both"/>
              <w:rPr>
                <w:bCs/>
                <w:sz w:val="24"/>
                <w:szCs w:val="24"/>
              </w:rPr>
            </w:pPr>
            <w:r w:rsidRPr="008E5BB3">
              <w:rPr>
                <w:bCs/>
                <w:sz w:val="24"/>
                <w:szCs w:val="24"/>
              </w:rPr>
              <w:t> </w:t>
            </w:r>
          </w:p>
        </w:tc>
        <w:tc>
          <w:tcPr>
            <w:tcW w:w="1417" w:type="dxa"/>
            <w:hideMark/>
          </w:tcPr>
          <w:p w:rsidR="001C1FAE" w:rsidRPr="008E5BB3" w:rsidRDefault="001C1FAE" w:rsidP="008E5BB3">
            <w:pPr>
              <w:jc w:val="center"/>
              <w:rPr>
                <w:bCs/>
                <w:sz w:val="24"/>
                <w:szCs w:val="24"/>
              </w:rPr>
            </w:pPr>
            <w:r w:rsidRPr="008E5BB3">
              <w:rPr>
                <w:bCs/>
                <w:sz w:val="24"/>
                <w:szCs w:val="24"/>
              </w:rPr>
              <w:t>0,000</w:t>
            </w:r>
          </w:p>
        </w:tc>
        <w:tc>
          <w:tcPr>
            <w:tcW w:w="993" w:type="dxa"/>
            <w:hideMark/>
          </w:tcPr>
          <w:p w:rsidR="001C1FAE" w:rsidRPr="008E5BB3" w:rsidRDefault="001C1FAE" w:rsidP="008E5BB3">
            <w:pPr>
              <w:jc w:val="center"/>
              <w:rPr>
                <w:bCs/>
                <w:sz w:val="24"/>
                <w:szCs w:val="24"/>
              </w:rPr>
            </w:pPr>
            <w:r w:rsidRPr="008E5BB3">
              <w:rPr>
                <w:bCs/>
                <w:sz w:val="24"/>
                <w:szCs w:val="24"/>
              </w:rPr>
              <w:t>0,00</w:t>
            </w:r>
          </w:p>
        </w:tc>
        <w:tc>
          <w:tcPr>
            <w:tcW w:w="992" w:type="dxa"/>
            <w:hideMark/>
          </w:tcPr>
          <w:p w:rsidR="001C1FAE" w:rsidRPr="008E5BB3" w:rsidRDefault="001C1FAE" w:rsidP="008E5BB3">
            <w:pPr>
              <w:jc w:val="center"/>
              <w:rPr>
                <w:bCs/>
                <w:sz w:val="24"/>
                <w:szCs w:val="24"/>
              </w:rPr>
            </w:pPr>
            <w:r w:rsidRPr="008E5BB3">
              <w:rPr>
                <w:bCs/>
                <w:sz w:val="24"/>
                <w:szCs w:val="24"/>
              </w:rPr>
              <w:t>0,00</w:t>
            </w:r>
          </w:p>
        </w:tc>
        <w:tc>
          <w:tcPr>
            <w:tcW w:w="992" w:type="dxa"/>
            <w:hideMark/>
          </w:tcPr>
          <w:p w:rsidR="001C1FAE" w:rsidRPr="008E5BB3" w:rsidRDefault="001C1FAE" w:rsidP="008E5BB3">
            <w:pPr>
              <w:jc w:val="center"/>
              <w:rPr>
                <w:bCs/>
                <w:sz w:val="24"/>
                <w:szCs w:val="24"/>
              </w:rPr>
            </w:pPr>
            <w:r w:rsidRPr="008E5BB3">
              <w:rPr>
                <w:bCs/>
                <w:sz w:val="24"/>
                <w:szCs w:val="24"/>
              </w:rPr>
              <w:t>0,00</w:t>
            </w:r>
          </w:p>
        </w:tc>
        <w:tc>
          <w:tcPr>
            <w:tcW w:w="992" w:type="dxa"/>
            <w:gridSpan w:val="2"/>
            <w:hideMark/>
          </w:tcPr>
          <w:p w:rsidR="001C1FAE" w:rsidRPr="008E5BB3" w:rsidRDefault="001C1FAE" w:rsidP="008E5BB3">
            <w:pPr>
              <w:jc w:val="center"/>
              <w:rPr>
                <w:bCs/>
                <w:sz w:val="24"/>
                <w:szCs w:val="24"/>
              </w:rPr>
            </w:pPr>
            <w:r w:rsidRPr="008E5BB3">
              <w:rPr>
                <w:bCs/>
                <w:sz w:val="24"/>
                <w:szCs w:val="24"/>
              </w:rPr>
              <w:t>0,00</w:t>
            </w:r>
          </w:p>
        </w:tc>
        <w:tc>
          <w:tcPr>
            <w:tcW w:w="891" w:type="dxa"/>
            <w:gridSpan w:val="2"/>
            <w:hideMark/>
          </w:tcPr>
          <w:p w:rsidR="001C1FAE" w:rsidRPr="008E5BB3" w:rsidRDefault="001C1FAE" w:rsidP="008E5BB3">
            <w:pPr>
              <w:jc w:val="center"/>
              <w:rPr>
                <w:bCs/>
                <w:sz w:val="24"/>
                <w:szCs w:val="24"/>
              </w:rPr>
            </w:pPr>
            <w:r w:rsidRPr="008E5BB3">
              <w:rPr>
                <w:bCs/>
                <w:sz w:val="24"/>
                <w:szCs w:val="24"/>
              </w:rPr>
              <w:t>0,00</w:t>
            </w:r>
          </w:p>
        </w:tc>
        <w:tc>
          <w:tcPr>
            <w:tcW w:w="952" w:type="dxa"/>
            <w:hideMark/>
          </w:tcPr>
          <w:p w:rsidR="001C1FAE" w:rsidRPr="008E5BB3" w:rsidRDefault="001C1FAE" w:rsidP="008E5BB3">
            <w:pPr>
              <w:jc w:val="center"/>
              <w:rPr>
                <w:bCs/>
                <w:sz w:val="24"/>
                <w:szCs w:val="24"/>
              </w:rPr>
            </w:pPr>
            <w:r w:rsidRPr="008E5BB3">
              <w:rPr>
                <w:bCs/>
                <w:sz w:val="24"/>
                <w:szCs w:val="24"/>
              </w:rPr>
              <w:t>0,00</w:t>
            </w:r>
          </w:p>
        </w:tc>
        <w:tc>
          <w:tcPr>
            <w:tcW w:w="992" w:type="dxa"/>
            <w:hideMark/>
          </w:tcPr>
          <w:p w:rsidR="001C1FAE" w:rsidRPr="008E5BB3" w:rsidRDefault="001C1FAE" w:rsidP="008E5BB3">
            <w:pPr>
              <w:jc w:val="center"/>
              <w:rPr>
                <w:bCs/>
                <w:sz w:val="24"/>
                <w:szCs w:val="24"/>
              </w:rPr>
            </w:pPr>
            <w:r w:rsidRPr="008E5BB3">
              <w:rPr>
                <w:bCs/>
                <w:sz w:val="24"/>
                <w:szCs w:val="24"/>
              </w:rPr>
              <w:t>0,00</w:t>
            </w:r>
          </w:p>
        </w:tc>
      </w:tr>
      <w:tr w:rsidR="001C1FAE" w:rsidRPr="008E5BB3" w:rsidTr="008E5BB3">
        <w:trPr>
          <w:trHeight w:val="720"/>
          <w:jc w:val="center"/>
        </w:trPr>
        <w:tc>
          <w:tcPr>
            <w:tcW w:w="4197" w:type="dxa"/>
            <w:gridSpan w:val="3"/>
            <w:vMerge/>
            <w:hideMark/>
          </w:tcPr>
          <w:p w:rsidR="001C1FAE" w:rsidRPr="008E5BB3" w:rsidRDefault="001C1FAE" w:rsidP="008E5BB3">
            <w:pPr>
              <w:rPr>
                <w:bCs/>
                <w:sz w:val="24"/>
                <w:szCs w:val="24"/>
              </w:rPr>
            </w:pPr>
          </w:p>
        </w:tc>
        <w:tc>
          <w:tcPr>
            <w:tcW w:w="1332" w:type="dxa"/>
            <w:hideMark/>
          </w:tcPr>
          <w:p w:rsidR="001C1FAE" w:rsidRPr="008E5BB3" w:rsidRDefault="001C1FAE" w:rsidP="008E5BB3">
            <w:pPr>
              <w:jc w:val="both"/>
              <w:rPr>
                <w:bCs/>
                <w:sz w:val="24"/>
                <w:szCs w:val="24"/>
              </w:rPr>
            </w:pPr>
            <w:r w:rsidRPr="008E5BB3">
              <w:rPr>
                <w:bCs/>
                <w:sz w:val="24"/>
                <w:szCs w:val="24"/>
              </w:rPr>
              <w:t>в том числе безвозмездные поступления от физических и юридических лиц</w:t>
            </w:r>
          </w:p>
        </w:tc>
        <w:tc>
          <w:tcPr>
            <w:tcW w:w="992" w:type="dxa"/>
            <w:hideMark/>
          </w:tcPr>
          <w:p w:rsidR="001C1FAE" w:rsidRPr="008E5BB3" w:rsidRDefault="001C1FAE" w:rsidP="008E5BB3">
            <w:pPr>
              <w:jc w:val="both"/>
              <w:rPr>
                <w:bCs/>
                <w:sz w:val="24"/>
                <w:szCs w:val="24"/>
              </w:rPr>
            </w:pPr>
            <w:r w:rsidRPr="008E5BB3">
              <w:rPr>
                <w:bCs/>
                <w:sz w:val="24"/>
                <w:szCs w:val="24"/>
              </w:rPr>
              <w:t> </w:t>
            </w:r>
          </w:p>
        </w:tc>
        <w:tc>
          <w:tcPr>
            <w:tcW w:w="1417" w:type="dxa"/>
            <w:hideMark/>
          </w:tcPr>
          <w:p w:rsidR="001C1FAE" w:rsidRPr="008E5BB3" w:rsidRDefault="001C1FAE" w:rsidP="008E5BB3">
            <w:pPr>
              <w:jc w:val="center"/>
              <w:rPr>
                <w:bCs/>
                <w:sz w:val="24"/>
                <w:szCs w:val="24"/>
              </w:rPr>
            </w:pPr>
            <w:r w:rsidRPr="008E5BB3">
              <w:rPr>
                <w:bCs/>
                <w:sz w:val="24"/>
                <w:szCs w:val="24"/>
              </w:rPr>
              <w:t>20 463,653</w:t>
            </w:r>
          </w:p>
        </w:tc>
        <w:tc>
          <w:tcPr>
            <w:tcW w:w="993" w:type="dxa"/>
            <w:hideMark/>
          </w:tcPr>
          <w:p w:rsidR="001C1FAE" w:rsidRPr="008E5BB3" w:rsidRDefault="001C1FAE" w:rsidP="008E5BB3">
            <w:pPr>
              <w:jc w:val="center"/>
              <w:rPr>
                <w:bCs/>
                <w:sz w:val="24"/>
                <w:szCs w:val="24"/>
              </w:rPr>
            </w:pPr>
            <w:r w:rsidRPr="008E5BB3">
              <w:rPr>
                <w:bCs/>
                <w:sz w:val="24"/>
                <w:szCs w:val="24"/>
              </w:rPr>
              <w:t>8 785,47</w:t>
            </w:r>
          </w:p>
        </w:tc>
        <w:tc>
          <w:tcPr>
            <w:tcW w:w="992" w:type="dxa"/>
            <w:hideMark/>
          </w:tcPr>
          <w:p w:rsidR="001C1FAE" w:rsidRPr="008E5BB3" w:rsidRDefault="001C1FAE" w:rsidP="008E5BB3">
            <w:pPr>
              <w:jc w:val="center"/>
              <w:rPr>
                <w:bCs/>
                <w:sz w:val="24"/>
                <w:szCs w:val="24"/>
              </w:rPr>
            </w:pPr>
            <w:r w:rsidRPr="008E5BB3">
              <w:rPr>
                <w:bCs/>
                <w:sz w:val="24"/>
                <w:szCs w:val="24"/>
              </w:rPr>
              <w:t>7 308,46</w:t>
            </w:r>
          </w:p>
        </w:tc>
        <w:tc>
          <w:tcPr>
            <w:tcW w:w="992" w:type="dxa"/>
            <w:hideMark/>
          </w:tcPr>
          <w:p w:rsidR="001C1FAE" w:rsidRPr="008E5BB3" w:rsidRDefault="001C1FAE" w:rsidP="008E5BB3">
            <w:pPr>
              <w:jc w:val="center"/>
              <w:rPr>
                <w:bCs/>
                <w:sz w:val="24"/>
                <w:szCs w:val="24"/>
              </w:rPr>
            </w:pPr>
            <w:r w:rsidRPr="008E5BB3">
              <w:rPr>
                <w:bCs/>
                <w:sz w:val="24"/>
                <w:szCs w:val="24"/>
              </w:rPr>
              <w:t>4 369,73</w:t>
            </w:r>
          </w:p>
        </w:tc>
        <w:tc>
          <w:tcPr>
            <w:tcW w:w="992" w:type="dxa"/>
            <w:gridSpan w:val="2"/>
            <w:hideMark/>
          </w:tcPr>
          <w:p w:rsidR="001C1FAE" w:rsidRPr="008E5BB3" w:rsidRDefault="001C1FAE" w:rsidP="008E5BB3">
            <w:pPr>
              <w:jc w:val="center"/>
              <w:rPr>
                <w:bCs/>
                <w:sz w:val="24"/>
                <w:szCs w:val="24"/>
              </w:rPr>
            </w:pPr>
            <w:r w:rsidRPr="008E5BB3">
              <w:rPr>
                <w:bCs/>
                <w:sz w:val="24"/>
                <w:szCs w:val="24"/>
              </w:rPr>
              <w:t>0,00</w:t>
            </w:r>
          </w:p>
        </w:tc>
        <w:tc>
          <w:tcPr>
            <w:tcW w:w="891" w:type="dxa"/>
            <w:gridSpan w:val="2"/>
            <w:hideMark/>
          </w:tcPr>
          <w:p w:rsidR="001C1FAE" w:rsidRPr="008E5BB3" w:rsidRDefault="001C1FAE" w:rsidP="008E5BB3">
            <w:pPr>
              <w:jc w:val="center"/>
              <w:rPr>
                <w:bCs/>
                <w:sz w:val="24"/>
                <w:szCs w:val="24"/>
              </w:rPr>
            </w:pPr>
            <w:r w:rsidRPr="008E5BB3">
              <w:rPr>
                <w:bCs/>
                <w:sz w:val="24"/>
                <w:szCs w:val="24"/>
              </w:rPr>
              <w:t>0,00</w:t>
            </w:r>
          </w:p>
        </w:tc>
        <w:tc>
          <w:tcPr>
            <w:tcW w:w="952" w:type="dxa"/>
            <w:hideMark/>
          </w:tcPr>
          <w:p w:rsidR="001C1FAE" w:rsidRPr="008E5BB3" w:rsidRDefault="001C1FAE" w:rsidP="008E5BB3">
            <w:pPr>
              <w:jc w:val="center"/>
              <w:rPr>
                <w:bCs/>
                <w:sz w:val="24"/>
                <w:szCs w:val="24"/>
              </w:rPr>
            </w:pPr>
            <w:r w:rsidRPr="008E5BB3">
              <w:rPr>
                <w:bCs/>
                <w:sz w:val="24"/>
                <w:szCs w:val="24"/>
              </w:rPr>
              <w:t>0,00</w:t>
            </w:r>
          </w:p>
        </w:tc>
        <w:tc>
          <w:tcPr>
            <w:tcW w:w="992" w:type="dxa"/>
            <w:hideMark/>
          </w:tcPr>
          <w:p w:rsidR="001C1FAE" w:rsidRPr="008E5BB3" w:rsidRDefault="001C1FAE" w:rsidP="008E5BB3">
            <w:pPr>
              <w:jc w:val="center"/>
              <w:rPr>
                <w:bCs/>
                <w:sz w:val="24"/>
                <w:szCs w:val="24"/>
              </w:rPr>
            </w:pPr>
            <w:r w:rsidRPr="008E5BB3">
              <w:rPr>
                <w:bCs/>
                <w:sz w:val="24"/>
                <w:szCs w:val="24"/>
              </w:rPr>
              <w:t>0,00</w:t>
            </w:r>
          </w:p>
        </w:tc>
      </w:tr>
      <w:tr w:rsidR="00FC42F9" w:rsidRPr="008E5BB3" w:rsidTr="008E5BB3">
        <w:trPr>
          <w:trHeight w:val="300"/>
          <w:jc w:val="center"/>
        </w:trPr>
        <w:tc>
          <w:tcPr>
            <w:tcW w:w="14742" w:type="dxa"/>
            <w:gridSpan w:val="15"/>
            <w:hideMark/>
          </w:tcPr>
          <w:p w:rsidR="00FC42F9" w:rsidRPr="008E5BB3" w:rsidRDefault="00FC42F9" w:rsidP="008E5BB3">
            <w:pPr>
              <w:jc w:val="both"/>
              <w:rPr>
                <w:sz w:val="24"/>
                <w:szCs w:val="24"/>
              </w:rPr>
            </w:pPr>
            <w:r w:rsidRPr="008E5BB3">
              <w:rPr>
                <w:sz w:val="24"/>
                <w:szCs w:val="24"/>
              </w:rPr>
              <w:t>в том числе</w:t>
            </w:r>
          </w:p>
        </w:tc>
      </w:tr>
      <w:tr w:rsidR="001C1FAE" w:rsidRPr="008E5BB3" w:rsidTr="008E5BB3">
        <w:trPr>
          <w:trHeight w:val="300"/>
          <w:jc w:val="center"/>
        </w:trPr>
        <w:tc>
          <w:tcPr>
            <w:tcW w:w="4197" w:type="dxa"/>
            <w:gridSpan w:val="3"/>
            <w:vMerge w:val="restart"/>
            <w:hideMark/>
          </w:tcPr>
          <w:p w:rsidR="001C1FAE" w:rsidRPr="008E5BB3" w:rsidRDefault="001C1FAE" w:rsidP="008E5BB3">
            <w:pPr>
              <w:jc w:val="both"/>
              <w:rPr>
                <w:sz w:val="24"/>
                <w:szCs w:val="24"/>
              </w:rPr>
            </w:pPr>
            <w:r w:rsidRPr="008E5BB3">
              <w:rPr>
                <w:sz w:val="24"/>
                <w:szCs w:val="24"/>
              </w:rPr>
              <w:t>инвестиции в объекты государственной и муниципальной собственности</w:t>
            </w:r>
          </w:p>
        </w:tc>
        <w:tc>
          <w:tcPr>
            <w:tcW w:w="1332" w:type="dxa"/>
            <w:hideMark/>
          </w:tcPr>
          <w:p w:rsidR="001C1FAE" w:rsidRPr="008E5BB3" w:rsidRDefault="001C1FAE" w:rsidP="008E5BB3">
            <w:pPr>
              <w:jc w:val="both"/>
              <w:rPr>
                <w:sz w:val="24"/>
                <w:szCs w:val="24"/>
              </w:rPr>
            </w:pPr>
            <w:r w:rsidRPr="008E5BB3">
              <w:rPr>
                <w:sz w:val="24"/>
                <w:szCs w:val="24"/>
              </w:rPr>
              <w:t>всего</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113 902,642</w:t>
            </w:r>
          </w:p>
        </w:tc>
        <w:tc>
          <w:tcPr>
            <w:tcW w:w="993" w:type="dxa"/>
            <w:hideMark/>
          </w:tcPr>
          <w:p w:rsidR="001C1FAE" w:rsidRPr="008E5BB3" w:rsidRDefault="001C1FAE" w:rsidP="008E5BB3">
            <w:pPr>
              <w:jc w:val="center"/>
              <w:rPr>
                <w:sz w:val="24"/>
                <w:szCs w:val="24"/>
              </w:rPr>
            </w:pPr>
            <w:r w:rsidRPr="008E5BB3">
              <w:rPr>
                <w:sz w:val="24"/>
                <w:szCs w:val="24"/>
              </w:rPr>
              <w:t>26539,87</w:t>
            </w:r>
          </w:p>
        </w:tc>
        <w:tc>
          <w:tcPr>
            <w:tcW w:w="992" w:type="dxa"/>
            <w:hideMark/>
          </w:tcPr>
          <w:p w:rsidR="001C1FAE" w:rsidRPr="008E5BB3" w:rsidRDefault="001C1FAE" w:rsidP="008E5BB3">
            <w:pPr>
              <w:jc w:val="center"/>
              <w:rPr>
                <w:sz w:val="24"/>
                <w:szCs w:val="24"/>
              </w:rPr>
            </w:pPr>
            <w:r w:rsidRPr="008E5BB3">
              <w:rPr>
                <w:sz w:val="24"/>
                <w:szCs w:val="24"/>
              </w:rPr>
              <w:t>24789,18</w:t>
            </w:r>
          </w:p>
        </w:tc>
        <w:tc>
          <w:tcPr>
            <w:tcW w:w="992" w:type="dxa"/>
            <w:hideMark/>
          </w:tcPr>
          <w:p w:rsidR="001C1FAE" w:rsidRPr="008E5BB3" w:rsidRDefault="001C1FAE" w:rsidP="008E5BB3">
            <w:pPr>
              <w:jc w:val="center"/>
              <w:rPr>
                <w:sz w:val="24"/>
                <w:szCs w:val="24"/>
              </w:rPr>
            </w:pPr>
            <w:r w:rsidRPr="008E5BB3">
              <w:rPr>
                <w:sz w:val="24"/>
                <w:szCs w:val="24"/>
              </w:rPr>
              <w:t>16727,16</w:t>
            </w:r>
          </w:p>
        </w:tc>
        <w:tc>
          <w:tcPr>
            <w:tcW w:w="992" w:type="dxa"/>
            <w:gridSpan w:val="2"/>
            <w:hideMark/>
          </w:tcPr>
          <w:p w:rsidR="001C1FAE" w:rsidRPr="008E5BB3" w:rsidRDefault="001C1FAE" w:rsidP="008E5BB3">
            <w:pPr>
              <w:jc w:val="center"/>
              <w:rPr>
                <w:sz w:val="24"/>
                <w:szCs w:val="24"/>
              </w:rPr>
            </w:pPr>
            <w:r w:rsidRPr="008E5BB3">
              <w:rPr>
                <w:sz w:val="24"/>
                <w:szCs w:val="24"/>
              </w:rPr>
              <w:t>15356,03</w:t>
            </w:r>
          </w:p>
        </w:tc>
        <w:tc>
          <w:tcPr>
            <w:tcW w:w="891" w:type="dxa"/>
            <w:gridSpan w:val="2"/>
            <w:hideMark/>
          </w:tcPr>
          <w:p w:rsidR="001C1FAE" w:rsidRPr="008E5BB3" w:rsidRDefault="001C1FAE" w:rsidP="008E5BB3">
            <w:pPr>
              <w:jc w:val="center"/>
              <w:rPr>
                <w:sz w:val="24"/>
                <w:szCs w:val="24"/>
              </w:rPr>
            </w:pPr>
            <w:r w:rsidRPr="008E5BB3">
              <w:rPr>
                <w:sz w:val="24"/>
                <w:szCs w:val="24"/>
              </w:rPr>
              <w:t>14495,20</w:t>
            </w:r>
          </w:p>
        </w:tc>
        <w:tc>
          <w:tcPr>
            <w:tcW w:w="952" w:type="dxa"/>
            <w:hideMark/>
          </w:tcPr>
          <w:p w:rsidR="001C1FAE" w:rsidRPr="008E5BB3" w:rsidRDefault="001C1FAE" w:rsidP="008E5BB3">
            <w:pPr>
              <w:jc w:val="center"/>
              <w:rPr>
                <w:sz w:val="24"/>
                <w:szCs w:val="24"/>
              </w:rPr>
            </w:pPr>
            <w:r w:rsidRPr="008E5BB3">
              <w:rPr>
                <w:sz w:val="24"/>
                <w:szCs w:val="24"/>
              </w:rPr>
              <w:t>14495,20</w:t>
            </w:r>
          </w:p>
        </w:tc>
        <w:tc>
          <w:tcPr>
            <w:tcW w:w="992" w:type="dxa"/>
            <w:hideMark/>
          </w:tcPr>
          <w:p w:rsidR="001C1FAE" w:rsidRPr="008E5BB3" w:rsidRDefault="001C1FAE" w:rsidP="008E5BB3">
            <w:pPr>
              <w:jc w:val="center"/>
              <w:rPr>
                <w:sz w:val="24"/>
                <w:szCs w:val="24"/>
              </w:rPr>
            </w:pPr>
            <w:r w:rsidRPr="008E5BB3">
              <w:rPr>
                <w:sz w:val="24"/>
                <w:szCs w:val="24"/>
              </w:rPr>
              <w:t>1500,00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федеральный бюджет</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0,00</w:t>
            </w:r>
          </w:p>
        </w:tc>
        <w:tc>
          <w:tcPr>
            <w:tcW w:w="993"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gridSpan w:val="2"/>
            <w:hideMark/>
          </w:tcPr>
          <w:p w:rsidR="001C1FAE" w:rsidRPr="008E5BB3" w:rsidRDefault="001C1FAE" w:rsidP="008E5BB3">
            <w:pPr>
              <w:jc w:val="center"/>
              <w:rPr>
                <w:sz w:val="24"/>
                <w:szCs w:val="24"/>
              </w:rPr>
            </w:pPr>
            <w:r w:rsidRPr="008E5BB3">
              <w:rPr>
                <w:sz w:val="24"/>
                <w:szCs w:val="24"/>
              </w:rPr>
              <w:t>0,00</w:t>
            </w:r>
          </w:p>
        </w:tc>
        <w:tc>
          <w:tcPr>
            <w:tcW w:w="891" w:type="dxa"/>
            <w:gridSpan w:val="2"/>
            <w:hideMark/>
          </w:tcPr>
          <w:p w:rsidR="001C1FAE" w:rsidRPr="008E5BB3" w:rsidRDefault="001C1FAE" w:rsidP="008E5BB3">
            <w:pPr>
              <w:jc w:val="center"/>
              <w:rPr>
                <w:sz w:val="24"/>
                <w:szCs w:val="24"/>
              </w:rPr>
            </w:pPr>
            <w:r w:rsidRPr="008E5BB3">
              <w:rPr>
                <w:sz w:val="24"/>
                <w:szCs w:val="24"/>
              </w:rPr>
              <w:t>0,00</w:t>
            </w:r>
          </w:p>
        </w:tc>
        <w:tc>
          <w:tcPr>
            <w:tcW w:w="95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бюджет автономного округа</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61 450,04</w:t>
            </w:r>
          </w:p>
        </w:tc>
        <w:tc>
          <w:tcPr>
            <w:tcW w:w="993" w:type="dxa"/>
            <w:hideMark/>
          </w:tcPr>
          <w:p w:rsidR="001C1FAE" w:rsidRPr="008E5BB3" w:rsidRDefault="001C1FAE" w:rsidP="008E5BB3">
            <w:pPr>
              <w:jc w:val="center"/>
              <w:rPr>
                <w:sz w:val="24"/>
                <w:szCs w:val="24"/>
              </w:rPr>
            </w:pPr>
            <w:r w:rsidRPr="008E5BB3">
              <w:rPr>
                <w:sz w:val="24"/>
                <w:szCs w:val="24"/>
              </w:rPr>
              <w:t>11409,44</w:t>
            </w:r>
          </w:p>
        </w:tc>
        <w:tc>
          <w:tcPr>
            <w:tcW w:w="992" w:type="dxa"/>
            <w:hideMark/>
          </w:tcPr>
          <w:p w:rsidR="001C1FAE" w:rsidRPr="008E5BB3" w:rsidRDefault="001C1FAE" w:rsidP="008E5BB3">
            <w:pPr>
              <w:jc w:val="center"/>
              <w:rPr>
                <w:sz w:val="24"/>
                <w:szCs w:val="24"/>
              </w:rPr>
            </w:pPr>
            <w:r w:rsidRPr="008E5BB3">
              <w:rPr>
                <w:sz w:val="24"/>
                <w:szCs w:val="24"/>
              </w:rPr>
              <w:t>5905,00</w:t>
            </w:r>
          </w:p>
        </w:tc>
        <w:tc>
          <w:tcPr>
            <w:tcW w:w="992" w:type="dxa"/>
            <w:hideMark/>
          </w:tcPr>
          <w:p w:rsidR="001C1FAE" w:rsidRPr="008E5BB3" w:rsidRDefault="001C1FAE" w:rsidP="008E5BB3">
            <w:pPr>
              <w:jc w:val="center"/>
              <w:rPr>
                <w:sz w:val="24"/>
                <w:szCs w:val="24"/>
              </w:rPr>
            </w:pPr>
            <w:r w:rsidRPr="008E5BB3">
              <w:rPr>
                <w:sz w:val="24"/>
                <w:szCs w:val="24"/>
              </w:rPr>
              <w:t>11521,40</w:t>
            </w:r>
          </w:p>
        </w:tc>
        <w:tc>
          <w:tcPr>
            <w:tcW w:w="992" w:type="dxa"/>
            <w:gridSpan w:val="2"/>
            <w:hideMark/>
          </w:tcPr>
          <w:p w:rsidR="001C1FAE" w:rsidRPr="008E5BB3" w:rsidRDefault="001C1FAE" w:rsidP="008E5BB3">
            <w:pPr>
              <w:jc w:val="center"/>
              <w:rPr>
                <w:sz w:val="24"/>
                <w:szCs w:val="24"/>
              </w:rPr>
            </w:pPr>
            <w:r w:rsidRPr="008E5BB3">
              <w:rPr>
                <w:sz w:val="24"/>
                <w:szCs w:val="24"/>
              </w:rPr>
              <w:t>10871,40</w:t>
            </w:r>
          </w:p>
        </w:tc>
        <w:tc>
          <w:tcPr>
            <w:tcW w:w="891" w:type="dxa"/>
            <w:gridSpan w:val="2"/>
            <w:hideMark/>
          </w:tcPr>
          <w:p w:rsidR="001C1FAE" w:rsidRPr="008E5BB3" w:rsidRDefault="001C1FAE" w:rsidP="008E5BB3">
            <w:pPr>
              <w:jc w:val="center"/>
              <w:rPr>
                <w:sz w:val="24"/>
                <w:szCs w:val="24"/>
              </w:rPr>
            </w:pPr>
            <w:r w:rsidRPr="008E5BB3">
              <w:rPr>
                <w:sz w:val="24"/>
                <w:szCs w:val="24"/>
              </w:rPr>
              <w:t>10871,40</w:t>
            </w:r>
          </w:p>
        </w:tc>
        <w:tc>
          <w:tcPr>
            <w:tcW w:w="952" w:type="dxa"/>
            <w:hideMark/>
          </w:tcPr>
          <w:p w:rsidR="001C1FAE" w:rsidRPr="008E5BB3" w:rsidRDefault="001C1FAE" w:rsidP="008E5BB3">
            <w:pPr>
              <w:jc w:val="center"/>
              <w:rPr>
                <w:sz w:val="24"/>
                <w:szCs w:val="24"/>
              </w:rPr>
            </w:pPr>
            <w:r w:rsidRPr="008E5BB3">
              <w:rPr>
                <w:sz w:val="24"/>
                <w:szCs w:val="24"/>
              </w:rPr>
              <w:t>10871,40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бюджет района</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52 452,60</w:t>
            </w:r>
          </w:p>
        </w:tc>
        <w:tc>
          <w:tcPr>
            <w:tcW w:w="993" w:type="dxa"/>
            <w:hideMark/>
          </w:tcPr>
          <w:p w:rsidR="001C1FAE" w:rsidRPr="008E5BB3" w:rsidRDefault="001C1FAE" w:rsidP="008E5BB3">
            <w:pPr>
              <w:jc w:val="center"/>
              <w:rPr>
                <w:sz w:val="24"/>
                <w:szCs w:val="24"/>
              </w:rPr>
            </w:pPr>
            <w:r w:rsidRPr="008E5BB3">
              <w:rPr>
                <w:sz w:val="24"/>
                <w:szCs w:val="24"/>
              </w:rPr>
              <w:t>15130,43</w:t>
            </w:r>
          </w:p>
        </w:tc>
        <w:tc>
          <w:tcPr>
            <w:tcW w:w="992" w:type="dxa"/>
            <w:hideMark/>
          </w:tcPr>
          <w:p w:rsidR="001C1FAE" w:rsidRPr="008E5BB3" w:rsidRDefault="001C1FAE" w:rsidP="008E5BB3">
            <w:pPr>
              <w:jc w:val="center"/>
              <w:rPr>
                <w:sz w:val="24"/>
                <w:szCs w:val="24"/>
              </w:rPr>
            </w:pPr>
            <w:r w:rsidRPr="008E5BB3">
              <w:rPr>
                <w:sz w:val="24"/>
                <w:szCs w:val="24"/>
              </w:rPr>
              <w:t>18884,18</w:t>
            </w:r>
          </w:p>
        </w:tc>
        <w:tc>
          <w:tcPr>
            <w:tcW w:w="992" w:type="dxa"/>
            <w:hideMark/>
          </w:tcPr>
          <w:p w:rsidR="001C1FAE" w:rsidRPr="008E5BB3" w:rsidRDefault="001C1FAE" w:rsidP="008E5BB3">
            <w:pPr>
              <w:jc w:val="center"/>
              <w:rPr>
                <w:sz w:val="24"/>
                <w:szCs w:val="24"/>
              </w:rPr>
            </w:pPr>
            <w:r w:rsidRPr="008E5BB3">
              <w:rPr>
                <w:sz w:val="24"/>
                <w:szCs w:val="24"/>
              </w:rPr>
              <w:t>5205,76</w:t>
            </w:r>
          </w:p>
        </w:tc>
        <w:tc>
          <w:tcPr>
            <w:tcW w:w="992" w:type="dxa"/>
            <w:gridSpan w:val="2"/>
            <w:hideMark/>
          </w:tcPr>
          <w:p w:rsidR="001C1FAE" w:rsidRPr="008E5BB3" w:rsidRDefault="001C1FAE" w:rsidP="008E5BB3">
            <w:pPr>
              <w:jc w:val="center"/>
              <w:rPr>
                <w:sz w:val="24"/>
                <w:szCs w:val="24"/>
              </w:rPr>
            </w:pPr>
            <w:r w:rsidRPr="008E5BB3">
              <w:rPr>
                <w:sz w:val="24"/>
                <w:szCs w:val="24"/>
              </w:rPr>
              <w:t>4484,63</w:t>
            </w:r>
          </w:p>
        </w:tc>
        <w:tc>
          <w:tcPr>
            <w:tcW w:w="891" w:type="dxa"/>
            <w:gridSpan w:val="2"/>
            <w:hideMark/>
          </w:tcPr>
          <w:p w:rsidR="001C1FAE" w:rsidRPr="008E5BB3" w:rsidRDefault="001C1FAE" w:rsidP="008E5BB3">
            <w:pPr>
              <w:jc w:val="center"/>
              <w:rPr>
                <w:sz w:val="24"/>
                <w:szCs w:val="24"/>
              </w:rPr>
            </w:pPr>
            <w:r w:rsidRPr="008E5BB3">
              <w:rPr>
                <w:sz w:val="24"/>
                <w:szCs w:val="24"/>
              </w:rPr>
              <w:t>3623,80</w:t>
            </w:r>
          </w:p>
        </w:tc>
        <w:tc>
          <w:tcPr>
            <w:tcW w:w="952" w:type="dxa"/>
            <w:hideMark/>
          </w:tcPr>
          <w:p w:rsidR="001C1FAE" w:rsidRPr="008E5BB3" w:rsidRDefault="001C1FAE" w:rsidP="008E5BB3">
            <w:pPr>
              <w:jc w:val="center"/>
              <w:rPr>
                <w:sz w:val="24"/>
                <w:szCs w:val="24"/>
              </w:rPr>
            </w:pPr>
            <w:r w:rsidRPr="008E5BB3">
              <w:rPr>
                <w:sz w:val="24"/>
                <w:szCs w:val="24"/>
              </w:rPr>
              <w:t>3623,80</w:t>
            </w:r>
          </w:p>
        </w:tc>
        <w:tc>
          <w:tcPr>
            <w:tcW w:w="992" w:type="dxa"/>
            <w:hideMark/>
          </w:tcPr>
          <w:p w:rsidR="001C1FAE" w:rsidRPr="008E5BB3" w:rsidRDefault="001C1FAE" w:rsidP="008E5BB3">
            <w:pPr>
              <w:jc w:val="center"/>
              <w:rPr>
                <w:sz w:val="24"/>
                <w:szCs w:val="24"/>
              </w:rPr>
            </w:pPr>
            <w:r w:rsidRPr="008E5BB3">
              <w:rPr>
                <w:sz w:val="24"/>
                <w:szCs w:val="24"/>
              </w:rPr>
              <w:t>1500,00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бюджет поселений</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0,00</w:t>
            </w:r>
          </w:p>
        </w:tc>
        <w:tc>
          <w:tcPr>
            <w:tcW w:w="993"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gridSpan w:val="2"/>
            <w:hideMark/>
          </w:tcPr>
          <w:p w:rsidR="001C1FAE" w:rsidRPr="008E5BB3" w:rsidRDefault="001C1FAE" w:rsidP="008E5BB3">
            <w:pPr>
              <w:jc w:val="center"/>
              <w:rPr>
                <w:sz w:val="24"/>
                <w:szCs w:val="24"/>
              </w:rPr>
            </w:pPr>
            <w:r w:rsidRPr="008E5BB3">
              <w:rPr>
                <w:sz w:val="24"/>
                <w:szCs w:val="24"/>
              </w:rPr>
              <w:t>0,00</w:t>
            </w:r>
          </w:p>
        </w:tc>
        <w:tc>
          <w:tcPr>
            <w:tcW w:w="891" w:type="dxa"/>
            <w:gridSpan w:val="2"/>
            <w:hideMark/>
          </w:tcPr>
          <w:p w:rsidR="001C1FAE" w:rsidRPr="008E5BB3" w:rsidRDefault="001C1FAE" w:rsidP="008E5BB3">
            <w:pPr>
              <w:jc w:val="center"/>
              <w:rPr>
                <w:sz w:val="24"/>
                <w:szCs w:val="24"/>
              </w:rPr>
            </w:pPr>
            <w:r w:rsidRPr="008E5BB3">
              <w:rPr>
                <w:sz w:val="24"/>
                <w:szCs w:val="24"/>
              </w:rPr>
              <w:t>0,00</w:t>
            </w:r>
          </w:p>
        </w:tc>
        <w:tc>
          <w:tcPr>
            <w:tcW w:w="95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935E0E">
        <w:trPr>
          <w:trHeight w:val="415"/>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в том числе безвозмездные поступления от физических и юридичес</w:t>
            </w:r>
            <w:r w:rsidRPr="008E5BB3">
              <w:rPr>
                <w:sz w:val="24"/>
                <w:szCs w:val="24"/>
              </w:rPr>
              <w:lastRenderedPageBreak/>
              <w:t>ких лиц</w:t>
            </w:r>
          </w:p>
        </w:tc>
        <w:tc>
          <w:tcPr>
            <w:tcW w:w="992" w:type="dxa"/>
            <w:hideMark/>
          </w:tcPr>
          <w:p w:rsidR="001C1FAE" w:rsidRPr="008E5BB3" w:rsidRDefault="001C1FAE" w:rsidP="008E5BB3">
            <w:pPr>
              <w:jc w:val="both"/>
              <w:rPr>
                <w:sz w:val="24"/>
                <w:szCs w:val="24"/>
              </w:rPr>
            </w:pPr>
            <w:r w:rsidRPr="008E5BB3">
              <w:rPr>
                <w:sz w:val="24"/>
                <w:szCs w:val="24"/>
              </w:rPr>
              <w:lastRenderedPageBreak/>
              <w:t> </w:t>
            </w:r>
          </w:p>
        </w:tc>
        <w:tc>
          <w:tcPr>
            <w:tcW w:w="1417" w:type="dxa"/>
            <w:hideMark/>
          </w:tcPr>
          <w:p w:rsidR="001C1FAE" w:rsidRPr="008E5BB3" w:rsidRDefault="001C1FAE" w:rsidP="008E5BB3">
            <w:pPr>
              <w:jc w:val="center"/>
              <w:rPr>
                <w:sz w:val="24"/>
                <w:szCs w:val="24"/>
              </w:rPr>
            </w:pPr>
            <w:r w:rsidRPr="008E5BB3">
              <w:rPr>
                <w:sz w:val="24"/>
                <w:szCs w:val="24"/>
              </w:rPr>
              <w:t>0,00</w:t>
            </w:r>
          </w:p>
        </w:tc>
        <w:tc>
          <w:tcPr>
            <w:tcW w:w="993"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gridSpan w:val="2"/>
            <w:hideMark/>
          </w:tcPr>
          <w:p w:rsidR="001C1FAE" w:rsidRPr="008E5BB3" w:rsidRDefault="001C1FAE" w:rsidP="008E5BB3">
            <w:pPr>
              <w:jc w:val="center"/>
              <w:rPr>
                <w:sz w:val="24"/>
                <w:szCs w:val="24"/>
              </w:rPr>
            </w:pPr>
            <w:r w:rsidRPr="008E5BB3">
              <w:rPr>
                <w:sz w:val="24"/>
                <w:szCs w:val="24"/>
              </w:rPr>
              <w:t>0,00</w:t>
            </w:r>
          </w:p>
        </w:tc>
        <w:tc>
          <w:tcPr>
            <w:tcW w:w="891" w:type="dxa"/>
            <w:gridSpan w:val="2"/>
            <w:hideMark/>
          </w:tcPr>
          <w:p w:rsidR="001C1FAE" w:rsidRPr="008E5BB3" w:rsidRDefault="001C1FAE" w:rsidP="008E5BB3">
            <w:pPr>
              <w:jc w:val="center"/>
              <w:rPr>
                <w:sz w:val="24"/>
                <w:szCs w:val="24"/>
              </w:rPr>
            </w:pPr>
            <w:r w:rsidRPr="008E5BB3">
              <w:rPr>
                <w:sz w:val="24"/>
                <w:szCs w:val="24"/>
              </w:rPr>
              <w:t>0,00</w:t>
            </w:r>
          </w:p>
        </w:tc>
        <w:tc>
          <w:tcPr>
            <w:tcW w:w="95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8E5BB3">
        <w:trPr>
          <w:trHeight w:val="300"/>
          <w:jc w:val="center"/>
        </w:trPr>
        <w:tc>
          <w:tcPr>
            <w:tcW w:w="4197" w:type="dxa"/>
            <w:gridSpan w:val="3"/>
            <w:vMerge w:val="restart"/>
            <w:hideMark/>
          </w:tcPr>
          <w:p w:rsidR="001C1FAE" w:rsidRPr="008E5BB3" w:rsidRDefault="001C1FAE" w:rsidP="008E5BB3">
            <w:pPr>
              <w:jc w:val="both"/>
              <w:rPr>
                <w:sz w:val="24"/>
                <w:szCs w:val="24"/>
              </w:rPr>
            </w:pPr>
            <w:r w:rsidRPr="008E5BB3">
              <w:rPr>
                <w:sz w:val="24"/>
                <w:szCs w:val="24"/>
              </w:rPr>
              <w:lastRenderedPageBreak/>
              <w:t>прочие расходы</w:t>
            </w:r>
          </w:p>
        </w:tc>
        <w:tc>
          <w:tcPr>
            <w:tcW w:w="1332" w:type="dxa"/>
            <w:vMerge w:val="restart"/>
            <w:hideMark/>
          </w:tcPr>
          <w:p w:rsidR="001C1FAE" w:rsidRPr="008E5BB3" w:rsidRDefault="001C1FAE" w:rsidP="008E5BB3">
            <w:pPr>
              <w:jc w:val="both"/>
              <w:rPr>
                <w:sz w:val="24"/>
                <w:szCs w:val="24"/>
              </w:rPr>
            </w:pPr>
            <w:r w:rsidRPr="008E5BB3">
              <w:rPr>
                <w:sz w:val="24"/>
                <w:szCs w:val="24"/>
              </w:rPr>
              <w:t>всего</w:t>
            </w:r>
          </w:p>
        </w:tc>
        <w:tc>
          <w:tcPr>
            <w:tcW w:w="992" w:type="dxa"/>
            <w:vMerge w:val="restart"/>
            <w:hideMark/>
          </w:tcPr>
          <w:p w:rsidR="001C1FAE" w:rsidRPr="008E5BB3" w:rsidRDefault="001C1FAE" w:rsidP="008E5BB3">
            <w:pPr>
              <w:jc w:val="center"/>
              <w:rPr>
                <w:sz w:val="24"/>
                <w:szCs w:val="24"/>
              </w:rPr>
            </w:pPr>
            <w:r w:rsidRPr="008E5BB3">
              <w:rPr>
                <w:sz w:val="24"/>
                <w:szCs w:val="24"/>
              </w:rPr>
              <w:t> </w:t>
            </w:r>
          </w:p>
        </w:tc>
        <w:tc>
          <w:tcPr>
            <w:tcW w:w="1417" w:type="dxa"/>
            <w:vMerge w:val="restart"/>
            <w:hideMark/>
          </w:tcPr>
          <w:p w:rsidR="001C1FAE" w:rsidRPr="008E5BB3" w:rsidRDefault="001C1FAE" w:rsidP="008E5BB3">
            <w:pPr>
              <w:jc w:val="center"/>
              <w:rPr>
                <w:sz w:val="24"/>
                <w:szCs w:val="24"/>
              </w:rPr>
            </w:pPr>
            <w:r w:rsidRPr="008E5BB3">
              <w:rPr>
                <w:sz w:val="24"/>
                <w:szCs w:val="24"/>
              </w:rPr>
              <w:t>1 615 730,485</w:t>
            </w:r>
          </w:p>
        </w:tc>
        <w:tc>
          <w:tcPr>
            <w:tcW w:w="993" w:type="dxa"/>
            <w:vMerge w:val="restart"/>
            <w:hideMark/>
          </w:tcPr>
          <w:p w:rsidR="001C1FAE" w:rsidRPr="008E5BB3" w:rsidRDefault="001C1FAE" w:rsidP="008E5BB3">
            <w:pPr>
              <w:jc w:val="center"/>
              <w:rPr>
                <w:sz w:val="24"/>
                <w:szCs w:val="24"/>
              </w:rPr>
            </w:pPr>
            <w:r w:rsidRPr="008E5BB3">
              <w:rPr>
                <w:sz w:val="24"/>
                <w:szCs w:val="24"/>
              </w:rPr>
              <w:t>559 066,29</w:t>
            </w:r>
          </w:p>
        </w:tc>
        <w:tc>
          <w:tcPr>
            <w:tcW w:w="992" w:type="dxa"/>
            <w:vMerge w:val="restart"/>
            <w:hideMark/>
          </w:tcPr>
          <w:p w:rsidR="001C1FAE" w:rsidRPr="008E5BB3" w:rsidRDefault="001C1FAE" w:rsidP="008E5BB3">
            <w:pPr>
              <w:jc w:val="center"/>
              <w:rPr>
                <w:sz w:val="24"/>
                <w:szCs w:val="24"/>
              </w:rPr>
            </w:pPr>
            <w:r w:rsidRPr="008E5BB3">
              <w:rPr>
                <w:sz w:val="24"/>
                <w:szCs w:val="24"/>
              </w:rPr>
              <w:t>474 009,82</w:t>
            </w:r>
          </w:p>
        </w:tc>
        <w:tc>
          <w:tcPr>
            <w:tcW w:w="992" w:type="dxa"/>
            <w:vMerge w:val="restart"/>
            <w:hideMark/>
          </w:tcPr>
          <w:p w:rsidR="001C1FAE" w:rsidRPr="008E5BB3" w:rsidRDefault="001C1FAE" w:rsidP="008E5BB3">
            <w:pPr>
              <w:jc w:val="center"/>
              <w:rPr>
                <w:sz w:val="24"/>
                <w:szCs w:val="24"/>
              </w:rPr>
            </w:pPr>
            <w:r w:rsidRPr="008E5BB3">
              <w:rPr>
                <w:sz w:val="24"/>
                <w:szCs w:val="24"/>
              </w:rPr>
              <w:t>388 046,28</w:t>
            </w:r>
          </w:p>
        </w:tc>
        <w:tc>
          <w:tcPr>
            <w:tcW w:w="992" w:type="dxa"/>
            <w:gridSpan w:val="2"/>
            <w:vMerge w:val="restart"/>
            <w:hideMark/>
          </w:tcPr>
          <w:p w:rsidR="001C1FAE" w:rsidRPr="008E5BB3" w:rsidRDefault="001C1FAE" w:rsidP="008E5BB3">
            <w:pPr>
              <w:jc w:val="center"/>
              <w:rPr>
                <w:sz w:val="24"/>
                <w:szCs w:val="24"/>
              </w:rPr>
            </w:pPr>
            <w:r w:rsidRPr="008E5BB3">
              <w:rPr>
                <w:sz w:val="24"/>
                <w:szCs w:val="24"/>
              </w:rPr>
              <w:t>90 652,56</w:t>
            </w:r>
          </w:p>
        </w:tc>
        <w:tc>
          <w:tcPr>
            <w:tcW w:w="891" w:type="dxa"/>
            <w:gridSpan w:val="2"/>
            <w:vMerge w:val="restart"/>
            <w:hideMark/>
          </w:tcPr>
          <w:p w:rsidR="001C1FAE" w:rsidRPr="008E5BB3" w:rsidRDefault="001C1FAE" w:rsidP="008E5BB3">
            <w:pPr>
              <w:jc w:val="center"/>
              <w:rPr>
                <w:sz w:val="24"/>
                <w:szCs w:val="24"/>
              </w:rPr>
            </w:pPr>
            <w:r w:rsidRPr="008E5BB3">
              <w:rPr>
                <w:sz w:val="24"/>
                <w:szCs w:val="24"/>
              </w:rPr>
              <w:t>37 233,00</w:t>
            </w:r>
          </w:p>
        </w:tc>
        <w:tc>
          <w:tcPr>
            <w:tcW w:w="952" w:type="dxa"/>
            <w:vMerge w:val="restart"/>
            <w:hideMark/>
          </w:tcPr>
          <w:p w:rsidR="001C1FAE" w:rsidRPr="008E5BB3" w:rsidRDefault="001C1FAE" w:rsidP="008E5BB3">
            <w:pPr>
              <w:jc w:val="center"/>
              <w:rPr>
                <w:sz w:val="24"/>
                <w:szCs w:val="24"/>
              </w:rPr>
            </w:pPr>
            <w:r w:rsidRPr="008E5BB3">
              <w:rPr>
                <w:sz w:val="24"/>
                <w:szCs w:val="24"/>
              </w:rPr>
              <w:t>40 722,60</w:t>
            </w:r>
          </w:p>
        </w:tc>
        <w:tc>
          <w:tcPr>
            <w:tcW w:w="992" w:type="dxa"/>
            <w:vMerge w:val="restart"/>
            <w:hideMark/>
          </w:tcPr>
          <w:p w:rsidR="001C1FAE" w:rsidRPr="008E5BB3" w:rsidRDefault="001C1FAE" w:rsidP="008E5BB3">
            <w:pPr>
              <w:jc w:val="center"/>
              <w:rPr>
                <w:sz w:val="24"/>
                <w:szCs w:val="24"/>
              </w:rPr>
            </w:pPr>
            <w:r w:rsidRPr="008E5BB3">
              <w:rPr>
                <w:sz w:val="24"/>
                <w:szCs w:val="24"/>
              </w:rPr>
              <w:t>26 000,00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c>
          <w:tcPr>
            <w:tcW w:w="1417" w:type="dxa"/>
            <w:vMerge/>
            <w:hideMark/>
          </w:tcPr>
          <w:p w:rsidR="001C1FAE" w:rsidRPr="008E5BB3" w:rsidRDefault="001C1FAE" w:rsidP="008E5BB3">
            <w:pPr>
              <w:rPr>
                <w:sz w:val="24"/>
                <w:szCs w:val="24"/>
              </w:rPr>
            </w:pPr>
          </w:p>
        </w:tc>
        <w:tc>
          <w:tcPr>
            <w:tcW w:w="993"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c>
          <w:tcPr>
            <w:tcW w:w="992" w:type="dxa"/>
            <w:gridSpan w:val="2"/>
            <w:vMerge/>
            <w:hideMark/>
          </w:tcPr>
          <w:p w:rsidR="001C1FAE" w:rsidRPr="008E5BB3" w:rsidRDefault="001C1FAE" w:rsidP="008E5BB3">
            <w:pPr>
              <w:rPr>
                <w:sz w:val="24"/>
                <w:szCs w:val="24"/>
              </w:rPr>
            </w:pPr>
          </w:p>
        </w:tc>
        <w:tc>
          <w:tcPr>
            <w:tcW w:w="891" w:type="dxa"/>
            <w:gridSpan w:val="2"/>
            <w:vMerge/>
            <w:hideMark/>
          </w:tcPr>
          <w:p w:rsidR="001C1FAE" w:rsidRPr="008E5BB3" w:rsidRDefault="001C1FAE" w:rsidP="008E5BB3">
            <w:pPr>
              <w:rPr>
                <w:sz w:val="24"/>
                <w:szCs w:val="24"/>
              </w:rPr>
            </w:pPr>
          </w:p>
        </w:tc>
        <w:tc>
          <w:tcPr>
            <w:tcW w:w="952"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r>
      <w:tr w:rsidR="001C1FAE" w:rsidRPr="008E5BB3" w:rsidTr="00935E0E">
        <w:trPr>
          <w:trHeight w:val="276"/>
          <w:jc w:val="center"/>
        </w:trPr>
        <w:tc>
          <w:tcPr>
            <w:tcW w:w="4197" w:type="dxa"/>
            <w:gridSpan w:val="3"/>
            <w:vMerge/>
            <w:hideMark/>
          </w:tcPr>
          <w:p w:rsidR="001C1FAE" w:rsidRPr="008E5BB3" w:rsidRDefault="001C1FAE" w:rsidP="008E5BB3">
            <w:pPr>
              <w:rPr>
                <w:sz w:val="24"/>
                <w:szCs w:val="24"/>
              </w:rPr>
            </w:pPr>
          </w:p>
        </w:tc>
        <w:tc>
          <w:tcPr>
            <w:tcW w:w="1332"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c>
          <w:tcPr>
            <w:tcW w:w="1417" w:type="dxa"/>
            <w:vMerge/>
            <w:hideMark/>
          </w:tcPr>
          <w:p w:rsidR="001C1FAE" w:rsidRPr="008E5BB3" w:rsidRDefault="001C1FAE" w:rsidP="008E5BB3">
            <w:pPr>
              <w:rPr>
                <w:sz w:val="24"/>
                <w:szCs w:val="24"/>
              </w:rPr>
            </w:pPr>
          </w:p>
        </w:tc>
        <w:tc>
          <w:tcPr>
            <w:tcW w:w="993"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c>
          <w:tcPr>
            <w:tcW w:w="992" w:type="dxa"/>
            <w:gridSpan w:val="2"/>
            <w:vMerge/>
            <w:hideMark/>
          </w:tcPr>
          <w:p w:rsidR="001C1FAE" w:rsidRPr="008E5BB3" w:rsidRDefault="001C1FAE" w:rsidP="008E5BB3">
            <w:pPr>
              <w:rPr>
                <w:sz w:val="24"/>
                <w:szCs w:val="24"/>
              </w:rPr>
            </w:pPr>
          </w:p>
        </w:tc>
        <w:tc>
          <w:tcPr>
            <w:tcW w:w="891" w:type="dxa"/>
            <w:gridSpan w:val="2"/>
            <w:vMerge/>
            <w:hideMark/>
          </w:tcPr>
          <w:p w:rsidR="001C1FAE" w:rsidRPr="008E5BB3" w:rsidRDefault="001C1FAE" w:rsidP="008E5BB3">
            <w:pPr>
              <w:rPr>
                <w:sz w:val="24"/>
                <w:szCs w:val="24"/>
              </w:rPr>
            </w:pPr>
          </w:p>
        </w:tc>
        <w:tc>
          <w:tcPr>
            <w:tcW w:w="952" w:type="dxa"/>
            <w:vMerge/>
            <w:hideMark/>
          </w:tcPr>
          <w:p w:rsidR="001C1FAE" w:rsidRPr="008E5BB3" w:rsidRDefault="001C1FAE" w:rsidP="008E5BB3">
            <w:pPr>
              <w:rPr>
                <w:sz w:val="24"/>
                <w:szCs w:val="24"/>
              </w:rPr>
            </w:pPr>
          </w:p>
        </w:tc>
        <w:tc>
          <w:tcPr>
            <w:tcW w:w="992" w:type="dxa"/>
            <w:vMerge/>
            <w:hideMark/>
          </w:tcPr>
          <w:p w:rsidR="001C1FAE" w:rsidRPr="008E5BB3" w:rsidRDefault="001C1FAE" w:rsidP="008E5BB3">
            <w:pPr>
              <w:rPr>
                <w:sz w:val="24"/>
                <w:szCs w:val="24"/>
              </w:rPr>
            </w:pP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федеральный бюджет</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6 461,46</w:t>
            </w:r>
          </w:p>
        </w:tc>
        <w:tc>
          <w:tcPr>
            <w:tcW w:w="993" w:type="dxa"/>
            <w:hideMark/>
          </w:tcPr>
          <w:p w:rsidR="001C1FAE" w:rsidRPr="008E5BB3" w:rsidRDefault="001C1FAE" w:rsidP="008E5BB3">
            <w:pPr>
              <w:jc w:val="center"/>
              <w:rPr>
                <w:sz w:val="24"/>
                <w:szCs w:val="24"/>
              </w:rPr>
            </w:pPr>
            <w:r w:rsidRPr="008E5BB3">
              <w:rPr>
                <w:sz w:val="24"/>
                <w:szCs w:val="24"/>
              </w:rPr>
              <w:t>1 648,84</w:t>
            </w:r>
          </w:p>
        </w:tc>
        <w:tc>
          <w:tcPr>
            <w:tcW w:w="992" w:type="dxa"/>
            <w:hideMark/>
          </w:tcPr>
          <w:p w:rsidR="001C1FAE" w:rsidRPr="008E5BB3" w:rsidRDefault="001C1FAE" w:rsidP="008E5BB3">
            <w:pPr>
              <w:jc w:val="center"/>
              <w:rPr>
                <w:sz w:val="24"/>
                <w:szCs w:val="24"/>
              </w:rPr>
            </w:pPr>
            <w:r w:rsidRPr="008E5BB3">
              <w:rPr>
                <w:sz w:val="24"/>
                <w:szCs w:val="24"/>
              </w:rPr>
              <w:t>2 317,72</w:t>
            </w:r>
          </w:p>
        </w:tc>
        <w:tc>
          <w:tcPr>
            <w:tcW w:w="992" w:type="dxa"/>
            <w:hideMark/>
          </w:tcPr>
          <w:p w:rsidR="001C1FAE" w:rsidRPr="008E5BB3" w:rsidRDefault="001C1FAE" w:rsidP="008E5BB3">
            <w:pPr>
              <w:jc w:val="center"/>
              <w:rPr>
                <w:sz w:val="24"/>
                <w:szCs w:val="24"/>
              </w:rPr>
            </w:pPr>
            <w:r w:rsidRPr="008E5BB3">
              <w:rPr>
                <w:sz w:val="24"/>
                <w:szCs w:val="24"/>
              </w:rPr>
              <w:t>895,81</w:t>
            </w:r>
          </w:p>
        </w:tc>
        <w:tc>
          <w:tcPr>
            <w:tcW w:w="992" w:type="dxa"/>
            <w:gridSpan w:val="2"/>
            <w:hideMark/>
          </w:tcPr>
          <w:p w:rsidR="001C1FAE" w:rsidRPr="008E5BB3" w:rsidRDefault="001C1FAE" w:rsidP="008E5BB3">
            <w:pPr>
              <w:jc w:val="center"/>
              <w:rPr>
                <w:sz w:val="24"/>
                <w:szCs w:val="24"/>
              </w:rPr>
            </w:pPr>
            <w:r w:rsidRPr="008E5BB3">
              <w:rPr>
                <w:sz w:val="24"/>
                <w:szCs w:val="24"/>
              </w:rPr>
              <w:t>1 599,10</w:t>
            </w:r>
          </w:p>
        </w:tc>
        <w:tc>
          <w:tcPr>
            <w:tcW w:w="891" w:type="dxa"/>
            <w:gridSpan w:val="2"/>
            <w:hideMark/>
          </w:tcPr>
          <w:p w:rsidR="001C1FAE" w:rsidRPr="008E5BB3" w:rsidRDefault="001C1FAE" w:rsidP="008E5BB3">
            <w:pPr>
              <w:jc w:val="center"/>
              <w:rPr>
                <w:sz w:val="24"/>
                <w:szCs w:val="24"/>
              </w:rPr>
            </w:pPr>
            <w:r w:rsidRPr="008E5BB3">
              <w:rPr>
                <w:sz w:val="24"/>
                <w:szCs w:val="24"/>
              </w:rPr>
              <w:t>0,00</w:t>
            </w:r>
          </w:p>
        </w:tc>
        <w:tc>
          <w:tcPr>
            <w:tcW w:w="95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бюджет автономного округа</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1 200 232,51</w:t>
            </w:r>
          </w:p>
        </w:tc>
        <w:tc>
          <w:tcPr>
            <w:tcW w:w="993" w:type="dxa"/>
            <w:hideMark/>
          </w:tcPr>
          <w:p w:rsidR="001C1FAE" w:rsidRPr="008E5BB3" w:rsidRDefault="001C1FAE" w:rsidP="008E5BB3">
            <w:pPr>
              <w:jc w:val="center"/>
              <w:rPr>
                <w:sz w:val="24"/>
                <w:szCs w:val="24"/>
              </w:rPr>
            </w:pPr>
            <w:r w:rsidRPr="008E5BB3">
              <w:rPr>
                <w:sz w:val="24"/>
                <w:szCs w:val="24"/>
              </w:rPr>
              <w:t>394 301,14</w:t>
            </w:r>
          </w:p>
        </w:tc>
        <w:tc>
          <w:tcPr>
            <w:tcW w:w="992" w:type="dxa"/>
            <w:hideMark/>
          </w:tcPr>
          <w:p w:rsidR="001C1FAE" w:rsidRPr="008E5BB3" w:rsidRDefault="001C1FAE" w:rsidP="008E5BB3">
            <w:pPr>
              <w:jc w:val="center"/>
              <w:rPr>
                <w:sz w:val="24"/>
                <w:szCs w:val="24"/>
              </w:rPr>
            </w:pPr>
            <w:r w:rsidRPr="008E5BB3">
              <w:rPr>
                <w:sz w:val="24"/>
                <w:szCs w:val="24"/>
              </w:rPr>
              <w:t>405 582,69</w:t>
            </w:r>
          </w:p>
        </w:tc>
        <w:tc>
          <w:tcPr>
            <w:tcW w:w="992" w:type="dxa"/>
            <w:hideMark/>
          </w:tcPr>
          <w:p w:rsidR="001C1FAE" w:rsidRPr="008E5BB3" w:rsidRDefault="001C1FAE" w:rsidP="008E5BB3">
            <w:pPr>
              <w:jc w:val="center"/>
              <w:rPr>
                <w:sz w:val="24"/>
                <w:szCs w:val="24"/>
              </w:rPr>
            </w:pPr>
            <w:r w:rsidRPr="008E5BB3">
              <w:rPr>
                <w:sz w:val="24"/>
                <w:szCs w:val="24"/>
              </w:rPr>
              <w:t>308 519,38</w:t>
            </w:r>
          </w:p>
        </w:tc>
        <w:tc>
          <w:tcPr>
            <w:tcW w:w="992" w:type="dxa"/>
            <w:gridSpan w:val="2"/>
            <w:hideMark/>
          </w:tcPr>
          <w:p w:rsidR="001C1FAE" w:rsidRPr="008E5BB3" w:rsidRDefault="001C1FAE" w:rsidP="008E5BB3">
            <w:pPr>
              <w:jc w:val="center"/>
              <w:rPr>
                <w:sz w:val="24"/>
                <w:szCs w:val="24"/>
              </w:rPr>
            </w:pPr>
            <w:r w:rsidRPr="008E5BB3">
              <w:rPr>
                <w:sz w:val="24"/>
                <w:szCs w:val="24"/>
              </w:rPr>
              <w:t>39 831,70</w:t>
            </w:r>
          </w:p>
        </w:tc>
        <w:tc>
          <w:tcPr>
            <w:tcW w:w="891" w:type="dxa"/>
            <w:gridSpan w:val="2"/>
            <w:hideMark/>
          </w:tcPr>
          <w:p w:rsidR="001C1FAE" w:rsidRPr="008E5BB3" w:rsidRDefault="001C1FAE" w:rsidP="008E5BB3">
            <w:pPr>
              <w:jc w:val="center"/>
              <w:rPr>
                <w:sz w:val="24"/>
                <w:szCs w:val="24"/>
              </w:rPr>
            </w:pPr>
            <w:r w:rsidRPr="008E5BB3">
              <w:rPr>
                <w:sz w:val="24"/>
                <w:szCs w:val="24"/>
              </w:rPr>
              <w:t>24 254,00</w:t>
            </w:r>
          </w:p>
        </w:tc>
        <w:tc>
          <w:tcPr>
            <w:tcW w:w="952" w:type="dxa"/>
            <w:hideMark/>
          </w:tcPr>
          <w:p w:rsidR="001C1FAE" w:rsidRPr="008E5BB3" w:rsidRDefault="001C1FAE" w:rsidP="008E5BB3">
            <w:pPr>
              <w:jc w:val="center"/>
              <w:rPr>
                <w:sz w:val="24"/>
                <w:szCs w:val="24"/>
              </w:rPr>
            </w:pPr>
            <w:r w:rsidRPr="008E5BB3">
              <w:rPr>
                <w:sz w:val="24"/>
                <w:szCs w:val="24"/>
              </w:rPr>
              <w:t>27 743,60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бюджет района</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409 036,57</w:t>
            </w:r>
          </w:p>
        </w:tc>
        <w:tc>
          <w:tcPr>
            <w:tcW w:w="993" w:type="dxa"/>
            <w:hideMark/>
          </w:tcPr>
          <w:p w:rsidR="001C1FAE" w:rsidRPr="008E5BB3" w:rsidRDefault="001C1FAE" w:rsidP="008E5BB3">
            <w:pPr>
              <w:jc w:val="center"/>
              <w:rPr>
                <w:sz w:val="24"/>
                <w:szCs w:val="24"/>
              </w:rPr>
            </w:pPr>
            <w:r w:rsidRPr="008E5BB3">
              <w:rPr>
                <w:sz w:val="24"/>
                <w:szCs w:val="24"/>
              </w:rPr>
              <w:t>163 116,31</w:t>
            </w:r>
          </w:p>
        </w:tc>
        <w:tc>
          <w:tcPr>
            <w:tcW w:w="992" w:type="dxa"/>
            <w:hideMark/>
          </w:tcPr>
          <w:p w:rsidR="001C1FAE" w:rsidRPr="008E5BB3" w:rsidRDefault="001C1FAE" w:rsidP="008E5BB3">
            <w:pPr>
              <w:jc w:val="center"/>
              <w:rPr>
                <w:sz w:val="24"/>
                <w:szCs w:val="24"/>
              </w:rPr>
            </w:pPr>
            <w:r w:rsidRPr="008E5BB3">
              <w:rPr>
                <w:sz w:val="24"/>
                <w:szCs w:val="24"/>
              </w:rPr>
              <w:t>66 109,41</w:t>
            </w:r>
          </w:p>
        </w:tc>
        <w:tc>
          <w:tcPr>
            <w:tcW w:w="992" w:type="dxa"/>
            <w:hideMark/>
          </w:tcPr>
          <w:p w:rsidR="001C1FAE" w:rsidRPr="008E5BB3" w:rsidRDefault="001C1FAE" w:rsidP="008E5BB3">
            <w:pPr>
              <w:jc w:val="center"/>
              <w:rPr>
                <w:sz w:val="24"/>
                <w:szCs w:val="24"/>
              </w:rPr>
            </w:pPr>
            <w:r w:rsidRPr="008E5BB3">
              <w:rPr>
                <w:sz w:val="24"/>
                <w:szCs w:val="24"/>
              </w:rPr>
              <w:t>78 631,10</w:t>
            </w:r>
          </w:p>
        </w:tc>
        <w:tc>
          <w:tcPr>
            <w:tcW w:w="992" w:type="dxa"/>
            <w:gridSpan w:val="2"/>
            <w:hideMark/>
          </w:tcPr>
          <w:p w:rsidR="001C1FAE" w:rsidRPr="008E5BB3" w:rsidRDefault="001C1FAE" w:rsidP="008E5BB3">
            <w:pPr>
              <w:jc w:val="center"/>
              <w:rPr>
                <w:sz w:val="24"/>
                <w:szCs w:val="24"/>
              </w:rPr>
            </w:pPr>
            <w:r w:rsidRPr="008E5BB3">
              <w:rPr>
                <w:sz w:val="24"/>
                <w:szCs w:val="24"/>
              </w:rPr>
              <w:t>49 221,76</w:t>
            </w:r>
          </w:p>
        </w:tc>
        <w:tc>
          <w:tcPr>
            <w:tcW w:w="891" w:type="dxa"/>
            <w:gridSpan w:val="2"/>
            <w:hideMark/>
          </w:tcPr>
          <w:p w:rsidR="001C1FAE" w:rsidRPr="008E5BB3" w:rsidRDefault="001C1FAE" w:rsidP="008E5BB3">
            <w:pPr>
              <w:jc w:val="center"/>
              <w:rPr>
                <w:sz w:val="24"/>
                <w:szCs w:val="24"/>
              </w:rPr>
            </w:pPr>
            <w:r w:rsidRPr="008E5BB3">
              <w:rPr>
                <w:sz w:val="24"/>
                <w:szCs w:val="24"/>
              </w:rPr>
              <w:t>12 979,00</w:t>
            </w:r>
          </w:p>
        </w:tc>
        <w:tc>
          <w:tcPr>
            <w:tcW w:w="952" w:type="dxa"/>
            <w:hideMark/>
          </w:tcPr>
          <w:p w:rsidR="001C1FAE" w:rsidRPr="008E5BB3" w:rsidRDefault="001C1FAE" w:rsidP="008E5BB3">
            <w:pPr>
              <w:jc w:val="center"/>
              <w:rPr>
                <w:sz w:val="24"/>
                <w:szCs w:val="24"/>
              </w:rPr>
            </w:pPr>
            <w:r w:rsidRPr="008E5BB3">
              <w:rPr>
                <w:sz w:val="24"/>
                <w:szCs w:val="24"/>
              </w:rPr>
              <w:t>12 979,00</w:t>
            </w:r>
          </w:p>
        </w:tc>
        <w:tc>
          <w:tcPr>
            <w:tcW w:w="992" w:type="dxa"/>
            <w:hideMark/>
          </w:tcPr>
          <w:p w:rsidR="001C1FAE" w:rsidRPr="008E5BB3" w:rsidRDefault="001C1FAE" w:rsidP="008E5BB3">
            <w:pPr>
              <w:jc w:val="center"/>
              <w:rPr>
                <w:sz w:val="24"/>
                <w:szCs w:val="24"/>
              </w:rPr>
            </w:pPr>
            <w:r w:rsidRPr="008E5BB3">
              <w:rPr>
                <w:sz w:val="24"/>
                <w:szCs w:val="24"/>
              </w:rPr>
              <w:t>26 000,00</w:t>
            </w:r>
          </w:p>
        </w:tc>
      </w:tr>
      <w:tr w:rsidR="001C1FAE" w:rsidRPr="008E5BB3" w:rsidTr="008E5BB3">
        <w:trPr>
          <w:trHeight w:val="30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бюджет поселений</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0,00</w:t>
            </w:r>
          </w:p>
        </w:tc>
        <w:tc>
          <w:tcPr>
            <w:tcW w:w="993"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c>
          <w:tcPr>
            <w:tcW w:w="992" w:type="dxa"/>
            <w:gridSpan w:val="2"/>
            <w:hideMark/>
          </w:tcPr>
          <w:p w:rsidR="001C1FAE" w:rsidRPr="008E5BB3" w:rsidRDefault="001C1FAE" w:rsidP="008E5BB3">
            <w:pPr>
              <w:jc w:val="center"/>
              <w:rPr>
                <w:sz w:val="24"/>
                <w:szCs w:val="24"/>
              </w:rPr>
            </w:pPr>
            <w:r w:rsidRPr="008E5BB3">
              <w:rPr>
                <w:sz w:val="24"/>
                <w:szCs w:val="24"/>
              </w:rPr>
              <w:t>0,00</w:t>
            </w:r>
          </w:p>
        </w:tc>
        <w:tc>
          <w:tcPr>
            <w:tcW w:w="891" w:type="dxa"/>
            <w:gridSpan w:val="2"/>
            <w:hideMark/>
          </w:tcPr>
          <w:p w:rsidR="001C1FAE" w:rsidRPr="008E5BB3" w:rsidRDefault="001C1FAE" w:rsidP="008E5BB3">
            <w:pPr>
              <w:jc w:val="center"/>
              <w:rPr>
                <w:sz w:val="24"/>
                <w:szCs w:val="24"/>
              </w:rPr>
            </w:pPr>
            <w:r w:rsidRPr="008E5BB3">
              <w:rPr>
                <w:sz w:val="24"/>
                <w:szCs w:val="24"/>
              </w:rPr>
              <w:t>0,00</w:t>
            </w:r>
          </w:p>
        </w:tc>
        <w:tc>
          <w:tcPr>
            <w:tcW w:w="95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r>
      <w:tr w:rsidR="001C1FAE" w:rsidRPr="008E5BB3" w:rsidTr="008E5BB3">
        <w:trPr>
          <w:trHeight w:val="720"/>
          <w:jc w:val="center"/>
        </w:trPr>
        <w:tc>
          <w:tcPr>
            <w:tcW w:w="4197" w:type="dxa"/>
            <w:gridSpan w:val="3"/>
            <w:vMerge/>
            <w:hideMark/>
          </w:tcPr>
          <w:p w:rsidR="001C1FAE" w:rsidRPr="008E5BB3" w:rsidRDefault="001C1FAE" w:rsidP="008E5BB3">
            <w:pPr>
              <w:rPr>
                <w:sz w:val="24"/>
                <w:szCs w:val="24"/>
              </w:rPr>
            </w:pPr>
          </w:p>
        </w:tc>
        <w:tc>
          <w:tcPr>
            <w:tcW w:w="1332" w:type="dxa"/>
            <w:hideMark/>
          </w:tcPr>
          <w:p w:rsidR="001C1FAE" w:rsidRPr="008E5BB3" w:rsidRDefault="001C1FAE" w:rsidP="008E5BB3">
            <w:pPr>
              <w:jc w:val="both"/>
              <w:rPr>
                <w:sz w:val="24"/>
                <w:szCs w:val="24"/>
              </w:rPr>
            </w:pPr>
            <w:r w:rsidRPr="008E5BB3">
              <w:rPr>
                <w:sz w:val="24"/>
                <w:szCs w:val="24"/>
              </w:rPr>
              <w:t>в том числе безвозмездные поступления от физических и юридических лиц</w:t>
            </w:r>
          </w:p>
        </w:tc>
        <w:tc>
          <w:tcPr>
            <w:tcW w:w="992" w:type="dxa"/>
            <w:hideMark/>
          </w:tcPr>
          <w:p w:rsidR="001C1FAE" w:rsidRPr="008E5BB3" w:rsidRDefault="001C1FAE" w:rsidP="008E5BB3">
            <w:pPr>
              <w:jc w:val="both"/>
              <w:rPr>
                <w:sz w:val="24"/>
                <w:szCs w:val="24"/>
              </w:rPr>
            </w:pPr>
            <w:r w:rsidRPr="008E5BB3">
              <w:rPr>
                <w:sz w:val="24"/>
                <w:szCs w:val="24"/>
              </w:rPr>
              <w:t> </w:t>
            </w:r>
          </w:p>
        </w:tc>
        <w:tc>
          <w:tcPr>
            <w:tcW w:w="1417" w:type="dxa"/>
            <w:hideMark/>
          </w:tcPr>
          <w:p w:rsidR="001C1FAE" w:rsidRPr="008E5BB3" w:rsidRDefault="001C1FAE" w:rsidP="008E5BB3">
            <w:pPr>
              <w:jc w:val="center"/>
              <w:rPr>
                <w:sz w:val="24"/>
                <w:szCs w:val="24"/>
              </w:rPr>
            </w:pPr>
            <w:r w:rsidRPr="008E5BB3">
              <w:rPr>
                <w:sz w:val="24"/>
                <w:szCs w:val="24"/>
              </w:rPr>
              <w:t>20 463,65</w:t>
            </w:r>
          </w:p>
        </w:tc>
        <w:tc>
          <w:tcPr>
            <w:tcW w:w="993" w:type="dxa"/>
            <w:hideMark/>
          </w:tcPr>
          <w:p w:rsidR="001C1FAE" w:rsidRPr="008E5BB3" w:rsidRDefault="001C1FAE" w:rsidP="008E5BB3">
            <w:pPr>
              <w:jc w:val="center"/>
              <w:rPr>
                <w:sz w:val="24"/>
                <w:szCs w:val="24"/>
              </w:rPr>
            </w:pPr>
            <w:r w:rsidRPr="008E5BB3">
              <w:rPr>
                <w:sz w:val="24"/>
                <w:szCs w:val="24"/>
              </w:rPr>
              <w:t>8 785,47</w:t>
            </w:r>
          </w:p>
        </w:tc>
        <w:tc>
          <w:tcPr>
            <w:tcW w:w="992" w:type="dxa"/>
            <w:hideMark/>
          </w:tcPr>
          <w:p w:rsidR="001C1FAE" w:rsidRPr="008E5BB3" w:rsidRDefault="001C1FAE" w:rsidP="008E5BB3">
            <w:pPr>
              <w:jc w:val="center"/>
              <w:rPr>
                <w:sz w:val="24"/>
                <w:szCs w:val="24"/>
              </w:rPr>
            </w:pPr>
            <w:r w:rsidRPr="008E5BB3">
              <w:rPr>
                <w:sz w:val="24"/>
                <w:szCs w:val="24"/>
              </w:rPr>
              <w:t>7 308,46</w:t>
            </w:r>
          </w:p>
        </w:tc>
        <w:tc>
          <w:tcPr>
            <w:tcW w:w="992" w:type="dxa"/>
            <w:hideMark/>
          </w:tcPr>
          <w:p w:rsidR="001C1FAE" w:rsidRPr="008E5BB3" w:rsidRDefault="001C1FAE" w:rsidP="008E5BB3">
            <w:pPr>
              <w:jc w:val="center"/>
              <w:rPr>
                <w:sz w:val="24"/>
                <w:szCs w:val="24"/>
              </w:rPr>
            </w:pPr>
            <w:r w:rsidRPr="008E5BB3">
              <w:rPr>
                <w:sz w:val="24"/>
                <w:szCs w:val="24"/>
              </w:rPr>
              <w:t>4 369,73</w:t>
            </w:r>
          </w:p>
        </w:tc>
        <w:tc>
          <w:tcPr>
            <w:tcW w:w="992" w:type="dxa"/>
            <w:gridSpan w:val="2"/>
            <w:hideMark/>
          </w:tcPr>
          <w:p w:rsidR="001C1FAE" w:rsidRPr="008E5BB3" w:rsidRDefault="001C1FAE" w:rsidP="008E5BB3">
            <w:pPr>
              <w:jc w:val="center"/>
              <w:rPr>
                <w:sz w:val="24"/>
                <w:szCs w:val="24"/>
              </w:rPr>
            </w:pPr>
            <w:r w:rsidRPr="008E5BB3">
              <w:rPr>
                <w:sz w:val="24"/>
                <w:szCs w:val="24"/>
              </w:rPr>
              <w:t>0,00</w:t>
            </w:r>
          </w:p>
        </w:tc>
        <w:tc>
          <w:tcPr>
            <w:tcW w:w="891" w:type="dxa"/>
            <w:gridSpan w:val="2"/>
            <w:hideMark/>
          </w:tcPr>
          <w:p w:rsidR="001C1FAE" w:rsidRPr="008E5BB3" w:rsidRDefault="001C1FAE" w:rsidP="008E5BB3">
            <w:pPr>
              <w:jc w:val="center"/>
              <w:rPr>
                <w:sz w:val="24"/>
                <w:szCs w:val="24"/>
              </w:rPr>
            </w:pPr>
            <w:r w:rsidRPr="008E5BB3">
              <w:rPr>
                <w:sz w:val="24"/>
                <w:szCs w:val="24"/>
              </w:rPr>
              <w:t>0,00</w:t>
            </w:r>
          </w:p>
        </w:tc>
        <w:tc>
          <w:tcPr>
            <w:tcW w:w="952" w:type="dxa"/>
            <w:hideMark/>
          </w:tcPr>
          <w:p w:rsidR="001C1FAE" w:rsidRPr="008E5BB3" w:rsidRDefault="001C1FAE" w:rsidP="008E5BB3">
            <w:pPr>
              <w:jc w:val="center"/>
              <w:rPr>
                <w:sz w:val="24"/>
                <w:szCs w:val="24"/>
              </w:rPr>
            </w:pPr>
            <w:r w:rsidRPr="008E5BB3">
              <w:rPr>
                <w:sz w:val="24"/>
                <w:szCs w:val="24"/>
              </w:rPr>
              <w:t>0,00</w:t>
            </w:r>
          </w:p>
        </w:tc>
        <w:tc>
          <w:tcPr>
            <w:tcW w:w="992" w:type="dxa"/>
            <w:hideMark/>
          </w:tcPr>
          <w:p w:rsidR="001C1FAE" w:rsidRPr="008E5BB3" w:rsidRDefault="001C1FAE"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val="restart"/>
            <w:hideMark/>
          </w:tcPr>
          <w:p w:rsidR="00FC42F9" w:rsidRPr="008E5BB3" w:rsidRDefault="00FC42F9" w:rsidP="008E5BB3">
            <w:pPr>
              <w:jc w:val="both"/>
              <w:rPr>
                <w:sz w:val="24"/>
                <w:szCs w:val="24"/>
              </w:rPr>
            </w:pPr>
            <w:r w:rsidRPr="008E5BB3">
              <w:rPr>
                <w:sz w:val="24"/>
                <w:szCs w:val="24"/>
              </w:rPr>
              <w:t>отдел жилищно-коммунального хозяйства, энергетики и строительства администрации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1 194 500,21</w:t>
            </w:r>
          </w:p>
        </w:tc>
        <w:tc>
          <w:tcPr>
            <w:tcW w:w="993" w:type="dxa"/>
            <w:hideMark/>
          </w:tcPr>
          <w:p w:rsidR="00FC42F9" w:rsidRPr="008E5BB3" w:rsidRDefault="00FC42F9" w:rsidP="008E5BB3">
            <w:pPr>
              <w:jc w:val="center"/>
              <w:rPr>
                <w:sz w:val="24"/>
                <w:szCs w:val="24"/>
              </w:rPr>
            </w:pPr>
            <w:r w:rsidRPr="008E5BB3">
              <w:rPr>
                <w:sz w:val="24"/>
                <w:szCs w:val="24"/>
              </w:rPr>
              <w:t>399 972,67</w:t>
            </w:r>
          </w:p>
        </w:tc>
        <w:tc>
          <w:tcPr>
            <w:tcW w:w="992" w:type="dxa"/>
            <w:hideMark/>
          </w:tcPr>
          <w:p w:rsidR="00FC42F9" w:rsidRPr="008E5BB3" w:rsidRDefault="00FC42F9" w:rsidP="008E5BB3">
            <w:pPr>
              <w:jc w:val="center"/>
              <w:rPr>
                <w:sz w:val="24"/>
                <w:szCs w:val="24"/>
              </w:rPr>
            </w:pPr>
            <w:r w:rsidRPr="008E5BB3">
              <w:rPr>
                <w:sz w:val="24"/>
                <w:szCs w:val="24"/>
              </w:rPr>
              <w:t>410 487,39</w:t>
            </w:r>
          </w:p>
        </w:tc>
        <w:tc>
          <w:tcPr>
            <w:tcW w:w="992" w:type="dxa"/>
            <w:hideMark/>
          </w:tcPr>
          <w:p w:rsidR="00FC42F9" w:rsidRPr="008E5BB3" w:rsidRDefault="00FC42F9" w:rsidP="008E5BB3">
            <w:pPr>
              <w:jc w:val="center"/>
              <w:rPr>
                <w:sz w:val="24"/>
                <w:szCs w:val="24"/>
              </w:rPr>
            </w:pPr>
            <w:r w:rsidRPr="008E5BB3">
              <w:rPr>
                <w:sz w:val="24"/>
                <w:szCs w:val="24"/>
              </w:rPr>
              <w:t>311 206,85</w:t>
            </w:r>
          </w:p>
        </w:tc>
        <w:tc>
          <w:tcPr>
            <w:tcW w:w="992" w:type="dxa"/>
            <w:gridSpan w:val="2"/>
            <w:hideMark/>
          </w:tcPr>
          <w:p w:rsidR="00FC42F9" w:rsidRPr="008E5BB3" w:rsidRDefault="00FC42F9" w:rsidP="008E5BB3">
            <w:pPr>
              <w:jc w:val="center"/>
              <w:rPr>
                <w:sz w:val="24"/>
                <w:szCs w:val="24"/>
              </w:rPr>
            </w:pPr>
            <w:r w:rsidRPr="008E5BB3">
              <w:rPr>
                <w:sz w:val="24"/>
                <w:szCs w:val="24"/>
              </w:rPr>
              <w:t>15 180,20</w:t>
            </w:r>
          </w:p>
        </w:tc>
        <w:tc>
          <w:tcPr>
            <w:tcW w:w="851" w:type="dxa"/>
            <w:hideMark/>
          </w:tcPr>
          <w:p w:rsidR="00FC42F9" w:rsidRPr="008E5BB3" w:rsidRDefault="00FC42F9" w:rsidP="008E5BB3">
            <w:pPr>
              <w:jc w:val="center"/>
              <w:rPr>
                <w:sz w:val="24"/>
                <w:szCs w:val="24"/>
              </w:rPr>
            </w:pPr>
            <w:r w:rsidRPr="008E5BB3">
              <w:rPr>
                <w:sz w:val="24"/>
                <w:szCs w:val="24"/>
              </w:rPr>
              <w:t>23 930,40</w:t>
            </w:r>
          </w:p>
        </w:tc>
        <w:tc>
          <w:tcPr>
            <w:tcW w:w="992" w:type="dxa"/>
            <w:gridSpan w:val="2"/>
            <w:hideMark/>
          </w:tcPr>
          <w:p w:rsidR="00FC42F9" w:rsidRPr="008E5BB3" w:rsidRDefault="00FC42F9" w:rsidP="008E5BB3">
            <w:pPr>
              <w:jc w:val="center"/>
              <w:rPr>
                <w:sz w:val="24"/>
                <w:szCs w:val="24"/>
              </w:rPr>
            </w:pPr>
            <w:r w:rsidRPr="008E5BB3">
              <w:rPr>
                <w:sz w:val="24"/>
                <w:szCs w:val="24"/>
              </w:rPr>
              <w:t>18 722,70</w:t>
            </w:r>
          </w:p>
        </w:tc>
        <w:tc>
          <w:tcPr>
            <w:tcW w:w="992" w:type="dxa"/>
            <w:hideMark/>
          </w:tcPr>
          <w:p w:rsidR="00FC42F9" w:rsidRPr="008E5BB3" w:rsidRDefault="00FC42F9" w:rsidP="008E5BB3">
            <w:pPr>
              <w:jc w:val="center"/>
              <w:rPr>
                <w:sz w:val="24"/>
                <w:szCs w:val="24"/>
              </w:rPr>
            </w:pPr>
            <w:r w:rsidRPr="008E5BB3">
              <w:rPr>
                <w:sz w:val="24"/>
                <w:szCs w:val="24"/>
              </w:rPr>
              <w:t>15 000,00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1 047 717,70</w:t>
            </w:r>
          </w:p>
        </w:tc>
        <w:tc>
          <w:tcPr>
            <w:tcW w:w="993" w:type="dxa"/>
            <w:hideMark/>
          </w:tcPr>
          <w:p w:rsidR="00FC42F9" w:rsidRPr="008E5BB3" w:rsidRDefault="00FC42F9" w:rsidP="008E5BB3">
            <w:pPr>
              <w:jc w:val="center"/>
              <w:rPr>
                <w:sz w:val="24"/>
                <w:szCs w:val="24"/>
              </w:rPr>
            </w:pPr>
            <w:r w:rsidRPr="008E5BB3">
              <w:rPr>
                <w:sz w:val="24"/>
                <w:szCs w:val="24"/>
              </w:rPr>
              <w:t>359 975,40</w:t>
            </w:r>
          </w:p>
        </w:tc>
        <w:tc>
          <w:tcPr>
            <w:tcW w:w="992" w:type="dxa"/>
            <w:hideMark/>
          </w:tcPr>
          <w:p w:rsidR="00FC42F9" w:rsidRPr="008E5BB3" w:rsidRDefault="00FC42F9" w:rsidP="008E5BB3">
            <w:pPr>
              <w:jc w:val="center"/>
              <w:rPr>
                <w:sz w:val="24"/>
                <w:szCs w:val="24"/>
              </w:rPr>
            </w:pPr>
            <w:r w:rsidRPr="008E5BB3">
              <w:rPr>
                <w:sz w:val="24"/>
                <w:szCs w:val="24"/>
              </w:rPr>
              <w:t>370 587,20</w:t>
            </w:r>
          </w:p>
        </w:tc>
        <w:tc>
          <w:tcPr>
            <w:tcW w:w="992" w:type="dxa"/>
            <w:hideMark/>
          </w:tcPr>
          <w:p w:rsidR="00FC42F9" w:rsidRPr="008E5BB3" w:rsidRDefault="00FC42F9" w:rsidP="008E5BB3">
            <w:pPr>
              <w:jc w:val="center"/>
              <w:rPr>
                <w:sz w:val="24"/>
                <w:szCs w:val="24"/>
              </w:rPr>
            </w:pPr>
            <w:r w:rsidRPr="008E5BB3">
              <w:rPr>
                <w:sz w:val="24"/>
                <w:szCs w:val="24"/>
              </w:rPr>
              <w:t>276 974,10</w:t>
            </w:r>
          </w:p>
        </w:tc>
        <w:tc>
          <w:tcPr>
            <w:tcW w:w="992" w:type="dxa"/>
            <w:gridSpan w:val="2"/>
            <w:hideMark/>
          </w:tcPr>
          <w:p w:rsidR="00FC42F9" w:rsidRPr="008E5BB3" w:rsidRDefault="00FC42F9" w:rsidP="008E5BB3">
            <w:pPr>
              <w:jc w:val="center"/>
              <w:rPr>
                <w:sz w:val="24"/>
                <w:szCs w:val="24"/>
              </w:rPr>
            </w:pPr>
            <w:r w:rsidRPr="008E5BB3">
              <w:rPr>
                <w:sz w:val="24"/>
                <w:szCs w:val="24"/>
              </w:rPr>
              <w:t>13 510,30</w:t>
            </w:r>
          </w:p>
        </w:tc>
        <w:tc>
          <w:tcPr>
            <w:tcW w:w="851" w:type="dxa"/>
            <w:hideMark/>
          </w:tcPr>
          <w:p w:rsidR="00FC42F9" w:rsidRPr="008E5BB3" w:rsidRDefault="00FC42F9" w:rsidP="008E5BB3">
            <w:pPr>
              <w:jc w:val="center"/>
              <w:rPr>
                <w:sz w:val="24"/>
                <w:szCs w:val="24"/>
              </w:rPr>
            </w:pPr>
            <w:r w:rsidRPr="008E5BB3">
              <w:rPr>
                <w:sz w:val="24"/>
                <w:szCs w:val="24"/>
              </w:rPr>
              <w:t>15 939,20</w:t>
            </w:r>
          </w:p>
        </w:tc>
        <w:tc>
          <w:tcPr>
            <w:tcW w:w="992" w:type="dxa"/>
            <w:gridSpan w:val="2"/>
            <w:hideMark/>
          </w:tcPr>
          <w:p w:rsidR="00FC42F9" w:rsidRPr="008E5BB3" w:rsidRDefault="00FC42F9" w:rsidP="008E5BB3">
            <w:pPr>
              <w:jc w:val="center"/>
              <w:rPr>
                <w:sz w:val="24"/>
                <w:szCs w:val="24"/>
              </w:rPr>
            </w:pPr>
            <w:r w:rsidRPr="008E5BB3">
              <w:rPr>
                <w:sz w:val="24"/>
                <w:szCs w:val="24"/>
              </w:rPr>
              <w:t>10 731,50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146 782,51</w:t>
            </w:r>
          </w:p>
        </w:tc>
        <w:tc>
          <w:tcPr>
            <w:tcW w:w="993" w:type="dxa"/>
            <w:hideMark/>
          </w:tcPr>
          <w:p w:rsidR="00FC42F9" w:rsidRPr="008E5BB3" w:rsidRDefault="00FC42F9" w:rsidP="008E5BB3">
            <w:pPr>
              <w:jc w:val="center"/>
              <w:rPr>
                <w:sz w:val="24"/>
                <w:szCs w:val="24"/>
              </w:rPr>
            </w:pPr>
            <w:r w:rsidRPr="008E5BB3">
              <w:rPr>
                <w:sz w:val="24"/>
                <w:szCs w:val="24"/>
              </w:rPr>
              <w:t>39 997,27</w:t>
            </w:r>
          </w:p>
        </w:tc>
        <w:tc>
          <w:tcPr>
            <w:tcW w:w="992" w:type="dxa"/>
            <w:hideMark/>
          </w:tcPr>
          <w:p w:rsidR="00FC42F9" w:rsidRPr="008E5BB3" w:rsidRDefault="00FC42F9" w:rsidP="008E5BB3">
            <w:pPr>
              <w:jc w:val="center"/>
              <w:rPr>
                <w:sz w:val="24"/>
                <w:szCs w:val="24"/>
              </w:rPr>
            </w:pPr>
            <w:r w:rsidRPr="008E5BB3">
              <w:rPr>
                <w:sz w:val="24"/>
                <w:szCs w:val="24"/>
              </w:rPr>
              <w:t>39 900,19</w:t>
            </w:r>
          </w:p>
        </w:tc>
        <w:tc>
          <w:tcPr>
            <w:tcW w:w="992" w:type="dxa"/>
            <w:hideMark/>
          </w:tcPr>
          <w:p w:rsidR="00FC42F9" w:rsidRPr="008E5BB3" w:rsidRDefault="00FC42F9" w:rsidP="008E5BB3">
            <w:pPr>
              <w:jc w:val="center"/>
              <w:rPr>
                <w:sz w:val="24"/>
                <w:szCs w:val="24"/>
              </w:rPr>
            </w:pPr>
            <w:r w:rsidRPr="008E5BB3">
              <w:rPr>
                <w:sz w:val="24"/>
                <w:szCs w:val="24"/>
              </w:rPr>
              <w:t>34 232,75</w:t>
            </w:r>
          </w:p>
        </w:tc>
        <w:tc>
          <w:tcPr>
            <w:tcW w:w="992" w:type="dxa"/>
            <w:gridSpan w:val="2"/>
            <w:hideMark/>
          </w:tcPr>
          <w:p w:rsidR="00FC42F9" w:rsidRPr="008E5BB3" w:rsidRDefault="00FC42F9" w:rsidP="008E5BB3">
            <w:pPr>
              <w:jc w:val="center"/>
              <w:rPr>
                <w:sz w:val="24"/>
                <w:szCs w:val="24"/>
              </w:rPr>
            </w:pPr>
            <w:r w:rsidRPr="008E5BB3">
              <w:rPr>
                <w:sz w:val="24"/>
                <w:szCs w:val="24"/>
              </w:rPr>
              <w:t>1 669,90</w:t>
            </w:r>
          </w:p>
        </w:tc>
        <w:tc>
          <w:tcPr>
            <w:tcW w:w="851" w:type="dxa"/>
            <w:hideMark/>
          </w:tcPr>
          <w:p w:rsidR="00FC42F9" w:rsidRPr="008E5BB3" w:rsidRDefault="00FC42F9" w:rsidP="008E5BB3">
            <w:pPr>
              <w:jc w:val="center"/>
              <w:rPr>
                <w:sz w:val="24"/>
                <w:szCs w:val="24"/>
              </w:rPr>
            </w:pPr>
            <w:r w:rsidRPr="008E5BB3">
              <w:rPr>
                <w:sz w:val="24"/>
                <w:szCs w:val="24"/>
              </w:rPr>
              <w:t>7 991,20</w:t>
            </w:r>
          </w:p>
        </w:tc>
        <w:tc>
          <w:tcPr>
            <w:tcW w:w="992" w:type="dxa"/>
            <w:gridSpan w:val="2"/>
            <w:hideMark/>
          </w:tcPr>
          <w:p w:rsidR="00FC42F9" w:rsidRPr="008E5BB3" w:rsidRDefault="00FC42F9" w:rsidP="008E5BB3">
            <w:pPr>
              <w:jc w:val="center"/>
              <w:rPr>
                <w:sz w:val="24"/>
                <w:szCs w:val="24"/>
              </w:rPr>
            </w:pPr>
            <w:r w:rsidRPr="008E5BB3">
              <w:rPr>
                <w:sz w:val="24"/>
                <w:szCs w:val="24"/>
              </w:rPr>
              <w:t>7 991,20</w:t>
            </w:r>
          </w:p>
        </w:tc>
        <w:tc>
          <w:tcPr>
            <w:tcW w:w="992" w:type="dxa"/>
            <w:hideMark/>
          </w:tcPr>
          <w:p w:rsidR="00FC42F9" w:rsidRPr="008E5BB3" w:rsidRDefault="00FC42F9" w:rsidP="008E5BB3">
            <w:pPr>
              <w:jc w:val="center"/>
              <w:rPr>
                <w:sz w:val="24"/>
                <w:szCs w:val="24"/>
              </w:rPr>
            </w:pPr>
            <w:r w:rsidRPr="008E5BB3">
              <w:rPr>
                <w:sz w:val="24"/>
                <w:szCs w:val="24"/>
              </w:rPr>
              <w:t>15 000,00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48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безвозмездные поступления от физических и юридических лиц</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1 713,64</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1 713,64</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13697A" w:rsidRPr="008E5BB3" w:rsidTr="008E5BB3">
        <w:trPr>
          <w:trHeight w:val="300"/>
          <w:jc w:val="center"/>
        </w:trPr>
        <w:tc>
          <w:tcPr>
            <w:tcW w:w="4197" w:type="dxa"/>
            <w:gridSpan w:val="3"/>
            <w:vMerge w:val="restart"/>
            <w:hideMark/>
          </w:tcPr>
          <w:p w:rsidR="0013697A" w:rsidRPr="008E5BB3" w:rsidRDefault="0013697A" w:rsidP="008E5BB3">
            <w:pPr>
              <w:jc w:val="both"/>
              <w:rPr>
                <w:sz w:val="24"/>
                <w:szCs w:val="24"/>
              </w:rPr>
            </w:pPr>
            <w:r w:rsidRPr="008E5BB3">
              <w:rPr>
                <w:sz w:val="24"/>
                <w:szCs w:val="24"/>
              </w:rPr>
              <w:t>отдел по жилищным вопросам и муниципальной собственности администрации района</w:t>
            </w:r>
          </w:p>
        </w:tc>
        <w:tc>
          <w:tcPr>
            <w:tcW w:w="1332" w:type="dxa"/>
            <w:hideMark/>
          </w:tcPr>
          <w:p w:rsidR="0013697A" w:rsidRPr="008E5BB3" w:rsidRDefault="0013697A" w:rsidP="008E5BB3">
            <w:pPr>
              <w:jc w:val="both"/>
              <w:rPr>
                <w:sz w:val="24"/>
                <w:szCs w:val="24"/>
              </w:rPr>
            </w:pPr>
            <w:r w:rsidRPr="008E5BB3">
              <w:rPr>
                <w:sz w:val="24"/>
                <w:szCs w:val="24"/>
              </w:rPr>
              <w:t>всего</w:t>
            </w:r>
          </w:p>
        </w:tc>
        <w:tc>
          <w:tcPr>
            <w:tcW w:w="992" w:type="dxa"/>
            <w:hideMark/>
          </w:tcPr>
          <w:p w:rsidR="0013697A" w:rsidRPr="008E5BB3" w:rsidRDefault="0013697A" w:rsidP="008E5BB3">
            <w:pPr>
              <w:jc w:val="both"/>
              <w:rPr>
                <w:sz w:val="24"/>
                <w:szCs w:val="24"/>
              </w:rPr>
            </w:pPr>
            <w:r w:rsidRPr="008E5BB3">
              <w:rPr>
                <w:sz w:val="24"/>
                <w:szCs w:val="24"/>
              </w:rPr>
              <w:t> </w:t>
            </w:r>
          </w:p>
        </w:tc>
        <w:tc>
          <w:tcPr>
            <w:tcW w:w="1417" w:type="dxa"/>
            <w:hideMark/>
          </w:tcPr>
          <w:p w:rsidR="0013697A" w:rsidRPr="008E5BB3" w:rsidRDefault="0013697A" w:rsidP="008E5BB3">
            <w:pPr>
              <w:jc w:val="center"/>
              <w:rPr>
                <w:sz w:val="24"/>
                <w:szCs w:val="24"/>
              </w:rPr>
            </w:pPr>
            <w:r w:rsidRPr="008E5BB3">
              <w:rPr>
                <w:sz w:val="24"/>
                <w:szCs w:val="24"/>
              </w:rPr>
              <w:t>12 769,30</w:t>
            </w:r>
          </w:p>
        </w:tc>
        <w:tc>
          <w:tcPr>
            <w:tcW w:w="993" w:type="dxa"/>
            <w:hideMark/>
          </w:tcPr>
          <w:p w:rsidR="0013697A" w:rsidRPr="008E5BB3" w:rsidRDefault="0013697A" w:rsidP="008E5BB3">
            <w:pPr>
              <w:jc w:val="center"/>
              <w:rPr>
                <w:sz w:val="24"/>
                <w:szCs w:val="24"/>
              </w:rPr>
            </w:pPr>
            <w:r w:rsidRPr="008E5BB3">
              <w:rPr>
                <w:sz w:val="24"/>
                <w:szCs w:val="24"/>
              </w:rPr>
              <w:t>3 438,04</w:t>
            </w:r>
          </w:p>
        </w:tc>
        <w:tc>
          <w:tcPr>
            <w:tcW w:w="992" w:type="dxa"/>
            <w:hideMark/>
          </w:tcPr>
          <w:p w:rsidR="0013697A" w:rsidRPr="008E5BB3" w:rsidRDefault="0013697A" w:rsidP="008E5BB3">
            <w:pPr>
              <w:jc w:val="center"/>
              <w:rPr>
                <w:sz w:val="24"/>
                <w:szCs w:val="24"/>
              </w:rPr>
            </w:pPr>
            <w:r w:rsidRPr="008E5BB3">
              <w:rPr>
                <w:sz w:val="24"/>
                <w:szCs w:val="24"/>
              </w:rPr>
              <w:t>3 189,77</w:t>
            </w:r>
          </w:p>
        </w:tc>
        <w:tc>
          <w:tcPr>
            <w:tcW w:w="992" w:type="dxa"/>
            <w:hideMark/>
          </w:tcPr>
          <w:p w:rsidR="0013697A" w:rsidRPr="008E5BB3" w:rsidRDefault="0013697A" w:rsidP="008E5BB3">
            <w:pPr>
              <w:jc w:val="center"/>
              <w:rPr>
                <w:sz w:val="24"/>
                <w:szCs w:val="24"/>
              </w:rPr>
            </w:pPr>
            <w:r w:rsidRPr="008E5BB3">
              <w:rPr>
                <w:sz w:val="24"/>
                <w:szCs w:val="24"/>
              </w:rPr>
              <w:t>1 853,49</w:t>
            </w:r>
          </w:p>
        </w:tc>
        <w:tc>
          <w:tcPr>
            <w:tcW w:w="992" w:type="dxa"/>
            <w:gridSpan w:val="2"/>
            <w:hideMark/>
          </w:tcPr>
          <w:p w:rsidR="0013697A" w:rsidRPr="008E5BB3" w:rsidRDefault="0013697A" w:rsidP="008E5BB3">
            <w:pPr>
              <w:jc w:val="center"/>
              <w:rPr>
                <w:sz w:val="24"/>
                <w:szCs w:val="24"/>
              </w:rPr>
            </w:pPr>
            <w:r w:rsidRPr="008E5BB3">
              <w:rPr>
                <w:sz w:val="24"/>
                <w:szCs w:val="24"/>
              </w:rPr>
              <w:t>2 495,40</w:t>
            </w:r>
          </w:p>
        </w:tc>
        <w:tc>
          <w:tcPr>
            <w:tcW w:w="851" w:type="dxa"/>
            <w:hideMark/>
          </w:tcPr>
          <w:p w:rsidR="0013697A" w:rsidRPr="008E5BB3" w:rsidRDefault="0013697A" w:rsidP="008E5BB3">
            <w:pPr>
              <w:jc w:val="center"/>
              <w:rPr>
                <w:sz w:val="24"/>
                <w:szCs w:val="24"/>
              </w:rPr>
            </w:pPr>
            <w:r w:rsidRPr="008E5BB3">
              <w:rPr>
                <w:sz w:val="24"/>
                <w:szCs w:val="24"/>
              </w:rPr>
              <w:t>896,30</w:t>
            </w:r>
          </w:p>
        </w:tc>
        <w:tc>
          <w:tcPr>
            <w:tcW w:w="992" w:type="dxa"/>
            <w:gridSpan w:val="2"/>
            <w:hideMark/>
          </w:tcPr>
          <w:p w:rsidR="0013697A" w:rsidRPr="008E5BB3" w:rsidRDefault="0013697A" w:rsidP="008E5BB3">
            <w:pPr>
              <w:jc w:val="center"/>
              <w:rPr>
                <w:sz w:val="24"/>
                <w:szCs w:val="24"/>
              </w:rPr>
            </w:pPr>
            <w:r w:rsidRPr="008E5BB3">
              <w:rPr>
                <w:sz w:val="24"/>
                <w:szCs w:val="24"/>
              </w:rPr>
              <w:t>896,30</w:t>
            </w:r>
          </w:p>
        </w:tc>
        <w:tc>
          <w:tcPr>
            <w:tcW w:w="992" w:type="dxa"/>
            <w:hideMark/>
          </w:tcPr>
          <w:p w:rsidR="0013697A" w:rsidRPr="008E5BB3" w:rsidRDefault="0013697A" w:rsidP="008E5BB3">
            <w:pPr>
              <w:jc w:val="center"/>
              <w:rPr>
                <w:sz w:val="24"/>
                <w:szCs w:val="24"/>
              </w:rPr>
            </w:pPr>
            <w:r w:rsidRPr="008E5BB3">
              <w:rPr>
                <w:sz w:val="24"/>
                <w:szCs w:val="24"/>
              </w:rPr>
              <w:t>0,00</w:t>
            </w:r>
          </w:p>
        </w:tc>
      </w:tr>
      <w:tr w:rsidR="0013697A" w:rsidRPr="008E5BB3" w:rsidTr="008E5BB3">
        <w:trPr>
          <w:trHeight w:val="300"/>
          <w:jc w:val="center"/>
        </w:trPr>
        <w:tc>
          <w:tcPr>
            <w:tcW w:w="4197" w:type="dxa"/>
            <w:gridSpan w:val="3"/>
            <w:vMerge/>
            <w:hideMark/>
          </w:tcPr>
          <w:p w:rsidR="0013697A" w:rsidRPr="008E5BB3" w:rsidRDefault="0013697A" w:rsidP="008E5BB3">
            <w:pPr>
              <w:rPr>
                <w:sz w:val="24"/>
                <w:szCs w:val="24"/>
              </w:rPr>
            </w:pPr>
          </w:p>
        </w:tc>
        <w:tc>
          <w:tcPr>
            <w:tcW w:w="1332" w:type="dxa"/>
            <w:hideMark/>
          </w:tcPr>
          <w:p w:rsidR="0013697A" w:rsidRPr="008E5BB3" w:rsidRDefault="0013697A" w:rsidP="008E5BB3">
            <w:pPr>
              <w:jc w:val="both"/>
              <w:rPr>
                <w:sz w:val="24"/>
                <w:szCs w:val="24"/>
              </w:rPr>
            </w:pPr>
            <w:r w:rsidRPr="008E5BB3">
              <w:rPr>
                <w:sz w:val="24"/>
                <w:szCs w:val="24"/>
              </w:rPr>
              <w:t>федеральный бюджет</w:t>
            </w:r>
          </w:p>
        </w:tc>
        <w:tc>
          <w:tcPr>
            <w:tcW w:w="992" w:type="dxa"/>
            <w:hideMark/>
          </w:tcPr>
          <w:p w:rsidR="0013697A" w:rsidRPr="008E5BB3" w:rsidRDefault="0013697A" w:rsidP="008E5BB3">
            <w:pPr>
              <w:jc w:val="both"/>
              <w:rPr>
                <w:sz w:val="24"/>
                <w:szCs w:val="24"/>
              </w:rPr>
            </w:pPr>
            <w:r w:rsidRPr="008E5BB3">
              <w:rPr>
                <w:sz w:val="24"/>
                <w:szCs w:val="24"/>
              </w:rPr>
              <w:t> </w:t>
            </w:r>
          </w:p>
        </w:tc>
        <w:tc>
          <w:tcPr>
            <w:tcW w:w="1417" w:type="dxa"/>
            <w:hideMark/>
          </w:tcPr>
          <w:p w:rsidR="0013697A" w:rsidRPr="008E5BB3" w:rsidRDefault="0013697A" w:rsidP="008E5BB3">
            <w:pPr>
              <w:jc w:val="center"/>
              <w:rPr>
                <w:sz w:val="24"/>
                <w:szCs w:val="24"/>
              </w:rPr>
            </w:pPr>
            <w:r w:rsidRPr="008E5BB3">
              <w:rPr>
                <w:sz w:val="24"/>
                <w:szCs w:val="24"/>
              </w:rPr>
              <w:t>6 461,46</w:t>
            </w:r>
          </w:p>
        </w:tc>
        <w:tc>
          <w:tcPr>
            <w:tcW w:w="993" w:type="dxa"/>
            <w:hideMark/>
          </w:tcPr>
          <w:p w:rsidR="0013697A" w:rsidRPr="008E5BB3" w:rsidRDefault="0013697A" w:rsidP="008E5BB3">
            <w:pPr>
              <w:jc w:val="center"/>
              <w:rPr>
                <w:sz w:val="24"/>
                <w:szCs w:val="24"/>
              </w:rPr>
            </w:pPr>
            <w:r w:rsidRPr="008E5BB3">
              <w:rPr>
                <w:sz w:val="24"/>
                <w:szCs w:val="24"/>
              </w:rPr>
              <w:t>1 648,84</w:t>
            </w:r>
          </w:p>
        </w:tc>
        <w:tc>
          <w:tcPr>
            <w:tcW w:w="992" w:type="dxa"/>
            <w:hideMark/>
          </w:tcPr>
          <w:p w:rsidR="0013697A" w:rsidRPr="008E5BB3" w:rsidRDefault="0013697A" w:rsidP="008E5BB3">
            <w:pPr>
              <w:jc w:val="center"/>
              <w:rPr>
                <w:sz w:val="24"/>
                <w:szCs w:val="24"/>
              </w:rPr>
            </w:pPr>
            <w:r w:rsidRPr="008E5BB3">
              <w:rPr>
                <w:sz w:val="24"/>
                <w:szCs w:val="24"/>
              </w:rPr>
              <w:t>2 317,72</w:t>
            </w:r>
          </w:p>
        </w:tc>
        <w:tc>
          <w:tcPr>
            <w:tcW w:w="992" w:type="dxa"/>
            <w:hideMark/>
          </w:tcPr>
          <w:p w:rsidR="0013697A" w:rsidRPr="008E5BB3" w:rsidRDefault="0013697A" w:rsidP="008E5BB3">
            <w:pPr>
              <w:jc w:val="center"/>
              <w:rPr>
                <w:sz w:val="24"/>
                <w:szCs w:val="24"/>
              </w:rPr>
            </w:pPr>
            <w:r w:rsidRPr="008E5BB3">
              <w:rPr>
                <w:sz w:val="24"/>
                <w:szCs w:val="24"/>
              </w:rPr>
              <w:t>895,81</w:t>
            </w:r>
          </w:p>
        </w:tc>
        <w:tc>
          <w:tcPr>
            <w:tcW w:w="992" w:type="dxa"/>
            <w:gridSpan w:val="2"/>
            <w:hideMark/>
          </w:tcPr>
          <w:p w:rsidR="0013697A" w:rsidRPr="008E5BB3" w:rsidRDefault="0013697A" w:rsidP="008E5BB3">
            <w:pPr>
              <w:jc w:val="center"/>
              <w:rPr>
                <w:sz w:val="24"/>
                <w:szCs w:val="24"/>
              </w:rPr>
            </w:pPr>
            <w:r w:rsidRPr="008E5BB3">
              <w:rPr>
                <w:sz w:val="24"/>
                <w:szCs w:val="24"/>
              </w:rPr>
              <w:t>1 599,10</w:t>
            </w:r>
          </w:p>
        </w:tc>
        <w:tc>
          <w:tcPr>
            <w:tcW w:w="851" w:type="dxa"/>
            <w:hideMark/>
          </w:tcPr>
          <w:p w:rsidR="0013697A" w:rsidRPr="008E5BB3" w:rsidRDefault="0013697A" w:rsidP="008E5BB3">
            <w:pPr>
              <w:jc w:val="center"/>
              <w:rPr>
                <w:sz w:val="24"/>
                <w:szCs w:val="24"/>
              </w:rPr>
            </w:pPr>
            <w:r w:rsidRPr="008E5BB3">
              <w:rPr>
                <w:sz w:val="24"/>
                <w:szCs w:val="24"/>
              </w:rPr>
              <w:t>0,00</w:t>
            </w:r>
          </w:p>
        </w:tc>
        <w:tc>
          <w:tcPr>
            <w:tcW w:w="992" w:type="dxa"/>
            <w:gridSpan w:val="2"/>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r>
      <w:tr w:rsidR="0013697A" w:rsidRPr="008E5BB3" w:rsidTr="008E5BB3">
        <w:trPr>
          <w:trHeight w:val="300"/>
          <w:jc w:val="center"/>
        </w:trPr>
        <w:tc>
          <w:tcPr>
            <w:tcW w:w="4197" w:type="dxa"/>
            <w:gridSpan w:val="3"/>
            <w:vMerge/>
            <w:hideMark/>
          </w:tcPr>
          <w:p w:rsidR="0013697A" w:rsidRPr="008E5BB3" w:rsidRDefault="0013697A" w:rsidP="008E5BB3">
            <w:pPr>
              <w:rPr>
                <w:sz w:val="24"/>
                <w:szCs w:val="24"/>
              </w:rPr>
            </w:pPr>
          </w:p>
        </w:tc>
        <w:tc>
          <w:tcPr>
            <w:tcW w:w="1332" w:type="dxa"/>
            <w:hideMark/>
          </w:tcPr>
          <w:p w:rsidR="0013697A" w:rsidRPr="008E5BB3" w:rsidRDefault="0013697A" w:rsidP="008E5BB3">
            <w:pPr>
              <w:jc w:val="both"/>
              <w:rPr>
                <w:sz w:val="24"/>
                <w:szCs w:val="24"/>
              </w:rPr>
            </w:pPr>
            <w:r w:rsidRPr="008E5BB3">
              <w:rPr>
                <w:sz w:val="24"/>
                <w:szCs w:val="24"/>
              </w:rPr>
              <w:t>бюджет автономного округа</w:t>
            </w:r>
          </w:p>
        </w:tc>
        <w:tc>
          <w:tcPr>
            <w:tcW w:w="992" w:type="dxa"/>
            <w:hideMark/>
          </w:tcPr>
          <w:p w:rsidR="0013697A" w:rsidRPr="008E5BB3" w:rsidRDefault="0013697A" w:rsidP="008E5BB3">
            <w:pPr>
              <w:jc w:val="both"/>
              <w:rPr>
                <w:sz w:val="24"/>
                <w:szCs w:val="24"/>
              </w:rPr>
            </w:pPr>
            <w:r w:rsidRPr="008E5BB3">
              <w:rPr>
                <w:sz w:val="24"/>
                <w:szCs w:val="24"/>
              </w:rPr>
              <w:t> </w:t>
            </w:r>
          </w:p>
        </w:tc>
        <w:tc>
          <w:tcPr>
            <w:tcW w:w="1417" w:type="dxa"/>
            <w:hideMark/>
          </w:tcPr>
          <w:p w:rsidR="0013697A" w:rsidRPr="008E5BB3" w:rsidRDefault="0013697A" w:rsidP="008E5BB3">
            <w:pPr>
              <w:jc w:val="center"/>
              <w:rPr>
                <w:sz w:val="24"/>
                <w:szCs w:val="24"/>
              </w:rPr>
            </w:pPr>
            <w:r w:rsidRPr="008E5BB3">
              <w:rPr>
                <w:sz w:val="24"/>
                <w:szCs w:val="24"/>
              </w:rPr>
              <w:t>5 788,91</w:t>
            </w:r>
          </w:p>
        </w:tc>
        <w:tc>
          <w:tcPr>
            <w:tcW w:w="993" w:type="dxa"/>
            <w:hideMark/>
          </w:tcPr>
          <w:p w:rsidR="0013697A" w:rsidRPr="008E5BB3" w:rsidRDefault="0013697A" w:rsidP="008E5BB3">
            <w:pPr>
              <w:jc w:val="center"/>
              <w:rPr>
                <w:sz w:val="24"/>
                <w:szCs w:val="24"/>
              </w:rPr>
            </w:pPr>
            <w:r w:rsidRPr="008E5BB3">
              <w:rPr>
                <w:sz w:val="24"/>
                <w:szCs w:val="24"/>
              </w:rPr>
              <w:t>1 558,59</w:t>
            </w:r>
          </w:p>
        </w:tc>
        <w:tc>
          <w:tcPr>
            <w:tcW w:w="992" w:type="dxa"/>
            <w:hideMark/>
          </w:tcPr>
          <w:p w:rsidR="0013697A" w:rsidRPr="008E5BB3" w:rsidRDefault="0013697A" w:rsidP="008E5BB3">
            <w:pPr>
              <w:jc w:val="center"/>
              <w:rPr>
                <w:sz w:val="24"/>
                <w:szCs w:val="24"/>
              </w:rPr>
            </w:pPr>
            <w:r w:rsidRPr="008E5BB3">
              <w:rPr>
                <w:sz w:val="24"/>
                <w:szCs w:val="24"/>
              </w:rPr>
              <w:t>825,39</w:t>
            </w:r>
          </w:p>
        </w:tc>
        <w:tc>
          <w:tcPr>
            <w:tcW w:w="992" w:type="dxa"/>
            <w:hideMark/>
          </w:tcPr>
          <w:p w:rsidR="0013697A" w:rsidRPr="008E5BB3" w:rsidRDefault="0013697A" w:rsidP="008E5BB3">
            <w:pPr>
              <w:jc w:val="center"/>
              <w:rPr>
                <w:sz w:val="24"/>
                <w:szCs w:val="24"/>
              </w:rPr>
            </w:pPr>
            <w:r w:rsidRPr="008E5BB3">
              <w:rPr>
                <w:sz w:val="24"/>
                <w:szCs w:val="24"/>
              </w:rPr>
              <w:t>897,23</w:t>
            </w:r>
          </w:p>
        </w:tc>
        <w:tc>
          <w:tcPr>
            <w:tcW w:w="992" w:type="dxa"/>
            <w:gridSpan w:val="2"/>
            <w:hideMark/>
          </w:tcPr>
          <w:p w:rsidR="0013697A" w:rsidRPr="008E5BB3" w:rsidRDefault="0013697A" w:rsidP="008E5BB3">
            <w:pPr>
              <w:jc w:val="center"/>
              <w:rPr>
                <w:sz w:val="24"/>
                <w:szCs w:val="24"/>
              </w:rPr>
            </w:pPr>
            <w:r w:rsidRPr="008E5BB3">
              <w:rPr>
                <w:sz w:val="24"/>
                <w:szCs w:val="24"/>
              </w:rPr>
              <w:t>835,90</w:t>
            </w:r>
          </w:p>
        </w:tc>
        <w:tc>
          <w:tcPr>
            <w:tcW w:w="851" w:type="dxa"/>
            <w:hideMark/>
          </w:tcPr>
          <w:p w:rsidR="0013697A" w:rsidRPr="008E5BB3" w:rsidRDefault="0013697A" w:rsidP="008E5BB3">
            <w:pPr>
              <w:jc w:val="center"/>
              <w:rPr>
                <w:sz w:val="24"/>
                <w:szCs w:val="24"/>
              </w:rPr>
            </w:pPr>
            <w:r w:rsidRPr="008E5BB3">
              <w:rPr>
                <w:sz w:val="24"/>
                <w:szCs w:val="24"/>
              </w:rPr>
              <w:t>835,90</w:t>
            </w:r>
          </w:p>
        </w:tc>
        <w:tc>
          <w:tcPr>
            <w:tcW w:w="992" w:type="dxa"/>
            <w:gridSpan w:val="2"/>
            <w:hideMark/>
          </w:tcPr>
          <w:p w:rsidR="0013697A" w:rsidRPr="008E5BB3" w:rsidRDefault="0013697A" w:rsidP="008E5BB3">
            <w:pPr>
              <w:jc w:val="center"/>
              <w:rPr>
                <w:sz w:val="24"/>
                <w:szCs w:val="24"/>
              </w:rPr>
            </w:pPr>
            <w:r w:rsidRPr="008E5BB3">
              <w:rPr>
                <w:sz w:val="24"/>
                <w:szCs w:val="24"/>
              </w:rPr>
              <w:t>835,90</w:t>
            </w:r>
          </w:p>
        </w:tc>
        <w:tc>
          <w:tcPr>
            <w:tcW w:w="992" w:type="dxa"/>
            <w:hideMark/>
          </w:tcPr>
          <w:p w:rsidR="0013697A" w:rsidRPr="008E5BB3" w:rsidRDefault="0013697A" w:rsidP="008E5BB3">
            <w:pPr>
              <w:jc w:val="center"/>
              <w:rPr>
                <w:sz w:val="24"/>
                <w:szCs w:val="24"/>
              </w:rPr>
            </w:pPr>
            <w:r w:rsidRPr="008E5BB3">
              <w:rPr>
                <w:sz w:val="24"/>
                <w:szCs w:val="24"/>
              </w:rPr>
              <w:t>0,00</w:t>
            </w:r>
          </w:p>
        </w:tc>
      </w:tr>
      <w:tr w:rsidR="0013697A" w:rsidRPr="008E5BB3" w:rsidTr="008E5BB3">
        <w:trPr>
          <w:trHeight w:val="300"/>
          <w:jc w:val="center"/>
        </w:trPr>
        <w:tc>
          <w:tcPr>
            <w:tcW w:w="4197" w:type="dxa"/>
            <w:gridSpan w:val="3"/>
            <w:vMerge/>
            <w:hideMark/>
          </w:tcPr>
          <w:p w:rsidR="0013697A" w:rsidRPr="008E5BB3" w:rsidRDefault="0013697A" w:rsidP="008E5BB3">
            <w:pPr>
              <w:rPr>
                <w:sz w:val="24"/>
                <w:szCs w:val="24"/>
              </w:rPr>
            </w:pPr>
          </w:p>
        </w:tc>
        <w:tc>
          <w:tcPr>
            <w:tcW w:w="1332" w:type="dxa"/>
            <w:hideMark/>
          </w:tcPr>
          <w:p w:rsidR="0013697A" w:rsidRPr="008E5BB3" w:rsidRDefault="0013697A" w:rsidP="008E5BB3">
            <w:pPr>
              <w:jc w:val="both"/>
              <w:rPr>
                <w:sz w:val="24"/>
                <w:szCs w:val="24"/>
              </w:rPr>
            </w:pPr>
            <w:r w:rsidRPr="008E5BB3">
              <w:rPr>
                <w:sz w:val="24"/>
                <w:szCs w:val="24"/>
              </w:rPr>
              <w:t>бюджет района</w:t>
            </w:r>
          </w:p>
        </w:tc>
        <w:tc>
          <w:tcPr>
            <w:tcW w:w="992" w:type="dxa"/>
            <w:hideMark/>
          </w:tcPr>
          <w:p w:rsidR="0013697A" w:rsidRPr="008E5BB3" w:rsidRDefault="0013697A" w:rsidP="008E5BB3">
            <w:pPr>
              <w:jc w:val="both"/>
              <w:rPr>
                <w:sz w:val="24"/>
                <w:szCs w:val="24"/>
              </w:rPr>
            </w:pPr>
            <w:r w:rsidRPr="008E5BB3">
              <w:rPr>
                <w:sz w:val="24"/>
                <w:szCs w:val="24"/>
              </w:rPr>
              <w:t> </w:t>
            </w:r>
          </w:p>
        </w:tc>
        <w:tc>
          <w:tcPr>
            <w:tcW w:w="1417" w:type="dxa"/>
            <w:hideMark/>
          </w:tcPr>
          <w:p w:rsidR="0013697A" w:rsidRPr="008E5BB3" w:rsidRDefault="0013697A" w:rsidP="008E5BB3">
            <w:pPr>
              <w:jc w:val="center"/>
              <w:rPr>
                <w:sz w:val="24"/>
                <w:szCs w:val="24"/>
              </w:rPr>
            </w:pPr>
            <w:r w:rsidRPr="008E5BB3">
              <w:rPr>
                <w:sz w:val="24"/>
                <w:szCs w:val="24"/>
              </w:rPr>
              <w:t>518,92</w:t>
            </w:r>
          </w:p>
        </w:tc>
        <w:tc>
          <w:tcPr>
            <w:tcW w:w="993" w:type="dxa"/>
            <w:hideMark/>
          </w:tcPr>
          <w:p w:rsidR="0013697A" w:rsidRPr="008E5BB3" w:rsidRDefault="0013697A" w:rsidP="008E5BB3">
            <w:pPr>
              <w:jc w:val="center"/>
              <w:rPr>
                <w:sz w:val="24"/>
                <w:szCs w:val="24"/>
              </w:rPr>
            </w:pPr>
            <w:r w:rsidRPr="008E5BB3">
              <w:rPr>
                <w:sz w:val="24"/>
                <w:szCs w:val="24"/>
              </w:rPr>
              <w:t>230,61</w:t>
            </w:r>
          </w:p>
        </w:tc>
        <w:tc>
          <w:tcPr>
            <w:tcW w:w="992" w:type="dxa"/>
            <w:hideMark/>
          </w:tcPr>
          <w:p w:rsidR="0013697A" w:rsidRPr="008E5BB3" w:rsidRDefault="0013697A" w:rsidP="008E5BB3">
            <w:pPr>
              <w:jc w:val="center"/>
              <w:rPr>
                <w:sz w:val="24"/>
                <w:szCs w:val="24"/>
              </w:rPr>
            </w:pPr>
            <w:r w:rsidRPr="008E5BB3">
              <w:rPr>
                <w:sz w:val="24"/>
                <w:szCs w:val="24"/>
              </w:rPr>
              <w:t>46,66</w:t>
            </w:r>
          </w:p>
        </w:tc>
        <w:tc>
          <w:tcPr>
            <w:tcW w:w="992" w:type="dxa"/>
            <w:hideMark/>
          </w:tcPr>
          <w:p w:rsidR="0013697A" w:rsidRPr="008E5BB3" w:rsidRDefault="0013697A" w:rsidP="008E5BB3">
            <w:pPr>
              <w:jc w:val="center"/>
              <w:rPr>
                <w:sz w:val="24"/>
                <w:szCs w:val="24"/>
              </w:rPr>
            </w:pPr>
            <w:r w:rsidRPr="008E5BB3">
              <w:rPr>
                <w:sz w:val="24"/>
                <w:szCs w:val="24"/>
              </w:rPr>
              <w:t>60,45</w:t>
            </w:r>
          </w:p>
        </w:tc>
        <w:tc>
          <w:tcPr>
            <w:tcW w:w="992" w:type="dxa"/>
            <w:gridSpan w:val="2"/>
            <w:hideMark/>
          </w:tcPr>
          <w:p w:rsidR="0013697A" w:rsidRPr="008E5BB3" w:rsidRDefault="0013697A" w:rsidP="008E5BB3">
            <w:pPr>
              <w:jc w:val="center"/>
              <w:rPr>
                <w:sz w:val="24"/>
                <w:szCs w:val="24"/>
              </w:rPr>
            </w:pPr>
            <w:r w:rsidRPr="008E5BB3">
              <w:rPr>
                <w:sz w:val="24"/>
                <w:szCs w:val="24"/>
              </w:rPr>
              <w:t>60,40</w:t>
            </w:r>
          </w:p>
        </w:tc>
        <w:tc>
          <w:tcPr>
            <w:tcW w:w="851" w:type="dxa"/>
            <w:hideMark/>
          </w:tcPr>
          <w:p w:rsidR="0013697A" w:rsidRPr="008E5BB3" w:rsidRDefault="0013697A" w:rsidP="008E5BB3">
            <w:pPr>
              <w:jc w:val="center"/>
              <w:rPr>
                <w:sz w:val="24"/>
                <w:szCs w:val="24"/>
              </w:rPr>
            </w:pPr>
            <w:r w:rsidRPr="008E5BB3">
              <w:rPr>
                <w:sz w:val="24"/>
                <w:szCs w:val="24"/>
              </w:rPr>
              <w:t>60,40</w:t>
            </w:r>
          </w:p>
        </w:tc>
        <w:tc>
          <w:tcPr>
            <w:tcW w:w="992" w:type="dxa"/>
            <w:gridSpan w:val="2"/>
            <w:hideMark/>
          </w:tcPr>
          <w:p w:rsidR="0013697A" w:rsidRPr="008E5BB3" w:rsidRDefault="0013697A" w:rsidP="008E5BB3">
            <w:pPr>
              <w:jc w:val="center"/>
              <w:rPr>
                <w:sz w:val="24"/>
                <w:szCs w:val="24"/>
              </w:rPr>
            </w:pPr>
            <w:r w:rsidRPr="008E5BB3">
              <w:rPr>
                <w:sz w:val="24"/>
                <w:szCs w:val="24"/>
              </w:rPr>
              <w:t>60,40</w:t>
            </w:r>
          </w:p>
        </w:tc>
        <w:tc>
          <w:tcPr>
            <w:tcW w:w="992" w:type="dxa"/>
            <w:hideMark/>
          </w:tcPr>
          <w:p w:rsidR="0013697A" w:rsidRPr="008E5BB3" w:rsidRDefault="0013697A" w:rsidP="008E5BB3">
            <w:pPr>
              <w:jc w:val="center"/>
              <w:rPr>
                <w:sz w:val="24"/>
                <w:szCs w:val="24"/>
              </w:rPr>
            </w:pPr>
            <w:r w:rsidRPr="008E5BB3">
              <w:rPr>
                <w:sz w:val="24"/>
                <w:szCs w:val="24"/>
              </w:rPr>
              <w:t>0,00</w:t>
            </w:r>
          </w:p>
        </w:tc>
      </w:tr>
      <w:tr w:rsidR="0013697A" w:rsidRPr="008E5BB3" w:rsidTr="008E5BB3">
        <w:trPr>
          <w:trHeight w:val="300"/>
          <w:jc w:val="center"/>
        </w:trPr>
        <w:tc>
          <w:tcPr>
            <w:tcW w:w="4197" w:type="dxa"/>
            <w:gridSpan w:val="3"/>
            <w:vMerge/>
            <w:hideMark/>
          </w:tcPr>
          <w:p w:rsidR="0013697A" w:rsidRPr="008E5BB3" w:rsidRDefault="0013697A" w:rsidP="008E5BB3">
            <w:pPr>
              <w:rPr>
                <w:sz w:val="24"/>
                <w:szCs w:val="24"/>
              </w:rPr>
            </w:pPr>
          </w:p>
        </w:tc>
        <w:tc>
          <w:tcPr>
            <w:tcW w:w="1332" w:type="dxa"/>
            <w:hideMark/>
          </w:tcPr>
          <w:p w:rsidR="0013697A" w:rsidRPr="008E5BB3" w:rsidRDefault="0013697A" w:rsidP="008E5BB3">
            <w:pPr>
              <w:jc w:val="both"/>
              <w:rPr>
                <w:sz w:val="24"/>
                <w:szCs w:val="24"/>
              </w:rPr>
            </w:pPr>
            <w:r w:rsidRPr="008E5BB3">
              <w:rPr>
                <w:sz w:val="24"/>
                <w:szCs w:val="24"/>
              </w:rPr>
              <w:t>бюджет поселений</w:t>
            </w:r>
          </w:p>
        </w:tc>
        <w:tc>
          <w:tcPr>
            <w:tcW w:w="992" w:type="dxa"/>
            <w:hideMark/>
          </w:tcPr>
          <w:p w:rsidR="0013697A" w:rsidRPr="008E5BB3" w:rsidRDefault="0013697A" w:rsidP="008E5BB3">
            <w:pPr>
              <w:jc w:val="both"/>
              <w:rPr>
                <w:sz w:val="24"/>
                <w:szCs w:val="24"/>
              </w:rPr>
            </w:pPr>
            <w:r w:rsidRPr="008E5BB3">
              <w:rPr>
                <w:sz w:val="24"/>
                <w:szCs w:val="24"/>
              </w:rPr>
              <w:t> </w:t>
            </w:r>
          </w:p>
        </w:tc>
        <w:tc>
          <w:tcPr>
            <w:tcW w:w="1417" w:type="dxa"/>
            <w:hideMark/>
          </w:tcPr>
          <w:p w:rsidR="0013697A" w:rsidRPr="008E5BB3" w:rsidRDefault="0013697A" w:rsidP="008E5BB3">
            <w:pPr>
              <w:jc w:val="center"/>
              <w:rPr>
                <w:sz w:val="24"/>
                <w:szCs w:val="24"/>
              </w:rPr>
            </w:pPr>
            <w:r w:rsidRPr="008E5BB3">
              <w:rPr>
                <w:sz w:val="24"/>
                <w:szCs w:val="24"/>
              </w:rPr>
              <w:t>0,00</w:t>
            </w:r>
          </w:p>
        </w:tc>
        <w:tc>
          <w:tcPr>
            <w:tcW w:w="993" w:type="dxa"/>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c>
          <w:tcPr>
            <w:tcW w:w="992" w:type="dxa"/>
            <w:gridSpan w:val="2"/>
            <w:hideMark/>
          </w:tcPr>
          <w:p w:rsidR="0013697A" w:rsidRPr="008E5BB3" w:rsidRDefault="0013697A" w:rsidP="008E5BB3">
            <w:pPr>
              <w:jc w:val="center"/>
              <w:rPr>
                <w:sz w:val="24"/>
                <w:szCs w:val="24"/>
              </w:rPr>
            </w:pPr>
            <w:r w:rsidRPr="008E5BB3">
              <w:rPr>
                <w:sz w:val="24"/>
                <w:szCs w:val="24"/>
              </w:rPr>
              <w:t>0,00</w:t>
            </w:r>
          </w:p>
        </w:tc>
        <w:tc>
          <w:tcPr>
            <w:tcW w:w="851" w:type="dxa"/>
            <w:hideMark/>
          </w:tcPr>
          <w:p w:rsidR="0013697A" w:rsidRPr="008E5BB3" w:rsidRDefault="0013697A" w:rsidP="008E5BB3">
            <w:pPr>
              <w:jc w:val="center"/>
              <w:rPr>
                <w:sz w:val="24"/>
                <w:szCs w:val="24"/>
              </w:rPr>
            </w:pPr>
            <w:r w:rsidRPr="008E5BB3">
              <w:rPr>
                <w:sz w:val="24"/>
                <w:szCs w:val="24"/>
              </w:rPr>
              <w:t>0,00</w:t>
            </w:r>
          </w:p>
        </w:tc>
        <w:tc>
          <w:tcPr>
            <w:tcW w:w="992" w:type="dxa"/>
            <w:gridSpan w:val="2"/>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r>
      <w:tr w:rsidR="0013697A" w:rsidRPr="008E5BB3" w:rsidTr="008E5BB3">
        <w:trPr>
          <w:trHeight w:val="480"/>
          <w:jc w:val="center"/>
        </w:trPr>
        <w:tc>
          <w:tcPr>
            <w:tcW w:w="4197" w:type="dxa"/>
            <w:gridSpan w:val="3"/>
            <w:vMerge/>
            <w:hideMark/>
          </w:tcPr>
          <w:p w:rsidR="0013697A" w:rsidRPr="008E5BB3" w:rsidRDefault="0013697A" w:rsidP="008E5BB3">
            <w:pPr>
              <w:rPr>
                <w:sz w:val="24"/>
                <w:szCs w:val="24"/>
              </w:rPr>
            </w:pPr>
          </w:p>
        </w:tc>
        <w:tc>
          <w:tcPr>
            <w:tcW w:w="1332" w:type="dxa"/>
            <w:hideMark/>
          </w:tcPr>
          <w:p w:rsidR="0013697A" w:rsidRDefault="0013697A" w:rsidP="008E5BB3">
            <w:pPr>
              <w:jc w:val="both"/>
              <w:rPr>
                <w:sz w:val="24"/>
                <w:szCs w:val="24"/>
              </w:rPr>
            </w:pPr>
            <w:r w:rsidRPr="008E5BB3">
              <w:rPr>
                <w:sz w:val="24"/>
                <w:szCs w:val="24"/>
              </w:rPr>
              <w:t>безвозмездные поступления от физических и юридических лиц</w:t>
            </w:r>
          </w:p>
          <w:p w:rsidR="00935E0E" w:rsidRPr="008E5BB3" w:rsidRDefault="00935E0E" w:rsidP="008E5BB3">
            <w:pPr>
              <w:jc w:val="both"/>
              <w:rPr>
                <w:sz w:val="24"/>
                <w:szCs w:val="24"/>
              </w:rPr>
            </w:pPr>
          </w:p>
        </w:tc>
        <w:tc>
          <w:tcPr>
            <w:tcW w:w="992" w:type="dxa"/>
            <w:hideMark/>
          </w:tcPr>
          <w:p w:rsidR="0013697A" w:rsidRPr="008E5BB3" w:rsidRDefault="0013697A" w:rsidP="008E5BB3">
            <w:pPr>
              <w:jc w:val="both"/>
              <w:rPr>
                <w:sz w:val="24"/>
                <w:szCs w:val="24"/>
              </w:rPr>
            </w:pPr>
            <w:r w:rsidRPr="008E5BB3">
              <w:rPr>
                <w:sz w:val="24"/>
                <w:szCs w:val="24"/>
              </w:rPr>
              <w:t> </w:t>
            </w:r>
          </w:p>
        </w:tc>
        <w:tc>
          <w:tcPr>
            <w:tcW w:w="1417" w:type="dxa"/>
            <w:hideMark/>
          </w:tcPr>
          <w:p w:rsidR="0013697A" w:rsidRPr="008E5BB3" w:rsidRDefault="0013697A" w:rsidP="008E5BB3">
            <w:pPr>
              <w:jc w:val="center"/>
              <w:rPr>
                <w:sz w:val="24"/>
                <w:szCs w:val="24"/>
              </w:rPr>
            </w:pPr>
            <w:r w:rsidRPr="008E5BB3">
              <w:rPr>
                <w:sz w:val="24"/>
                <w:szCs w:val="24"/>
              </w:rPr>
              <w:t>0,00</w:t>
            </w:r>
          </w:p>
        </w:tc>
        <w:tc>
          <w:tcPr>
            <w:tcW w:w="993" w:type="dxa"/>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c>
          <w:tcPr>
            <w:tcW w:w="992" w:type="dxa"/>
            <w:gridSpan w:val="2"/>
            <w:hideMark/>
          </w:tcPr>
          <w:p w:rsidR="0013697A" w:rsidRPr="008E5BB3" w:rsidRDefault="0013697A" w:rsidP="008E5BB3">
            <w:pPr>
              <w:jc w:val="center"/>
              <w:rPr>
                <w:sz w:val="24"/>
                <w:szCs w:val="24"/>
              </w:rPr>
            </w:pPr>
            <w:r w:rsidRPr="008E5BB3">
              <w:rPr>
                <w:sz w:val="24"/>
                <w:szCs w:val="24"/>
              </w:rPr>
              <w:t>0,00</w:t>
            </w:r>
          </w:p>
        </w:tc>
        <w:tc>
          <w:tcPr>
            <w:tcW w:w="851" w:type="dxa"/>
            <w:hideMark/>
          </w:tcPr>
          <w:p w:rsidR="0013697A" w:rsidRPr="008E5BB3" w:rsidRDefault="0013697A" w:rsidP="008E5BB3">
            <w:pPr>
              <w:jc w:val="center"/>
              <w:rPr>
                <w:sz w:val="24"/>
                <w:szCs w:val="24"/>
              </w:rPr>
            </w:pPr>
            <w:r w:rsidRPr="008E5BB3">
              <w:rPr>
                <w:sz w:val="24"/>
                <w:szCs w:val="24"/>
              </w:rPr>
              <w:t>0,00</w:t>
            </w:r>
          </w:p>
        </w:tc>
        <w:tc>
          <w:tcPr>
            <w:tcW w:w="992" w:type="dxa"/>
            <w:gridSpan w:val="2"/>
            <w:hideMark/>
          </w:tcPr>
          <w:p w:rsidR="0013697A" w:rsidRPr="008E5BB3" w:rsidRDefault="0013697A" w:rsidP="008E5BB3">
            <w:pPr>
              <w:jc w:val="center"/>
              <w:rPr>
                <w:sz w:val="24"/>
                <w:szCs w:val="24"/>
              </w:rPr>
            </w:pPr>
            <w:r w:rsidRPr="008E5BB3">
              <w:rPr>
                <w:sz w:val="24"/>
                <w:szCs w:val="24"/>
              </w:rPr>
              <w:t>0,00</w:t>
            </w:r>
          </w:p>
        </w:tc>
        <w:tc>
          <w:tcPr>
            <w:tcW w:w="992" w:type="dxa"/>
            <w:hideMark/>
          </w:tcPr>
          <w:p w:rsidR="0013697A" w:rsidRPr="008E5BB3" w:rsidRDefault="0013697A"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val="restart"/>
            <w:hideMark/>
          </w:tcPr>
          <w:p w:rsidR="00FC42F9" w:rsidRPr="008E5BB3" w:rsidRDefault="00FC42F9" w:rsidP="008E5BB3">
            <w:pPr>
              <w:jc w:val="both"/>
              <w:rPr>
                <w:sz w:val="24"/>
                <w:szCs w:val="24"/>
              </w:rPr>
            </w:pPr>
            <w:r w:rsidRPr="008E5BB3">
              <w:rPr>
                <w:sz w:val="24"/>
                <w:szCs w:val="24"/>
              </w:rPr>
              <w:lastRenderedPageBreak/>
              <w:t>муниципальное казенное учреждение «Управление капитального строительства по застройке Нижневартовского района»</w:t>
            </w:r>
          </w:p>
        </w:tc>
        <w:tc>
          <w:tcPr>
            <w:tcW w:w="1332" w:type="dxa"/>
            <w:hideMark/>
          </w:tcPr>
          <w:p w:rsidR="00FC42F9" w:rsidRPr="008E5BB3" w:rsidRDefault="00FC42F9" w:rsidP="008E5BB3">
            <w:pPr>
              <w:jc w:val="both"/>
              <w:rPr>
                <w:sz w:val="24"/>
                <w:szCs w:val="24"/>
              </w:rPr>
            </w:pPr>
            <w:r w:rsidRPr="008E5BB3">
              <w:rPr>
                <w:sz w:val="24"/>
                <w:szCs w:val="24"/>
              </w:rPr>
              <w:t>всего</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378 134,26</w:t>
            </w:r>
          </w:p>
        </w:tc>
        <w:tc>
          <w:tcPr>
            <w:tcW w:w="993" w:type="dxa"/>
            <w:hideMark/>
          </w:tcPr>
          <w:p w:rsidR="00FC42F9" w:rsidRPr="008E5BB3" w:rsidRDefault="00FC42F9" w:rsidP="008E5BB3">
            <w:pPr>
              <w:jc w:val="center"/>
              <w:rPr>
                <w:sz w:val="24"/>
                <w:szCs w:val="24"/>
              </w:rPr>
            </w:pPr>
            <w:r w:rsidRPr="008E5BB3">
              <w:rPr>
                <w:sz w:val="24"/>
                <w:szCs w:val="24"/>
              </w:rPr>
              <w:t>157 132,27</w:t>
            </w:r>
          </w:p>
        </w:tc>
        <w:tc>
          <w:tcPr>
            <w:tcW w:w="992" w:type="dxa"/>
            <w:hideMark/>
          </w:tcPr>
          <w:p w:rsidR="00FC42F9" w:rsidRPr="008E5BB3" w:rsidRDefault="00FC42F9" w:rsidP="008E5BB3">
            <w:pPr>
              <w:jc w:val="center"/>
              <w:rPr>
                <w:sz w:val="24"/>
                <w:szCs w:val="24"/>
              </w:rPr>
            </w:pPr>
            <w:r w:rsidRPr="008E5BB3">
              <w:rPr>
                <w:sz w:val="24"/>
                <w:szCs w:val="24"/>
              </w:rPr>
              <w:t>50 239,24</w:t>
            </w:r>
          </w:p>
        </w:tc>
        <w:tc>
          <w:tcPr>
            <w:tcW w:w="992" w:type="dxa"/>
            <w:hideMark/>
          </w:tcPr>
          <w:p w:rsidR="00FC42F9" w:rsidRPr="008E5BB3" w:rsidRDefault="00FC42F9" w:rsidP="008E5BB3">
            <w:pPr>
              <w:jc w:val="center"/>
              <w:rPr>
                <w:sz w:val="24"/>
                <w:szCs w:val="24"/>
              </w:rPr>
            </w:pPr>
            <w:r w:rsidRPr="008E5BB3">
              <w:rPr>
                <w:sz w:val="24"/>
                <w:szCs w:val="24"/>
              </w:rPr>
              <w:t>60 570,06</w:t>
            </w:r>
          </w:p>
        </w:tc>
        <w:tc>
          <w:tcPr>
            <w:tcW w:w="992" w:type="dxa"/>
            <w:gridSpan w:val="2"/>
            <w:hideMark/>
          </w:tcPr>
          <w:p w:rsidR="00FC42F9" w:rsidRPr="008E5BB3" w:rsidRDefault="00FC42F9" w:rsidP="008E5BB3">
            <w:pPr>
              <w:jc w:val="center"/>
              <w:rPr>
                <w:sz w:val="24"/>
                <w:szCs w:val="24"/>
              </w:rPr>
            </w:pPr>
            <w:r w:rsidRPr="008E5BB3">
              <w:rPr>
                <w:sz w:val="24"/>
                <w:szCs w:val="24"/>
              </w:rPr>
              <w:t>61 847,49</w:t>
            </w:r>
          </w:p>
        </w:tc>
        <w:tc>
          <w:tcPr>
            <w:tcW w:w="851" w:type="dxa"/>
            <w:hideMark/>
          </w:tcPr>
          <w:p w:rsidR="00FC42F9" w:rsidRPr="008E5BB3" w:rsidRDefault="00FC42F9" w:rsidP="008E5BB3">
            <w:pPr>
              <w:jc w:val="center"/>
              <w:rPr>
                <w:sz w:val="24"/>
                <w:szCs w:val="24"/>
              </w:rPr>
            </w:pPr>
            <w:r w:rsidRPr="008E5BB3">
              <w:rPr>
                <w:sz w:val="24"/>
                <w:szCs w:val="24"/>
              </w:rPr>
              <w:t>18 422,60</w:t>
            </w:r>
          </w:p>
        </w:tc>
        <w:tc>
          <w:tcPr>
            <w:tcW w:w="992" w:type="dxa"/>
            <w:gridSpan w:val="2"/>
            <w:hideMark/>
          </w:tcPr>
          <w:p w:rsidR="00FC42F9" w:rsidRPr="008E5BB3" w:rsidRDefault="00FC42F9" w:rsidP="008E5BB3">
            <w:pPr>
              <w:jc w:val="center"/>
              <w:rPr>
                <w:sz w:val="24"/>
                <w:szCs w:val="24"/>
              </w:rPr>
            </w:pPr>
            <w:r w:rsidRPr="008E5BB3">
              <w:rPr>
                <w:sz w:val="24"/>
                <w:szCs w:val="24"/>
              </w:rPr>
              <w:t>18 422,60</w:t>
            </w:r>
          </w:p>
        </w:tc>
        <w:tc>
          <w:tcPr>
            <w:tcW w:w="992" w:type="dxa"/>
            <w:hideMark/>
          </w:tcPr>
          <w:p w:rsidR="00FC42F9" w:rsidRPr="008E5BB3" w:rsidRDefault="00FC42F9" w:rsidP="008E5BB3">
            <w:pPr>
              <w:jc w:val="center"/>
              <w:rPr>
                <w:sz w:val="24"/>
                <w:szCs w:val="24"/>
              </w:rPr>
            </w:pPr>
            <w:r w:rsidRPr="008E5BB3">
              <w:rPr>
                <w:sz w:val="24"/>
                <w:szCs w:val="24"/>
              </w:rPr>
              <w:t>11 500,00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федеральный бюджет</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автономного округа</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71 977,76</w:t>
            </w:r>
          </w:p>
        </w:tc>
        <w:tc>
          <w:tcPr>
            <w:tcW w:w="993" w:type="dxa"/>
            <w:hideMark/>
          </w:tcPr>
          <w:p w:rsidR="00FC42F9" w:rsidRPr="008E5BB3" w:rsidRDefault="00FC42F9" w:rsidP="008E5BB3">
            <w:pPr>
              <w:jc w:val="center"/>
              <w:rPr>
                <w:sz w:val="24"/>
                <w:szCs w:val="24"/>
              </w:rPr>
            </w:pPr>
            <w:r w:rsidRPr="008E5BB3">
              <w:rPr>
                <w:sz w:val="24"/>
                <w:szCs w:val="24"/>
              </w:rPr>
              <w:t>21 937,16</w:t>
            </w:r>
          </w:p>
        </w:tc>
        <w:tc>
          <w:tcPr>
            <w:tcW w:w="992" w:type="dxa"/>
            <w:hideMark/>
          </w:tcPr>
          <w:p w:rsidR="00FC42F9" w:rsidRPr="008E5BB3" w:rsidRDefault="00FC42F9" w:rsidP="008E5BB3">
            <w:pPr>
              <w:jc w:val="center"/>
              <w:rPr>
                <w:sz w:val="24"/>
                <w:szCs w:val="24"/>
              </w:rPr>
            </w:pPr>
            <w:r w:rsidRPr="008E5BB3">
              <w:rPr>
                <w:sz w:val="24"/>
                <w:szCs w:val="24"/>
              </w:rPr>
              <w:t>5 905,00</w:t>
            </w:r>
          </w:p>
        </w:tc>
        <w:tc>
          <w:tcPr>
            <w:tcW w:w="992" w:type="dxa"/>
            <w:hideMark/>
          </w:tcPr>
          <w:p w:rsidR="00FC42F9" w:rsidRPr="008E5BB3" w:rsidRDefault="00FC42F9" w:rsidP="008E5BB3">
            <w:pPr>
              <w:jc w:val="center"/>
              <w:rPr>
                <w:sz w:val="24"/>
                <w:szCs w:val="24"/>
              </w:rPr>
            </w:pPr>
            <w:r w:rsidRPr="008E5BB3">
              <w:rPr>
                <w:sz w:val="24"/>
                <w:szCs w:val="24"/>
              </w:rPr>
              <w:t>11 521,40</w:t>
            </w:r>
          </w:p>
        </w:tc>
        <w:tc>
          <w:tcPr>
            <w:tcW w:w="992" w:type="dxa"/>
            <w:gridSpan w:val="2"/>
            <w:hideMark/>
          </w:tcPr>
          <w:p w:rsidR="00FC42F9" w:rsidRPr="008E5BB3" w:rsidRDefault="00FC42F9" w:rsidP="008E5BB3">
            <w:pPr>
              <w:jc w:val="center"/>
              <w:rPr>
                <w:sz w:val="24"/>
                <w:szCs w:val="24"/>
              </w:rPr>
            </w:pPr>
            <w:r w:rsidRPr="008E5BB3">
              <w:rPr>
                <w:sz w:val="24"/>
                <w:szCs w:val="24"/>
              </w:rPr>
              <w:t>10 871,40</w:t>
            </w:r>
          </w:p>
        </w:tc>
        <w:tc>
          <w:tcPr>
            <w:tcW w:w="851" w:type="dxa"/>
            <w:hideMark/>
          </w:tcPr>
          <w:p w:rsidR="00FC42F9" w:rsidRPr="008E5BB3" w:rsidRDefault="00FC42F9" w:rsidP="008E5BB3">
            <w:pPr>
              <w:jc w:val="center"/>
              <w:rPr>
                <w:sz w:val="24"/>
                <w:szCs w:val="24"/>
              </w:rPr>
            </w:pPr>
            <w:r w:rsidRPr="008E5BB3">
              <w:rPr>
                <w:sz w:val="24"/>
                <w:szCs w:val="24"/>
              </w:rPr>
              <w:t>10 871,40</w:t>
            </w:r>
          </w:p>
        </w:tc>
        <w:tc>
          <w:tcPr>
            <w:tcW w:w="992" w:type="dxa"/>
            <w:gridSpan w:val="2"/>
            <w:hideMark/>
          </w:tcPr>
          <w:p w:rsidR="00FC42F9" w:rsidRPr="008E5BB3" w:rsidRDefault="00FC42F9" w:rsidP="008E5BB3">
            <w:pPr>
              <w:jc w:val="center"/>
              <w:rPr>
                <w:sz w:val="24"/>
                <w:szCs w:val="24"/>
              </w:rPr>
            </w:pPr>
            <w:r w:rsidRPr="008E5BB3">
              <w:rPr>
                <w:sz w:val="24"/>
                <w:szCs w:val="24"/>
              </w:rPr>
              <w:t>10 871,40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района</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306 156,50</w:t>
            </w:r>
          </w:p>
        </w:tc>
        <w:tc>
          <w:tcPr>
            <w:tcW w:w="993" w:type="dxa"/>
            <w:hideMark/>
          </w:tcPr>
          <w:p w:rsidR="00FC42F9" w:rsidRPr="008E5BB3" w:rsidRDefault="00FC42F9" w:rsidP="008E5BB3">
            <w:pPr>
              <w:jc w:val="center"/>
              <w:rPr>
                <w:sz w:val="24"/>
                <w:szCs w:val="24"/>
              </w:rPr>
            </w:pPr>
            <w:r w:rsidRPr="008E5BB3">
              <w:rPr>
                <w:sz w:val="24"/>
                <w:szCs w:val="24"/>
              </w:rPr>
              <w:t>135 195,11</w:t>
            </w:r>
          </w:p>
        </w:tc>
        <w:tc>
          <w:tcPr>
            <w:tcW w:w="992" w:type="dxa"/>
            <w:hideMark/>
          </w:tcPr>
          <w:p w:rsidR="00FC42F9" w:rsidRPr="008E5BB3" w:rsidRDefault="00FC42F9" w:rsidP="008E5BB3">
            <w:pPr>
              <w:jc w:val="center"/>
              <w:rPr>
                <w:sz w:val="24"/>
                <w:szCs w:val="24"/>
              </w:rPr>
            </w:pPr>
            <w:r w:rsidRPr="008E5BB3">
              <w:rPr>
                <w:sz w:val="24"/>
                <w:szCs w:val="24"/>
              </w:rPr>
              <w:t>44 334,24</w:t>
            </w:r>
          </w:p>
        </w:tc>
        <w:tc>
          <w:tcPr>
            <w:tcW w:w="992" w:type="dxa"/>
            <w:hideMark/>
          </w:tcPr>
          <w:p w:rsidR="00FC42F9" w:rsidRPr="008E5BB3" w:rsidRDefault="00FC42F9" w:rsidP="008E5BB3">
            <w:pPr>
              <w:jc w:val="center"/>
              <w:rPr>
                <w:sz w:val="24"/>
                <w:szCs w:val="24"/>
              </w:rPr>
            </w:pPr>
            <w:r w:rsidRPr="008E5BB3">
              <w:rPr>
                <w:sz w:val="24"/>
                <w:szCs w:val="24"/>
              </w:rPr>
              <w:t>49 048,66</w:t>
            </w:r>
          </w:p>
        </w:tc>
        <w:tc>
          <w:tcPr>
            <w:tcW w:w="992" w:type="dxa"/>
            <w:gridSpan w:val="2"/>
            <w:hideMark/>
          </w:tcPr>
          <w:p w:rsidR="00FC42F9" w:rsidRPr="008E5BB3" w:rsidRDefault="00FC42F9" w:rsidP="008E5BB3">
            <w:pPr>
              <w:jc w:val="center"/>
              <w:rPr>
                <w:sz w:val="24"/>
                <w:szCs w:val="24"/>
              </w:rPr>
            </w:pPr>
            <w:r w:rsidRPr="008E5BB3">
              <w:rPr>
                <w:sz w:val="24"/>
                <w:szCs w:val="24"/>
              </w:rPr>
              <w:t>50 976,09</w:t>
            </w:r>
          </w:p>
        </w:tc>
        <w:tc>
          <w:tcPr>
            <w:tcW w:w="851" w:type="dxa"/>
            <w:hideMark/>
          </w:tcPr>
          <w:p w:rsidR="00FC42F9" w:rsidRPr="008E5BB3" w:rsidRDefault="00FC42F9" w:rsidP="008E5BB3">
            <w:pPr>
              <w:jc w:val="center"/>
              <w:rPr>
                <w:sz w:val="24"/>
                <w:szCs w:val="24"/>
              </w:rPr>
            </w:pPr>
            <w:r w:rsidRPr="008E5BB3">
              <w:rPr>
                <w:sz w:val="24"/>
                <w:szCs w:val="24"/>
              </w:rPr>
              <w:t>7 551,20</w:t>
            </w:r>
          </w:p>
        </w:tc>
        <w:tc>
          <w:tcPr>
            <w:tcW w:w="992" w:type="dxa"/>
            <w:gridSpan w:val="2"/>
            <w:hideMark/>
          </w:tcPr>
          <w:p w:rsidR="00FC42F9" w:rsidRPr="008E5BB3" w:rsidRDefault="00FC42F9" w:rsidP="008E5BB3">
            <w:pPr>
              <w:jc w:val="center"/>
              <w:rPr>
                <w:sz w:val="24"/>
                <w:szCs w:val="24"/>
              </w:rPr>
            </w:pPr>
            <w:r w:rsidRPr="008E5BB3">
              <w:rPr>
                <w:sz w:val="24"/>
                <w:szCs w:val="24"/>
              </w:rPr>
              <w:t>7 551,20</w:t>
            </w:r>
          </w:p>
        </w:tc>
        <w:tc>
          <w:tcPr>
            <w:tcW w:w="992" w:type="dxa"/>
            <w:hideMark/>
          </w:tcPr>
          <w:p w:rsidR="00FC42F9" w:rsidRPr="008E5BB3" w:rsidRDefault="00FC42F9" w:rsidP="008E5BB3">
            <w:pPr>
              <w:jc w:val="center"/>
              <w:rPr>
                <w:sz w:val="24"/>
                <w:szCs w:val="24"/>
              </w:rPr>
            </w:pPr>
            <w:r w:rsidRPr="008E5BB3">
              <w:rPr>
                <w:sz w:val="24"/>
                <w:szCs w:val="24"/>
              </w:rPr>
              <w:t>11 500,00</w:t>
            </w:r>
          </w:p>
        </w:tc>
      </w:tr>
      <w:tr w:rsidR="00FC42F9" w:rsidRPr="008E5BB3" w:rsidTr="008E5BB3">
        <w:trPr>
          <w:trHeight w:val="30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бюджет поселений</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0,00</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r w:rsidR="00FC42F9" w:rsidRPr="008E5BB3" w:rsidTr="008E5BB3">
        <w:trPr>
          <w:trHeight w:val="480"/>
          <w:jc w:val="center"/>
        </w:trPr>
        <w:tc>
          <w:tcPr>
            <w:tcW w:w="4197" w:type="dxa"/>
            <w:gridSpan w:val="3"/>
            <w:vMerge/>
            <w:hideMark/>
          </w:tcPr>
          <w:p w:rsidR="00FC42F9" w:rsidRPr="008E5BB3" w:rsidRDefault="00FC42F9" w:rsidP="008E5BB3">
            <w:pPr>
              <w:rPr>
                <w:sz w:val="24"/>
                <w:szCs w:val="24"/>
              </w:rPr>
            </w:pPr>
          </w:p>
        </w:tc>
        <w:tc>
          <w:tcPr>
            <w:tcW w:w="1332" w:type="dxa"/>
            <w:hideMark/>
          </w:tcPr>
          <w:p w:rsidR="00FC42F9" w:rsidRPr="008E5BB3" w:rsidRDefault="00FC42F9" w:rsidP="008E5BB3">
            <w:pPr>
              <w:jc w:val="both"/>
              <w:rPr>
                <w:sz w:val="24"/>
                <w:szCs w:val="24"/>
              </w:rPr>
            </w:pPr>
            <w:r w:rsidRPr="008E5BB3">
              <w:rPr>
                <w:sz w:val="24"/>
                <w:szCs w:val="24"/>
              </w:rPr>
              <w:t>безвозмездные поступления от физических и юридических лиц</w:t>
            </w:r>
          </w:p>
        </w:tc>
        <w:tc>
          <w:tcPr>
            <w:tcW w:w="992" w:type="dxa"/>
            <w:hideMark/>
          </w:tcPr>
          <w:p w:rsidR="00FC42F9" w:rsidRPr="008E5BB3" w:rsidRDefault="00FC42F9" w:rsidP="008E5BB3">
            <w:pPr>
              <w:jc w:val="both"/>
              <w:rPr>
                <w:sz w:val="24"/>
                <w:szCs w:val="24"/>
              </w:rPr>
            </w:pPr>
            <w:r w:rsidRPr="008E5BB3">
              <w:rPr>
                <w:sz w:val="24"/>
                <w:szCs w:val="24"/>
              </w:rPr>
              <w:t> </w:t>
            </w:r>
          </w:p>
        </w:tc>
        <w:tc>
          <w:tcPr>
            <w:tcW w:w="1417" w:type="dxa"/>
            <w:hideMark/>
          </w:tcPr>
          <w:p w:rsidR="00FC42F9" w:rsidRPr="008E5BB3" w:rsidRDefault="00FC42F9" w:rsidP="008E5BB3">
            <w:pPr>
              <w:jc w:val="center"/>
              <w:rPr>
                <w:sz w:val="24"/>
                <w:szCs w:val="24"/>
              </w:rPr>
            </w:pPr>
            <w:r w:rsidRPr="008E5BB3">
              <w:rPr>
                <w:sz w:val="24"/>
                <w:szCs w:val="24"/>
              </w:rPr>
              <w:t>9 964,54</w:t>
            </w:r>
          </w:p>
        </w:tc>
        <w:tc>
          <w:tcPr>
            <w:tcW w:w="993" w:type="dxa"/>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5 594,82</w:t>
            </w:r>
          </w:p>
        </w:tc>
        <w:tc>
          <w:tcPr>
            <w:tcW w:w="992" w:type="dxa"/>
            <w:hideMark/>
          </w:tcPr>
          <w:p w:rsidR="00FC42F9" w:rsidRPr="008E5BB3" w:rsidRDefault="00FC42F9" w:rsidP="008E5BB3">
            <w:pPr>
              <w:jc w:val="center"/>
              <w:rPr>
                <w:sz w:val="24"/>
                <w:szCs w:val="24"/>
              </w:rPr>
            </w:pPr>
            <w:r w:rsidRPr="008E5BB3">
              <w:rPr>
                <w:sz w:val="24"/>
                <w:szCs w:val="24"/>
              </w:rPr>
              <w:t>4 369,73</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851" w:type="dxa"/>
            <w:hideMark/>
          </w:tcPr>
          <w:p w:rsidR="00FC42F9" w:rsidRPr="008E5BB3" w:rsidRDefault="00FC42F9" w:rsidP="008E5BB3">
            <w:pPr>
              <w:jc w:val="center"/>
              <w:rPr>
                <w:sz w:val="24"/>
                <w:szCs w:val="24"/>
              </w:rPr>
            </w:pPr>
            <w:r w:rsidRPr="008E5BB3">
              <w:rPr>
                <w:sz w:val="24"/>
                <w:szCs w:val="24"/>
              </w:rPr>
              <w:t>0,00</w:t>
            </w:r>
          </w:p>
        </w:tc>
        <w:tc>
          <w:tcPr>
            <w:tcW w:w="992" w:type="dxa"/>
            <w:gridSpan w:val="2"/>
            <w:hideMark/>
          </w:tcPr>
          <w:p w:rsidR="00FC42F9" w:rsidRPr="008E5BB3" w:rsidRDefault="00FC42F9" w:rsidP="008E5BB3">
            <w:pPr>
              <w:jc w:val="center"/>
              <w:rPr>
                <w:sz w:val="24"/>
                <w:szCs w:val="24"/>
              </w:rPr>
            </w:pPr>
            <w:r w:rsidRPr="008E5BB3">
              <w:rPr>
                <w:sz w:val="24"/>
                <w:szCs w:val="24"/>
              </w:rPr>
              <w:t>0,00</w:t>
            </w:r>
          </w:p>
        </w:tc>
        <w:tc>
          <w:tcPr>
            <w:tcW w:w="992" w:type="dxa"/>
            <w:hideMark/>
          </w:tcPr>
          <w:p w:rsidR="00FC42F9" w:rsidRPr="008E5BB3" w:rsidRDefault="00FC42F9" w:rsidP="008E5BB3">
            <w:pPr>
              <w:jc w:val="center"/>
              <w:rPr>
                <w:sz w:val="24"/>
                <w:szCs w:val="24"/>
              </w:rPr>
            </w:pPr>
            <w:r w:rsidRPr="008E5BB3">
              <w:rPr>
                <w:sz w:val="24"/>
                <w:szCs w:val="24"/>
              </w:rPr>
              <w:t>0,00</w:t>
            </w:r>
          </w:p>
        </w:tc>
      </w:tr>
    </w:tbl>
    <w:p w:rsidR="00A970E1" w:rsidRDefault="00935E0E" w:rsidP="00935E0E">
      <w:pPr>
        <w:pStyle w:val="afffff8"/>
        <w:jc w:val="right"/>
        <w:rPr>
          <w:rFonts w:ascii="Times New Roman" w:hAnsi="Times New Roman"/>
          <w:sz w:val="28"/>
          <w:szCs w:val="28"/>
        </w:rPr>
      </w:pPr>
      <w:r>
        <w:rPr>
          <w:rFonts w:ascii="Times New Roman" w:hAnsi="Times New Roman"/>
          <w:sz w:val="28"/>
          <w:szCs w:val="28"/>
        </w:rPr>
        <w:t>.</w:t>
      </w:r>
      <w:r w:rsidR="00CA729C">
        <w:rPr>
          <w:rFonts w:ascii="Times New Roman" w:hAnsi="Times New Roman"/>
          <w:sz w:val="28"/>
          <w:szCs w:val="28"/>
        </w:rPr>
        <w:t>».</w:t>
      </w:r>
    </w:p>
    <w:p w:rsidR="00A050D8" w:rsidRDefault="00A050D8" w:rsidP="00591BD9">
      <w:pPr>
        <w:pStyle w:val="afffff8"/>
        <w:ind w:left="10206"/>
        <w:jc w:val="both"/>
        <w:rPr>
          <w:rFonts w:ascii="Times New Roman" w:hAnsi="Times New Roman"/>
          <w:sz w:val="28"/>
          <w:szCs w:val="28"/>
        </w:rPr>
      </w:pPr>
    </w:p>
    <w:p w:rsidR="00A050D8" w:rsidRDefault="00A050D8" w:rsidP="00591BD9">
      <w:pPr>
        <w:pStyle w:val="afffff8"/>
        <w:ind w:left="10206"/>
        <w:jc w:val="both"/>
        <w:rPr>
          <w:rFonts w:ascii="Times New Roman" w:hAnsi="Times New Roman"/>
          <w:sz w:val="28"/>
          <w:szCs w:val="28"/>
        </w:rPr>
      </w:pPr>
    </w:p>
    <w:p w:rsidR="00A050D8" w:rsidRDefault="00A050D8" w:rsidP="00591BD9">
      <w:pPr>
        <w:pStyle w:val="afffff8"/>
        <w:ind w:left="10206"/>
        <w:jc w:val="both"/>
        <w:rPr>
          <w:rFonts w:ascii="Times New Roman" w:hAnsi="Times New Roman"/>
          <w:sz w:val="28"/>
          <w:szCs w:val="28"/>
        </w:rPr>
      </w:pPr>
    </w:p>
    <w:p w:rsidR="0044367C" w:rsidRDefault="0044367C" w:rsidP="00591BD9">
      <w:pPr>
        <w:pStyle w:val="afffff8"/>
        <w:ind w:left="10206"/>
        <w:jc w:val="both"/>
        <w:rPr>
          <w:rFonts w:ascii="Times New Roman" w:hAnsi="Times New Roman"/>
          <w:sz w:val="28"/>
          <w:szCs w:val="28"/>
        </w:rPr>
      </w:pPr>
    </w:p>
    <w:p w:rsidR="0044367C" w:rsidRDefault="0044367C" w:rsidP="00591BD9">
      <w:pPr>
        <w:pStyle w:val="afffff8"/>
        <w:ind w:left="10206"/>
        <w:jc w:val="both"/>
        <w:rPr>
          <w:rFonts w:ascii="Times New Roman" w:hAnsi="Times New Roman"/>
          <w:sz w:val="28"/>
          <w:szCs w:val="28"/>
        </w:rPr>
      </w:pPr>
    </w:p>
    <w:p w:rsidR="0044367C" w:rsidRDefault="0044367C" w:rsidP="00591BD9">
      <w:pPr>
        <w:pStyle w:val="afffff8"/>
        <w:ind w:left="10206"/>
        <w:jc w:val="both"/>
        <w:rPr>
          <w:rFonts w:ascii="Times New Roman" w:hAnsi="Times New Roman"/>
          <w:sz w:val="28"/>
          <w:szCs w:val="28"/>
        </w:rPr>
      </w:pPr>
    </w:p>
    <w:p w:rsidR="0044367C" w:rsidRDefault="0044367C" w:rsidP="00591BD9">
      <w:pPr>
        <w:pStyle w:val="afffff8"/>
        <w:ind w:left="10206"/>
        <w:jc w:val="both"/>
        <w:rPr>
          <w:rFonts w:ascii="Times New Roman" w:hAnsi="Times New Roman"/>
          <w:sz w:val="28"/>
          <w:szCs w:val="28"/>
        </w:rPr>
      </w:pPr>
    </w:p>
    <w:p w:rsidR="0044367C" w:rsidRDefault="0044367C" w:rsidP="00591BD9">
      <w:pPr>
        <w:pStyle w:val="afffff8"/>
        <w:ind w:left="10206"/>
        <w:jc w:val="both"/>
        <w:rPr>
          <w:rFonts w:ascii="Times New Roman" w:hAnsi="Times New Roman"/>
          <w:sz w:val="28"/>
          <w:szCs w:val="28"/>
        </w:rPr>
      </w:pPr>
    </w:p>
    <w:p w:rsidR="0044367C" w:rsidRDefault="0044367C" w:rsidP="00591BD9">
      <w:pPr>
        <w:pStyle w:val="afffff8"/>
        <w:ind w:left="10206"/>
        <w:jc w:val="both"/>
        <w:rPr>
          <w:rFonts w:ascii="Times New Roman" w:hAnsi="Times New Roman"/>
          <w:sz w:val="28"/>
          <w:szCs w:val="28"/>
        </w:rPr>
      </w:pPr>
    </w:p>
    <w:p w:rsidR="009F3F75" w:rsidRDefault="008A0A7F" w:rsidP="00935E0E">
      <w:pPr>
        <w:pStyle w:val="afffff8"/>
        <w:ind w:left="10206"/>
        <w:rPr>
          <w:rFonts w:ascii="Times New Roman" w:hAnsi="Times New Roman"/>
          <w:sz w:val="28"/>
          <w:szCs w:val="28"/>
        </w:rPr>
      </w:pPr>
      <w:r w:rsidRPr="001F6F78">
        <w:rPr>
          <w:rFonts w:ascii="Times New Roman" w:hAnsi="Times New Roman"/>
          <w:sz w:val="28"/>
          <w:szCs w:val="28"/>
        </w:rPr>
        <w:lastRenderedPageBreak/>
        <w:t xml:space="preserve">Приложение </w:t>
      </w:r>
      <w:r w:rsidR="00A050D8">
        <w:rPr>
          <w:rFonts w:ascii="Times New Roman" w:hAnsi="Times New Roman"/>
          <w:sz w:val="28"/>
          <w:szCs w:val="28"/>
        </w:rPr>
        <w:t>2</w:t>
      </w:r>
      <w:r w:rsidRPr="001F6F78">
        <w:rPr>
          <w:rFonts w:ascii="Times New Roman" w:hAnsi="Times New Roman"/>
          <w:sz w:val="28"/>
          <w:szCs w:val="28"/>
        </w:rPr>
        <w:t xml:space="preserve"> к </w:t>
      </w:r>
      <w:r w:rsidR="008B0255">
        <w:rPr>
          <w:rFonts w:ascii="Times New Roman" w:hAnsi="Times New Roman"/>
          <w:sz w:val="28"/>
          <w:szCs w:val="28"/>
        </w:rPr>
        <w:t>пост</w:t>
      </w:r>
      <w:r w:rsidR="009F3F75">
        <w:rPr>
          <w:rFonts w:ascii="Times New Roman" w:hAnsi="Times New Roman"/>
          <w:sz w:val="28"/>
          <w:szCs w:val="28"/>
        </w:rPr>
        <w:t xml:space="preserve">ановлению администрации района </w:t>
      </w:r>
    </w:p>
    <w:p w:rsidR="008A0A7F" w:rsidRPr="001F6F78" w:rsidRDefault="009F3F75" w:rsidP="00935E0E">
      <w:pPr>
        <w:pStyle w:val="afffff8"/>
        <w:ind w:left="10206"/>
        <w:rPr>
          <w:rFonts w:ascii="Times New Roman" w:hAnsi="Times New Roman"/>
          <w:sz w:val="28"/>
          <w:szCs w:val="28"/>
        </w:rPr>
      </w:pPr>
      <w:r>
        <w:rPr>
          <w:rFonts w:ascii="Times New Roman" w:hAnsi="Times New Roman"/>
          <w:sz w:val="28"/>
          <w:szCs w:val="28"/>
        </w:rPr>
        <w:t xml:space="preserve">от </w:t>
      </w:r>
      <w:r w:rsidR="005B1DC9">
        <w:rPr>
          <w:rFonts w:ascii="Times New Roman" w:hAnsi="Times New Roman"/>
          <w:sz w:val="28"/>
          <w:szCs w:val="28"/>
        </w:rPr>
        <w:t>16.03.2017</w:t>
      </w:r>
      <w:r>
        <w:rPr>
          <w:rFonts w:ascii="Times New Roman" w:hAnsi="Times New Roman"/>
          <w:sz w:val="28"/>
          <w:szCs w:val="28"/>
        </w:rPr>
        <w:t xml:space="preserve"> № </w:t>
      </w:r>
      <w:r w:rsidR="005B1DC9">
        <w:rPr>
          <w:rFonts w:ascii="Times New Roman" w:hAnsi="Times New Roman"/>
          <w:sz w:val="28"/>
          <w:szCs w:val="28"/>
        </w:rPr>
        <w:t>510</w:t>
      </w:r>
      <w:bookmarkStart w:id="0" w:name="_GoBack"/>
      <w:bookmarkEnd w:id="0"/>
    </w:p>
    <w:p w:rsidR="000655AB" w:rsidRDefault="000655AB" w:rsidP="000655AB">
      <w:pPr>
        <w:pStyle w:val="afffff8"/>
        <w:ind w:left="10206"/>
        <w:rPr>
          <w:rFonts w:ascii="Times New Roman" w:hAnsi="Times New Roman"/>
          <w:sz w:val="28"/>
          <w:szCs w:val="28"/>
        </w:rPr>
      </w:pPr>
    </w:p>
    <w:p w:rsidR="000655AB" w:rsidRDefault="000655AB" w:rsidP="000655AB">
      <w:pPr>
        <w:pStyle w:val="afffff8"/>
        <w:ind w:left="10206"/>
        <w:rPr>
          <w:rFonts w:ascii="Times New Roman" w:hAnsi="Times New Roman"/>
          <w:sz w:val="28"/>
          <w:szCs w:val="28"/>
        </w:rPr>
      </w:pPr>
      <w:r>
        <w:rPr>
          <w:rFonts w:ascii="Times New Roman" w:hAnsi="Times New Roman"/>
          <w:sz w:val="28"/>
          <w:szCs w:val="28"/>
        </w:rPr>
        <w:t>«</w:t>
      </w:r>
      <w:r w:rsidRPr="001F6F78">
        <w:rPr>
          <w:rFonts w:ascii="Times New Roman" w:hAnsi="Times New Roman"/>
          <w:sz w:val="28"/>
          <w:szCs w:val="28"/>
        </w:rPr>
        <w:t xml:space="preserve">Приложение </w:t>
      </w:r>
      <w:r>
        <w:rPr>
          <w:rFonts w:ascii="Times New Roman" w:hAnsi="Times New Roman"/>
          <w:sz w:val="28"/>
          <w:szCs w:val="28"/>
        </w:rPr>
        <w:t>2</w:t>
      </w:r>
      <w:r w:rsidRPr="001F6F78">
        <w:rPr>
          <w:rFonts w:ascii="Times New Roman" w:hAnsi="Times New Roman"/>
          <w:sz w:val="28"/>
          <w:szCs w:val="28"/>
        </w:rPr>
        <w:t xml:space="preserve"> к </w:t>
      </w:r>
      <w:r>
        <w:rPr>
          <w:rFonts w:ascii="Times New Roman" w:hAnsi="Times New Roman"/>
          <w:sz w:val="28"/>
          <w:szCs w:val="28"/>
        </w:rPr>
        <w:t xml:space="preserve">постановлению администрации района </w:t>
      </w:r>
    </w:p>
    <w:p w:rsidR="000655AB" w:rsidRPr="001F6F78" w:rsidRDefault="000655AB" w:rsidP="000655AB">
      <w:pPr>
        <w:pStyle w:val="afffff8"/>
        <w:ind w:left="10206"/>
        <w:rPr>
          <w:rFonts w:ascii="Times New Roman" w:hAnsi="Times New Roman"/>
          <w:sz w:val="28"/>
          <w:szCs w:val="28"/>
        </w:rPr>
      </w:pPr>
      <w:r>
        <w:rPr>
          <w:rFonts w:ascii="Times New Roman" w:hAnsi="Times New Roman"/>
          <w:sz w:val="28"/>
          <w:szCs w:val="28"/>
        </w:rPr>
        <w:t>от 02.12.2013 № 2552</w:t>
      </w:r>
    </w:p>
    <w:p w:rsidR="00FB64DB" w:rsidRPr="001F6F78" w:rsidRDefault="00FB64DB" w:rsidP="00591BD9">
      <w:pPr>
        <w:pStyle w:val="afffff8"/>
        <w:ind w:left="10206"/>
        <w:jc w:val="center"/>
        <w:rPr>
          <w:rFonts w:ascii="Times New Roman" w:hAnsi="Times New Roman"/>
          <w:b/>
          <w:sz w:val="28"/>
          <w:szCs w:val="28"/>
        </w:rPr>
      </w:pPr>
    </w:p>
    <w:p w:rsidR="00723F7F" w:rsidRPr="001F6F78" w:rsidRDefault="00935E0E" w:rsidP="0014278C">
      <w:pPr>
        <w:pStyle w:val="afffff8"/>
        <w:jc w:val="center"/>
        <w:rPr>
          <w:rFonts w:ascii="Times New Roman" w:hAnsi="Times New Roman"/>
          <w:b/>
          <w:bCs/>
          <w:sz w:val="28"/>
          <w:szCs w:val="28"/>
        </w:rPr>
      </w:pPr>
      <w:r>
        <w:rPr>
          <w:rFonts w:ascii="Times New Roman" w:hAnsi="Times New Roman"/>
          <w:b/>
          <w:sz w:val="28"/>
          <w:szCs w:val="28"/>
        </w:rPr>
        <w:t>Целевые показатели муниципальной программы</w:t>
      </w:r>
    </w:p>
    <w:p w:rsidR="00723F7F" w:rsidRPr="001F6F78" w:rsidRDefault="00723F7F" w:rsidP="0014278C">
      <w:pPr>
        <w:pStyle w:val="afffff8"/>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w:t>
      </w:r>
      <w:r w:rsidR="00935E0E">
        <w:rPr>
          <w:rFonts w:ascii="Times New Roman" w:hAnsi="Times New Roman"/>
          <w:b/>
          <w:sz w:val="28"/>
          <w:szCs w:val="28"/>
        </w:rPr>
        <w:t>товского района в 2014–2020 годах</w:t>
      </w:r>
      <w:r w:rsidRPr="001F6F78">
        <w:rPr>
          <w:rFonts w:ascii="Times New Roman" w:hAnsi="Times New Roman"/>
          <w:b/>
          <w:sz w:val="28"/>
          <w:szCs w:val="28"/>
        </w:rPr>
        <w:t>»</w:t>
      </w:r>
    </w:p>
    <w:p w:rsidR="008A0A7F" w:rsidRPr="009F3F75" w:rsidRDefault="008A0A7F" w:rsidP="00723F7F">
      <w:pPr>
        <w:pStyle w:val="afffff8"/>
        <w:rPr>
          <w:rFonts w:ascii="Times New Roman" w:hAnsi="Times New Roman"/>
          <w:sz w:val="28"/>
          <w:szCs w:val="28"/>
        </w:rPr>
      </w:pP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4804"/>
        <w:gridCol w:w="1275"/>
        <w:gridCol w:w="1095"/>
        <w:gridCol w:w="992"/>
        <w:gridCol w:w="1134"/>
        <w:gridCol w:w="993"/>
        <w:gridCol w:w="992"/>
        <w:gridCol w:w="992"/>
        <w:gridCol w:w="764"/>
        <w:gridCol w:w="851"/>
      </w:tblGrid>
      <w:tr w:rsidR="00E86CDE" w:rsidRPr="00935E0E" w:rsidTr="00935E0E">
        <w:trPr>
          <w:trHeight w:val="1506"/>
          <w:jc w:val="center"/>
        </w:trPr>
        <w:tc>
          <w:tcPr>
            <w:tcW w:w="816" w:type="dxa"/>
            <w:vMerge w:val="restart"/>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 п/п</w:t>
            </w:r>
          </w:p>
        </w:tc>
        <w:tc>
          <w:tcPr>
            <w:tcW w:w="4804" w:type="dxa"/>
            <w:vMerge w:val="restart"/>
            <w:tcBorders>
              <w:top w:val="single" w:sz="4" w:space="0" w:color="auto"/>
              <w:left w:val="single" w:sz="4" w:space="0" w:color="auto"/>
              <w:bottom w:val="single" w:sz="4" w:space="0" w:color="auto"/>
              <w:right w:val="single" w:sz="4" w:space="0" w:color="auto"/>
            </w:tcBorders>
            <w:hideMark/>
          </w:tcPr>
          <w:p w:rsidR="0014278C" w:rsidRDefault="00E86CDE" w:rsidP="00F928A2">
            <w:pPr>
              <w:jc w:val="center"/>
              <w:rPr>
                <w:b/>
                <w:sz w:val="24"/>
              </w:rPr>
            </w:pPr>
            <w:r w:rsidRPr="00935E0E">
              <w:rPr>
                <w:b/>
                <w:sz w:val="24"/>
              </w:rPr>
              <w:t xml:space="preserve">Наименование </w:t>
            </w:r>
          </w:p>
          <w:p w:rsidR="00E86CDE" w:rsidRPr="00935E0E" w:rsidRDefault="00E86CDE" w:rsidP="00F928A2">
            <w:pPr>
              <w:jc w:val="center"/>
              <w:rPr>
                <w:b/>
                <w:sz w:val="24"/>
              </w:rPr>
            </w:pPr>
            <w:r w:rsidRPr="00935E0E">
              <w:rPr>
                <w:b/>
                <w:sz w:val="24"/>
              </w:rPr>
              <w:t>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Базовый показатель на начало реализации</w:t>
            </w:r>
            <w:r w:rsidR="00774AB1" w:rsidRPr="00935E0E">
              <w:rPr>
                <w:b/>
                <w:sz w:val="24"/>
              </w:rPr>
              <w:t>муниципальной</w:t>
            </w:r>
            <w:r w:rsidRPr="00935E0E">
              <w:rPr>
                <w:b/>
                <w:sz w:val="24"/>
              </w:rPr>
              <w:t xml:space="preserve"> программы</w:t>
            </w:r>
          </w:p>
        </w:tc>
        <w:tc>
          <w:tcPr>
            <w:tcW w:w="6962" w:type="dxa"/>
            <w:gridSpan w:val="7"/>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Значения показателя по годам</w:t>
            </w:r>
          </w:p>
        </w:tc>
        <w:tc>
          <w:tcPr>
            <w:tcW w:w="851" w:type="dxa"/>
            <w:vMerge w:val="restart"/>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Целевое значение показателя на момент окончания действия программы</w:t>
            </w:r>
          </w:p>
        </w:tc>
      </w:tr>
      <w:tr w:rsidR="00E86CDE" w:rsidRPr="00935E0E" w:rsidTr="00935E0E">
        <w:trPr>
          <w:trHeight w:val="375"/>
          <w:jc w:val="center"/>
        </w:trPr>
        <w:tc>
          <w:tcPr>
            <w:tcW w:w="816" w:type="dxa"/>
            <w:vMerge/>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p>
        </w:tc>
        <w:tc>
          <w:tcPr>
            <w:tcW w:w="4804" w:type="dxa"/>
            <w:vMerge/>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p>
        </w:tc>
        <w:tc>
          <w:tcPr>
            <w:tcW w:w="127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p>
        </w:tc>
        <w:tc>
          <w:tcPr>
            <w:tcW w:w="109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2014</w:t>
            </w:r>
          </w:p>
          <w:p w:rsidR="00E86CDE" w:rsidRPr="00935E0E" w:rsidRDefault="00E86CDE" w:rsidP="00F928A2">
            <w:pPr>
              <w:jc w:val="center"/>
              <w:rPr>
                <w:b/>
                <w:sz w:val="24"/>
              </w:rPr>
            </w:pPr>
            <w:r w:rsidRPr="00935E0E">
              <w:rPr>
                <w:b/>
                <w:sz w:val="24"/>
              </w:rPr>
              <w:t>год</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2015</w:t>
            </w:r>
          </w:p>
          <w:p w:rsidR="00E86CDE" w:rsidRPr="00935E0E" w:rsidRDefault="00E86CDE" w:rsidP="00F928A2">
            <w:pPr>
              <w:jc w:val="center"/>
              <w:rPr>
                <w:b/>
                <w:sz w:val="24"/>
              </w:rPr>
            </w:pPr>
            <w:r w:rsidRPr="00935E0E">
              <w:rPr>
                <w:b/>
                <w:sz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2016</w:t>
            </w:r>
          </w:p>
          <w:p w:rsidR="00E86CDE" w:rsidRPr="00935E0E" w:rsidRDefault="00E86CDE" w:rsidP="00F928A2">
            <w:pPr>
              <w:jc w:val="center"/>
              <w:rPr>
                <w:b/>
                <w:sz w:val="24"/>
              </w:rPr>
            </w:pPr>
            <w:r w:rsidRPr="00935E0E">
              <w:rPr>
                <w:b/>
                <w:sz w:val="24"/>
              </w:rPr>
              <w:t>год</w:t>
            </w:r>
          </w:p>
        </w:tc>
        <w:tc>
          <w:tcPr>
            <w:tcW w:w="993"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2017</w:t>
            </w:r>
          </w:p>
          <w:p w:rsidR="00E86CDE" w:rsidRPr="00935E0E" w:rsidRDefault="00E86CDE" w:rsidP="00F928A2">
            <w:pPr>
              <w:jc w:val="center"/>
              <w:rPr>
                <w:b/>
                <w:sz w:val="24"/>
              </w:rPr>
            </w:pPr>
            <w:r w:rsidRPr="00935E0E">
              <w:rPr>
                <w:b/>
                <w:sz w:val="24"/>
              </w:rPr>
              <w:t>год</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2018</w:t>
            </w:r>
          </w:p>
          <w:p w:rsidR="00E86CDE" w:rsidRPr="00935E0E" w:rsidRDefault="00E86CDE" w:rsidP="00F928A2">
            <w:pPr>
              <w:jc w:val="center"/>
              <w:rPr>
                <w:b/>
                <w:sz w:val="24"/>
              </w:rPr>
            </w:pPr>
            <w:r w:rsidRPr="00935E0E">
              <w:rPr>
                <w:b/>
                <w:sz w:val="24"/>
              </w:rPr>
              <w:t>год</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2019</w:t>
            </w:r>
          </w:p>
          <w:p w:rsidR="00E86CDE" w:rsidRPr="00935E0E" w:rsidRDefault="00E86CDE" w:rsidP="00F928A2">
            <w:pPr>
              <w:jc w:val="center"/>
              <w:rPr>
                <w:b/>
                <w:sz w:val="24"/>
              </w:rPr>
            </w:pPr>
            <w:r w:rsidRPr="00935E0E">
              <w:rPr>
                <w:b/>
                <w:sz w:val="24"/>
              </w:rPr>
              <w:t>год</w:t>
            </w:r>
          </w:p>
        </w:tc>
        <w:tc>
          <w:tcPr>
            <w:tcW w:w="76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2020</w:t>
            </w:r>
          </w:p>
          <w:p w:rsidR="00E86CDE" w:rsidRPr="00935E0E" w:rsidRDefault="00E86CDE" w:rsidP="00F928A2">
            <w:pPr>
              <w:jc w:val="center"/>
              <w:rPr>
                <w:b/>
                <w:sz w:val="24"/>
              </w:rPr>
            </w:pPr>
            <w:r w:rsidRPr="00935E0E">
              <w:rPr>
                <w:b/>
                <w:sz w:val="24"/>
              </w:rPr>
              <w:t>год</w:t>
            </w:r>
          </w:p>
        </w:tc>
        <w:tc>
          <w:tcPr>
            <w:tcW w:w="851" w:type="dxa"/>
            <w:vMerge/>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p>
        </w:tc>
      </w:tr>
      <w:tr w:rsidR="00E86CDE" w:rsidRPr="00935E0E" w:rsidTr="00935E0E">
        <w:trPr>
          <w:trHeight w:val="37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1</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2</w:t>
            </w:r>
          </w:p>
        </w:tc>
        <w:tc>
          <w:tcPr>
            <w:tcW w:w="127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3</w:t>
            </w:r>
          </w:p>
        </w:tc>
        <w:tc>
          <w:tcPr>
            <w:tcW w:w="109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4</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5</w:t>
            </w:r>
          </w:p>
        </w:tc>
        <w:tc>
          <w:tcPr>
            <w:tcW w:w="113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6</w:t>
            </w:r>
          </w:p>
        </w:tc>
        <w:tc>
          <w:tcPr>
            <w:tcW w:w="993"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7</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8</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9</w:t>
            </w:r>
          </w:p>
        </w:tc>
        <w:tc>
          <w:tcPr>
            <w:tcW w:w="76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10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11</w:t>
            </w:r>
          </w:p>
        </w:tc>
      </w:tr>
      <w:tr w:rsidR="00E86CDE" w:rsidRPr="00935E0E" w:rsidTr="00935E0E">
        <w:trPr>
          <w:trHeight w:val="375"/>
          <w:jc w:val="center"/>
        </w:trPr>
        <w:tc>
          <w:tcPr>
            <w:tcW w:w="14708" w:type="dxa"/>
            <w:gridSpan w:val="11"/>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b/>
                <w:sz w:val="24"/>
              </w:rPr>
            </w:pPr>
            <w:r w:rsidRPr="00935E0E">
              <w:rPr>
                <w:b/>
                <w:sz w:val="24"/>
              </w:rPr>
              <w:t>Показатели непосредственных результатов</w:t>
            </w:r>
          </w:p>
        </w:tc>
      </w:tr>
      <w:tr w:rsidR="00E86CDE" w:rsidRPr="00935E0E" w:rsidTr="00935E0E">
        <w:trPr>
          <w:trHeight w:val="37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23 100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24 833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12 222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4717ED">
            <w:pPr>
              <w:jc w:val="center"/>
              <w:rPr>
                <w:sz w:val="24"/>
              </w:rPr>
            </w:pPr>
            <w:r w:rsidRPr="00935E0E">
              <w:rPr>
                <w:sz w:val="24"/>
              </w:rPr>
              <w:t>12</w:t>
            </w:r>
            <w:r w:rsidR="004717ED" w:rsidRPr="00935E0E">
              <w:rPr>
                <w:sz w:val="24"/>
              </w:rPr>
              <w:t> 184,6</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774AB1" w:rsidP="00774AB1">
            <w:pPr>
              <w:jc w:val="center"/>
              <w:rPr>
                <w:sz w:val="24"/>
              </w:rPr>
            </w:pPr>
            <w:r w:rsidRPr="00935E0E">
              <w:rPr>
                <w:sz w:val="24"/>
              </w:rPr>
              <w:t>6 100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12 000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12 000</w:t>
            </w:r>
          </w:p>
        </w:tc>
        <w:tc>
          <w:tcPr>
            <w:tcW w:w="764"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12 000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774AB1" w:rsidP="004717ED">
            <w:pPr>
              <w:jc w:val="center"/>
              <w:rPr>
                <w:sz w:val="24"/>
              </w:rPr>
            </w:pPr>
            <w:r w:rsidRPr="00935E0E">
              <w:rPr>
                <w:sz w:val="24"/>
              </w:rPr>
              <w:t>91 </w:t>
            </w:r>
            <w:r w:rsidR="004717ED" w:rsidRPr="00935E0E">
              <w:rPr>
                <w:sz w:val="24"/>
              </w:rPr>
              <w:t>339,6</w:t>
            </w:r>
          </w:p>
        </w:tc>
      </w:tr>
      <w:tr w:rsidR="00E86CDE" w:rsidRPr="00935E0E" w:rsidTr="00935E0E">
        <w:trPr>
          <w:trHeight w:val="489"/>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2.</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 xml:space="preserve">Доля жилья, соответствующего стандартам </w:t>
            </w:r>
            <w:r w:rsidRPr="00935E0E">
              <w:rPr>
                <w:sz w:val="24"/>
              </w:rPr>
              <w:lastRenderedPageBreak/>
              <w:t>экономкласса, в общем объеме введенного жилья,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lastRenderedPageBreak/>
              <w:t>90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92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93</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E86CDE" w:rsidRPr="00935E0E" w:rsidRDefault="009F17E1" w:rsidP="00F928A2">
            <w:pPr>
              <w:jc w:val="center"/>
              <w:rPr>
                <w:sz w:val="24"/>
              </w:rPr>
            </w:pPr>
            <w:r w:rsidRPr="00935E0E">
              <w:rPr>
                <w:sz w:val="24"/>
              </w:rPr>
              <w:t>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E86CDE" w:rsidRPr="00935E0E" w:rsidRDefault="009F17E1" w:rsidP="00F928A2">
            <w:pPr>
              <w:jc w:val="center"/>
              <w:rPr>
                <w:sz w:val="24"/>
              </w:rPr>
            </w:pPr>
            <w:r w:rsidRPr="00935E0E">
              <w:rPr>
                <w:sz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86CDE" w:rsidRPr="00935E0E" w:rsidRDefault="009F17E1" w:rsidP="00F928A2">
            <w:pPr>
              <w:jc w:val="center"/>
              <w:rPr>
                <w:sz w:val="24"/>
              </w:rPr>
            </w:pPr>
            <w:r w:rsidRPr="00935E0E">
              <w:rPr>
                <w:sz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86CDE" w:rsidRPr="00935E0E" w:rsidRDefault="009F17E1" w:rsidP="00F928A2">
            <w:pPr>
              <w:jc w:val="center"/>
              <w:rPr>
                <w:sz w:val="24"/>
              </w:rPr>
            </w:pPr>
            <w:r w:rsidRPr="00935E0E">
              <w:rPr>
                <w:sz w:val="24"/>
              </w:rPr>
              <w:t>94</w:t>
            </w:r>
          </w:p>
        </w:tc>
        <w:tc>
          <w:tcPr>
            <w:tcW w:w="764" w:type="dxa"/>
            <w:tcBorders>
              <w:top w:val="single" w:sz="4" w:space="0" w:color="auto"/>
              <w:left w:val="single" w:sz="4" w:space="0" w:color="auto"/>
              <w:bottom w:val="single" w:sz="4" w:space="0" w:color="auto"/>
              <w:right w:val="single" w:sz="4" w:space="0" w:color="auto"/>
            </w:tcBorders>
            <w:tcMar>
              <w:left w:w="0" w:type="dxa"/>
              <w:right w:w="0" w:type="dxa"/>
            </w:tcMar>
          </w:tcPr>
          <w:p w:rsidR="00E86CDE" w:rsidRPr="00935E0E" w:rsidRDefault="009F17E1" w:rsidP="00F928A2">
            <w:pPr>
              <w:jc w:val="center"/>
              <w:rPr>
                <w:sz w:val="24"/>
              </w:rPr>
            </w:pPr>
            <w:r w:rsidRPr="00935E0E">
              <w:rPr>
                <w:sz w:val="24"/>
              </w:rPr>
              <w:t>95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86CDE" w:rsidRPr="00935E0E" w:rsidRDefault="009F17E1" w:rsidP="00F928A2">
            <w:pPr>
              <w:jc w:val="center"/>
              <w:rPr>
                <w:sz w:val="24"/>
              </w:rPr>
            </w:pPr>
            <w:r w:rsidRPr="00935E0E">
              <w:rPr>
                <w:sz w:val="24"/>
              </w:rPr>
              <w:t>95</w:t>
            </w:r>
          </w:p>
        </w:tc>
      </w:tr>
      <w:tr w:rsidR="00E86CDE" w:rsidRPr="00935E0E" w:rsidTr="00935E0E">
        <w:trPr>
          <w:trHeight w:val="37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lastRenderedPageBreak/>
              <w:t>3.</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Коэффициент доступности жилья</w:t>
            </w:r>
          </w:p>
        </w:tc>
        <w:tc>
          <w:tcPr>
            <w:tcW w:w="127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2,2</w:t>
            </w:r>
          </w:p>
        </w:tc>
        <w:tc>
          <w:tcPr>
            <w:tcW w:w="109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2,2</w:t>
            </w:r>
          </w:p>
        </w:tc>
        <w:tc>
          <w:tcPr>
            <w:tcW w:w="1134"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2,2</w:t>
            </w:r>
          </w:p>
        </w:tc>
        <w:tc>
          <w:tcPr>
            <w:tcW w:w="993"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2,1</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2,1</w:t>
            </w:r>
          </w:p>
        </w:tc>
        <w:tc>
          <w:tcPr>
            <w:tcW w:w="764"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E86CDE" w:rsidRPr="00935E0E" w:rsidRDefault="00E86CDE" w:rsidP="00F928A2">
            <w:pPr>
              <w:jc w:val="center"/>
              <w:rPr>
                <w:sz w:val="24"/>
              </w:rPr>
            </w:pPr>
            <w:r w:rsidRPr="00935E0E">
              <w:rPr>
                <w:sz w:val="24"/>
              </w:rPr>
              <w:t>1,8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hideMark/>
          </w:tcPr>
          <w:p w:rsidR="00E86CDE" w:rsidRPr="00935E0E" w:rsidRDefault="00E86CDE" w:rsidP="00F928A2">
            <w:pPr>
              <w:jc w:val="center"/>
              <w:rPr>
                <w:sz w:val="24"/>
              </w:rPr>
            </w:pPr>
            <w:r w:rsidRPr="00935E0E">
              <w:rPr>
                <w:sz w:val="24"/>
              </w:rPr>
              <w:t>1,8</w:t>
            </w:r>
          </w:p>
        </w:tc>
      </w:tr>
      <w:tr w:rsidR="00E86CDE" w:rsidRPr="00935E0E" w:rsidTr="00935E0E">
        <w:trPr>
          <w:trHeight w:val="1704"/>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D12BF6">
            <w:pPr>
              <w:jc w:val="both"/>
              <w:rPr>
                <w:sz w:val="24"/>
              </w:rPr>
            </w:pPr>
            <w:r w:rsidRPr="00935E0E">
              <w:rPr>
                <w:sz w:val="24"/>
              </w:rPr>
              <w:t xml:space="preserve">Доля молодых семей, улучшивших жилищные условия в соответствии с муниципальной программой, </w:t>
            </w:r>
            <w:r w:rsidR="002D2331" w:rsidRPr="00935E0E">
              <w:rPr>
                <w:sz w:val="24"/>
              </w:rPr>
              <w:t>в общем числе молодых семей, поставленных на учет в качестве нуждающихся в улучшении жилищных условий</w:t>
            </w:r>
            <w:r w:rsidR="00B060BE" w:rsidRPr="00935E0E">
              <w:rPr>
                <w:sz w:val="24"/>
              </w:rPr>
              <w:t xml:space="preserve">, %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9,6</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9</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8,9</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4717ED" w:rsidP="00F928A2">
            <w:pPr>
              <w:jc w:val="center"/>
              <w:rPr>
                <w:sz w:val="24"/>
              </w:rPr>
            </w:pPr>
            <w:r w:rsidRPr="00935E0E">
              <w:rPr>
                <w:sz w:val="24"/>
              </w:rPr>
              <w:t>12,5</w:t>
            </w:r>
          </w:p>
          <w:p w:rsidR="00E86CDE" w:rsidRPr="00935E0E" w:rsidRDefault="00E86CDE" w:rsidP="00F928A2">
            <w:pPr>
              <w:jc w:val="center"/>
              <w:rPr>
                <w:sz w:val="24"/>
              </w:rPr>
            </w:pP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774AB1">
            <w:pPr>
              <w:jc w:val="center"/>
              <w:rPr>
                <w:sz w:val="24"/>
              </w:rPr>
            </w:pPr>
            <w:r w:rsidRPr="00935E0E">
              <w:rPr>
                <w:sz w:val="24"/>
              </w:rPr>
              <w:t>12,5</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rPr>
                <w:sz w:val="24"/>
              </w:rPr>
            </w:pPr>
            <w:r w:rsidRPr="00935E0E">
              <w:rPr>
                <w:sz w:val="24"/>
              </w:rPr>
              <w:t>12,5</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rPr>
                <w:sz w:val="24"/>
              </w:rPr>
            </w:pPr>
            <w:r w:rsidRPr="00935E0E">
              <w:rPr>
                <w:sz w:val="24"/>
              </w:rPr>
              <w:t>12,5</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rPr>
                <w:sz w:val="24"/>
              </w:rPr>
            </w:pPr>
            <w:r w:rsidRPr="00935E0E">
              <w:rPr>
                <w:sz w:val="24"/>
              </w:rPr>
              <w:t>12,5</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B4182E" w:rsidP="00F928A2">
            <w:pPr>
              <w:jc w:val="center"/>
              <w:rPr>
                <w:sz w:val="24"/>
              </w:rPr>
            </w:pPr>
            <w:r w:rsidRPr="00935E0E">
              <w:rPr>
                <w:sz w:val="24"/>
              </w:rPr>
              <w:t>12,5</w:t>
            </w:r>
          </w:p>
          <w:p w:rsidR="00623DD6" w:rsidRPr="00935E0E" w:rsidRDefault="00623DD6" w:rsidP="00F928A2">
            <w:pPr>
              <w:jc w:val="center"/>
              <w:rPr>
                <w:sz w:val="24"/>
              </w:rPr>
            </w:pPr>
          </w:p>
        </w:tc>
      </w:tr>
      <w:tr w:rsidR="00E86CDE" w:rsidRPr="00935E0E" w:rsidTr="00935E0E">
        <w:trPr>
          <w:trHeight w:val="41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292DAC" w:rsidP="00F928A2">
            <w:pPr>
              <w:jc w:val="center"/>
              <w:rPr>
                <w:sz w:val="24"/>
              </w:rPr>
            </w:pPr>
            <w:r w:rsidRPr="00935E0E">
              <w:rPr>
                <w:sz w:val="24"/>
              </w:rPr>
              <w:t>5</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шт.</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18</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16</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15</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4717ED" w:rsidP="00F928A2">
            <w:pPr>
              <w:jc w:val="center"/>
              <w:rPr>
                <w:sz w:val="24"/>
              </w:rPr>
            </w:pPr>
            <w:r w:rsidRPr="00935E0E">
              <w:rPr>
                <w:sz w:val="24"/>
              </w:rPr>
              <w:t>5</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5</w:t>
            </w:r>
          </w:p>
        </w:tc>
      </w:tr>
      <w:tr w:rsidR="00E86CDE" w:rsidRPr="00935E0E" w:rsidTr="00935E0E">
        <w:trPr>
          <w:trHeight w:val="991"/>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292DAC" w:rsidP="00F928A2">
            <w:pPr>
              <w:jc w:val="center"/>
              <w:rPr>
                <w:sz w:val="24"/>
              </w:rPr>
            </w:pPr>
            <w:r w:rsidRPr="00935E0E">
              <w:rPr>
                <w:sz w:val="24"/>
              </w:rPr>
              <w:t>6</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175</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150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130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4717ED" w:rsidP="00B060BE">
            <w:pPr>
              <w:jc w:val="center"/>
              <w:rPr>
                <w:sz w:val="24"/>
              </w:rPr>
            </w:pPr>
            <w:r w:rsidRPr="00935E0E">
              <w:rPr>
                <w:sz w:val="24"/>
              </w:rPr>
              <w:t>77</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77</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77</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77</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77</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77</w:t>
            </w:r>
          </w:p>
        </w:tc>
      </w:tr>
      <w:tr w:rsidR="00E86CDE" w:rsidRPr="00935E0E" w:rsidTr="00935E0E">
        <w:trPr>
          <w:trHeight w:val="65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292DAC" w:rsidP="00F928A2">
            <w:pPr>
              <w:jc w:val="center"/>
              <w:rPr>
                <w:sz w:val="24"/>
              </w:rPr>
            </w:pPr>
            <w:r w:rsidRPr="00935E0E">
              <w:rPr>
                <w:sz w:val="24"/>
              </w:rPr>
              <w:t>7</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57</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31</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4717ED" w:rsidP="00F928A2">
            <w:pPr>
              <w:jc w:val="center"/>
              <w:rPr>
                <w:sz w:val="24"/>
              </w:rPr>
            </w:pPr>
            <w:r w:rsidRPr="00935E0E">
              <w:rPr>
                <w:sz w:val="24"/>
              </w:rPr>
              <w:t>15</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9</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2</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2</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4717ED" w:rsidP="00F928A2">
            <w:pPr>
              <w:jc w:val="center"/>
              <w:rPr>
                <w:sz w:val="24"/>
              </w:rPr>
            </w:pPr>
            <w:r w:rsidRPr="00935E0E">
              <w:rPr>
                <w:sz w:val="24"/>
              </w:rPr>
              <w:t>62</w:t>
            </w:r>
          </w:p>
        </w:tc>
      </w:tr>
      <w:tr w:rsidR="00E86CDE" w:rsidRPr="00935E0E" w:rsidTr="00935E0E">
        <w:trPr>
          <w:trHeight w:val="2730"/>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292DAC" w:rsidP="00F928A2">
            <w:pPr>
              <w:jc w:val="center"/>
              <w:rPr>
                <w:sz w:val="24"/>
              </w:rPr>
            </w:pPr>
            <w:r w:rsidRPr="00935E0E">
              <w:rPr>
                <w:sz w:val="24"/>
              </w:rPr>
              <w:t>8</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935E0E">
            <w:pPr>
              <w:jc w:val="both"/>
              <w:rPr>
                <w:sz w:val="24"/>
              </w:rPr>
            </w:pPr>
            <w:r w:rsidRPr="00935E0E">
              <w:rPr>
                <w:sz w:val="24"/>
              </w:rPr>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w:t>
            </w:r>
            <w:r w:rsidRPr="00935E0E">
              <w:rPr>
                <w:sz w:val="24"/>
              </w:rPr>
              <w:lastRenderedPageBreak/>
              <w:t>Мансийском автономном округе – Югре», участков</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lastRenderedPageBreak/>
              <w:t>13</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32</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4717ED">
            <w:pPr>
              <w:jc w:val="center"/>
              <w:rPr>
                <w:sz w:val="24"/>
              </w:rPr>
            </w:pPr>
            <w:r w:rsidRPr="00935E0E">
              <w:rPr>
                <w:sz w:val="24"/>
              </w:rPr>
              <w:t>2</w:t>
            </w:r>
            <w:r w:rsidR="004717ED" w:rsidRPr="00935E0E">
              <w:rPr>
                <w:sz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25</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4717ED">
            <w:pPr>
              <w:jc w:val="center"/>
              <w:rPr>
                <w:sz w:val="24"/>
              </w:rPr>
            </w:pPr>
            <w:r w:rsidRPr="00935E0E">
              <w:rPr>
                <w:sz w:val="24"/>
              </w:rPr>
              <w:t>1</w:t>
            </w:r>
            <w:r w:rsidR="004717ED" w:rsidRPr="00935E0E">
              <w:rPr>
                <w:sz w:val="24"/>
              </w:rPr>
              <w:t>09</w:t>
            </w:r>
          </w:p>
        </w:tc>
      </w:tr>
      <w:tr w:rsidR="00E86CDE" w:rsidRPr="00935E0E" w:rsidTr="00935E0E">
        <w:trPr>
          <w:trHeight w:val="82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292DAC" w:rsidP="00F928A2">
            <w:pPr>
              <w:jc w:val="center"/>
              <w:rPr>
                <w:sz w:val="24"/>
              </w:rPr>
            </w:pPr>
            <w:r w:rsidRPr="00935E0E">
              <w:rPr>
                <w:sz w:val="24"/>
              </w:rPr>
              <w:lastRenderedPageBreak/>
              <w:t>9</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C30FF1" w:rsidP="00935E0E">
            <w:pPr>
              <w:jc w:val="both"/>
              <w:rPr>
                <w:sz w:val="24"/>
              </w:rPr>
            </w:pPr>
            <w:r w:rsidRPr="00935E0E">
              <w:rPr>
                <w:sz w:val="24"/>
              </w:rPr>
              <w:t>Доля</w:t>
            </w:r>
            <w:r w:rsidR="00E86CDE" w:rsidRPr="00935E0E">
              <w:rPr>
                <w:sz w:val="24"/>
              </w:rPr>
              <w:t xml:space="preserve"> гражд</w:t>
            </w:r>
            <w:r w:rsidR="00840D3E" w:rsidRPr="00935E0E">
              <w:rPr>
                <w:sz w:val="24"/>
              </w:rPr>
              <w:t xml:space="preserve">ан, улучшивших жилищные условияв течение года, </w:t>
            </w:r>
            <w:r w:rsidR="00E86CDE" w:rsidRPr="00935E0E">
              <w:rPr>
                <w:sz w:val="24"/>
              </w:rPr>
              <w:t xml:space="preserve">из числа граждан, </w:t>
            </w:r>
            <w:r w:rsidRPr="00935E0E">
              <w:rPr>
                <w:sz w:val="24"/>
              </w:rPr>
              <w:t>установленных</w:t>
            </w:r>
            <w:r w:rsidR="00E86CDE" w:rsidRPr="00935E0E">
              <w:rPr>
                <w:sz w:val="24"/>
              </w:rPr>
              <w:t xml:space="preserve"> ст</w:t>
            </w:r>
            <w:r w:rsidR="00840D3E" w:rsidRPr="00935E0E">
              <w:rPr>
                <w:sz w:val="24"/>
              </w:rPr>
              <w:t>атьями</w:t>
            </w:r>
            <w:r w:rsidR="00E86CDE" w:rsidRPr="00935E0E">
              <w:rPr>
                <w:sz w:val="24"/>
              </w:rPr>
              <w:t xml:space="preserve"> 14,16,21 Ф</w:t>
            </w:r>
            <w:r w:rsidR="00935E0E">
              <w:rPr>
                <w:sz w:val="24"/>
              </w:rPr>
              <w:t>едерального закона</w:t>
            </w:r>
            <w:r w:rsidR="00E86CDE" w:rsidRPr="00935E0E">
              <w:rPr>
                <w:sz w:val="24"/>
              </w:rPr>
              <w:t xml:space="preserve"> «О ветеранах», ст</w:t>
            </w:r>
            <w:r w:rsidR="00840D3E" w:rsidRPr="00935E0E">
              <w:rPr>
                <w:sz w:val="24"/>
              </w:rPr>
              <w:t>атьей</w:t>
            </w:r>
            <w:r w:rsidR="00E86CDE" w:rsidRPr="00935E0E">
              <w:rPr>
                <w:sz w:val="24"/>
              </w:rPr>
              <w:t xml:space="preserve"> 17 </w:t>
            </w:r>
            <w:r w:rsidR="00935E0E" w:rsidRPr="00935E0E">
              <w:rPr>
                <w:sz w:val="24"/>
              </w:rPr>
              <w:t>Ф</w:t>
            </w:r>
            <w:r w:rsidR="00935E0E">
              <w:rPr>
                <w:sz w:val="24"/>
              </w:rPr>
              <w:t>едерального закона</w:t>
            </w:r>
            <w:r w:rsidR="00E86CDE" w:rsidRPr="00935E0E">
              <w:rPr>
                <w:sz w:val="24"/>
              </w:rPr>
              <w:t xml:space="preserve"> «О социальной защите инвалидов в Р</w:t>
            </w:r>
            <w:r w:rsidR="00935E0E">
              <w:rPr>
                <w:sz w:val="24"/>
              </w:rPr>
              <w:t xml:space="preserve">оссийской </w:t>
            </w:r>
            <w:r w:rsidR="00E86CDE" w:rsidRPr="00935E0E">
              <w:rPr>
                <w:sz w:val="24"/>
              </w:rPr>
              <w:t>Ф</w:t>
            </w:r>
            <w:r w:rsidR="00935E0E">
              <w:rPr>
                <w:sz w:val="24"/>
              </w:rPr>
              <w:t>едерации</w:t>
            </w:r>
            <w:r w:rsidR="00E86CDE" w:rsidRPr="00935E0E">
              <w:rPr>
                <w:sz w:val="24"/>
              </w:rPr>
              <w:t>»,</w:t>
            </w:r>
            <w:r w:rsidR="009F17E1" w:rsidRPr="00935E0E">
              <w:rPr>
                <w:sz w:val="24"/>
              </w:rPr>
              <w:t xml:space="preserve"> %</w:t>
            </w:r>
          </w:p>
        </w:tc>
        <w:tc>
          <w:tcPr>
            <w:tcW w:w="1275"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14</w:t>
            </w:r>
          </w:p>
        </w:tc>
        <w:tc>
          <w:tcPr>
            <w:tcW w:w="1095"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17</w:t>
            </w:r>
          </w:p>
        </w:tc>
        <w:tc>
          <w:tcPr>
            <w:tcW w:w="992"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30</w:t>
            </w:r>
          </w:p>
        </w:tc>
        <w:tc>
          <w:tcPr>
            <w:tcW w:w="1134"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20</w:t>
            </w:r>
          </w:p>
        </w:tc>
        <w:tc>
          <w:tcPr>
            <w:tcW w:w="993"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20</w:t>
            </w:r>
          </w:p>
        </w:tc>
        <w:tc>
          <w:tcPr>
            <w:tcW w:w="992"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20</w:t>
            </w:r>
          </w:p>
        </w:tc>
        <w:tc>
          <w:tcPr>
            <w:tcW w:w="992"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20</w:t>
            </w:r>
          </w:p>
        </w:tc>
        <w:tc>
          <w:tcPr>
            <w:tcW w:w="764"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100</w:t>
            </w:r>
          </w:p>
        </w:tc>
        <w:tc>
          <w:tcPr>
            <w:tcW w:w="851" w:type="dxa"/>
            <w:tcBorders>
              <w:top w:val="single" w:sz="4" w:space="0" w:color="auto"/>
              <w:left w:val="single" w:sz="4" w:space="0" w:color="auto"/>
              <w:bottom w:val="single" w:sz="4" w:space="0" w:color="auto"/>
              <w:right w:val="single" w:sz="4" w:space="0" w:color="auto"/>
            </w:tcBorders>
          </w:tcPr>
          <w:p w:rsidR="00E86CDE" w:rsidRPr="00935E0E" w:rsidRDefault="00E86CDE" w:rsidP="00F928A2">
            <w:pPr>
              <w:jc w:val="center"/>
              <w:rPr>
                <w:sz w:val="24"/>
              </w:rPr>
            </w:pPr>
            <w:r w:rsidRPr="00935E0E">
              <w:rPr>
                <w:sz w:val="24"/>
              </w:rPr>
              <w:t>100</w:t>
            </w:r>
          </w:p>
        </w:tc>
      </w:tr>
      <w:tr w:rsidR="00E86CDE" w:rsidRPr="00935E0E" w:rsidTr="00935E0E">
        <w:trPr>
          <w:trHeight w:val="477"/>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840D3E">
            <w:pPr>
              <w:jc w:val="center"/>
              <w:rPr>
                <w:sz w:val="24"/>
              </w:rPr>
            </w:pPr>
            <w:r w:rsidRPr="00935E0E">
              <w:rPr>
                <w:sz w:val="24"/>
              </w:rPr>
              <w:t>1</w:t>
            </w:r>
            <w:r w:rsidR="00292DAC" w:rsidRPr="00935E0E">
              <w:rPr>
                <w:sz w:val="24"/>
              </w:rPr>
              <w:t>0</w:t>
            </w:r>
            <w:r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Количество семей, расселенных из приспособленных для проживания строений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74</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81</w:t>
            </w:r>
          </w:p>
        </w:tc>
      </w:tr>
      <w:tr w:rsidR="00E86CDE" w:rsidRPr="00935E0E" w:rsidTr="00935E0E">
        <w:trPr>
          <w:trHeight w:val="48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840D3E">
            <w:pPr>
              <w:jc w:val="center"/>
              <w:rPr>
                <w:sz w:val="24"/>
              </w:rPr>
            </w:pPr>
            <w:r w:rsidRPr="00935E0E">
              <w:rPr>
                <w:sz w:val="24"/>
              </w:rPr>
              <w:t>1</w:t>
            </w:r>
            <w:r w:rsidR="00292DAC" w:rsidRPr="00935E0E">
              <w:rPr>
                <w:sz w:val="24"/>
              </w:rPr>
              <w:t>1</w:t>
            </w:r>
            <w:r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Количество ликвидированных приспособленных для проживания строений, шт.</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17</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57</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74</w:t>
            </w:r>
          </w:p>
        </w:tc>
      </w:tr>
      <w:tr w:rsidR="00E86CDE" w:rsidRPr="00935E0E" w:rsidTr="00935E0E">
        <w:trPr>
          <w:trHeight w:val="777"/>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840D3E">
            <w:pPr>
              <w:jc w:val="center"/>
              <w:rPr>
                <w:sz w:val="24"/>
              </w:rPr>
            </w:pPr>
            <w:r w:rsidRPr="00935E0E">
              <w:rPr>
                <w:sz w:val="24"/>
              </w:rPr>
              <w:t>1</w:t>
            </w:r>
            <w:r w:rsidR="00292DAC" w:rsidRPr="00935E0E">
              <w:rPr>
                <w:sz w:val="24"/>
              </w:rPr>
              <w:t>2</w:t>
            </w:r>
            <w:r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Количество жилых помещений, предоставленных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6</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6</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4717ED" w:rsidP="00F928A2">
            <w:pPr>
              <w:jc w:val="center"/>
              <w:rPr>
                <w:sz w:val="24"/>
              </w:rPr>
            </w:pPr>
            <w:r w:rsidRPr="00935E0E">
              <w:rPr>
                <w:sz w:val="24"/>
              </w:rPr>
              <w:t>1</w:t>
            </w:r>
            <w:r w:rsidR="00C30FF1" w:rsidRPr="00935E0E">
              <w:rPr>
                <w:sz w:val="24"/>
              </w:rPr>
              <w:t>6</w:t>
            </w:r>
          </w:p>
          <w:p w:rsidR="00E86CDE" w:rsidRPr="00935E0E" w:rsidRDefault="00E86CDE" w:rsidP="00F928A2">
            <w:pPr>
              <w:jc w:val="center"/>
              <w:rPr>
                <w:sz w:val="24"/>
              </w:rPr>
            </w:pP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B4182E" w:rsidP="00F928A2">
            <w:pPr>
              <w:jc w:val="center"/>
              <w:rPr>
                <w:sz w:val="24"/>
              </w:rPr>
            </w:pPr>
            <w:r w:rsidRPr="00935E0E">
              <w:rPr>
                <w:sz w:val="24"/>
              </w:rPr>
              <w:t>9</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4717ED" w:rsidP="00F928A2">
            <w:pPr>
              <w:jc w:val="center"/>
              <w:rPr>
                <w:sz w:val="24"/>
              </w:rPr>
            </w:pPr>
            <w:r w:rsidRPr="00935E0E">
              <w:rPr>
                <w:sz w:val="24"/>
              </w:rPr>
              <w:t>43</w:t>
            </w:r>
          </w:p>
          <w:p w:rsidR="00E86CDE" w:rsidRPr="00935E0E" w:rsidRDefault="00E86CDE" w:rsidP="00F928A2">
            <w:pPr>
              <w:jc w:val="center"/>
              <w:rPr>
                <w:sz w:val="24"/>
              </w:rPr>
            </w:pPr>
          </w:p>
        </w:tc>
      </w:tr>
      <w:tr w:rsidR="00E86CDE" w:rsidRPr="00935E0E" w:rsidTr="00935E0E">
        <w:trPr>
          <w:trHeight w:val="1140"/>
          <w:jc w:val="cent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292DAC" w:rsidP="00F928A2">
            <w:pPr>
              <w:jc w:val="center"/>
              <w:rPr>
                <w:sz w:val="24"/>
              </w:rPr>
            </w:pPr>
            <w:r w:rsidRPr="00935E0E">
              <w:rPr>
                <w:sz w:val="24"/>
              </w:rPr>
              <w:t>13</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both"/>
              <w:rPr>
                <w:sz w:val="24"/>
              </w:rPr>
            </w:pPr>
            <w:r w:rsidRPr="00935E0E">
              <w:rPr>
                <w:sz w:val="24"/>
              </w:rPr>
              <w:t>Количество проведенных ремонтов жилых помещений, принадлежащих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1</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2</w:t>
            </w:r>
          </w:p>
        </w:tc>
      </w:tr>
      <w:tr w:rsidR="00E86CDE" w:rsidRPr="00935E0E" w:rsidTr="00935E0E">
        <w:trPr>
          <w:trHeight w:val="1140"/>
          <w:jc w:val="cent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292DAC" w:rsidP="00F928A2">
            <w:pPr>
              <w:jc w:val="center"/>
              <w:rPr>
                <w:sz w:val="24"/>
              </w:rPr>
            </w:pPr>
            <w:r w:rsidRPr="00935E0E">
              <w:rPr>
                <w:sz w:val="24"/>
              </w:rPr>
              <w:lastRenderedPageBreak/>
              <w:t>14</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both"/>
              <w:rPr>
                <w:sz w:val="24"/>
              </w:rPr>
            </w:pPr>
            <w:r w:rsidRPr="00935E0E">
              <w:rPr>
                <w:sz w:val="24"/>
              </w:rPr>
              <w:t xml:space="preserve">Количество семей (человек), переселенных из населенного пункта (д. Пугъюг) с низкой плотностью населения и труднодоступной местностью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18 (29)</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16 (24)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2 (5)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shd w:val="clear" w:color="auto" w:fill="auto"/>
            <w:noWrap/>
            <w:hideMark/>
          </w:tcPr>
          <w:p w:rsidR="00E86CDE" w:rsidRPr="00935E0E" w:rsidRDefault="00E86CDE" w:rsidP="00F928A2">
            <w:pPr>
              <w:jc w:val="cente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18 (29)</w:t>
            </w:r>
          </w:p>
        </w:tc>
      </w:tr>
      <w:tr w:rsidR="00E86CDE" w:rsidRPr="00935E0E" w:rsidTr="00935E0E">
        <w:trPr>
          <w:trHeight w:val="1140"/>
          <w:jc w:val="center"/>
        </w:trPr>
        <w:tc>
          <w:tcPr>
            <w:tcW w:w="816" w:type="dxa"/>
            <w:tcBorders>
              <w:top w:val="single" w:sz="4" w:space="0" w:color="auto"/>
              <w:left w:val="single" w:sz="4" w:space="0" w:color="auto"/>
              <w:bottom w:val="single" w:sz="4" w:space="0" w:color="auto"/>
              <w:right w:val="single" w:sz="4" w:space="0" w:color="auto"/>
            </w:tcBorders>
            <w:shd w:val="clear" w:color="auto" w:fill="auto"/>
          </w:tcPr>
          <w:p w:rsidR="00E86CDE" w:rsidRPr="00935E0E" w:rsidRDefault="00292DAC" w:rsidP="00F928A2">
            <w:pPr>
              <w:jc w:val="center"/>
              <w:rPr>
                <w:sz w:val="24"/>
              </w:rPr>
            </w:pPr>
            <w:r w:rsidRPr="00935E0E">
              <w:rPr>
                <w:sz w:val="24"/>
              </w:rPr>
              <w:t>15</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shd w:val="clear" w:color="auto" w:fill="auto"/>
          </w:tcPr>
          <w:p w:rsidR="00E86CDE" w:rsidRPr="00935E0E" w:rsidRDefault="00E86CDE" w:rsidP="00F928A2">
            <w:pPr>
              <w:jc w:val="both"/>
              <w:rPr>
                <w:sz w:val="24"/>
              </w:rPr>
            </w:pPr>
            <w:r w:rsidRPr="00935E0E">
              <w:rPr>
                <w:sz w:val="24"/>
              </w:rPr>
              <w:t>Общая площадь жилых помещений, приходящаяся в среднем на одного жителя, в том числе вве</w:t>
            </w:r>
            <w:r w:rsidR="00DD3A09" w:rsidRPr="00935E0E">
              <w:rPr>
                <w:sz w:val="24"/>
              </w:rPr>
              <w:t>денная в действие за один год, кв. м</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w:t>
            </w:r>
          </w:p>
        </w:tc>
        <w:tc>
          <w:tcPr>
            <w:tcW w:w="1095"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DD3A09" w:rsidP="00F928A2">
            <w:pPr>
              <w:jc w:val="center"/>
              <w:rPr>
                <w:sz w:val="24"/>
              </w:rPr>
            </w:pPr>
            <w:r w:rsidRPr="00935E0E">
              <w:rPr>
                <w:sz w:val="24"/>
              </w:rPr>
              <w:t>33,7</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40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40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40</w:t>
            </w:r>
          </w:p>
        </w:tc>
        <w:tc>
          <w:tcPr>
            <w:tcW w:w="764"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6CDE" w:rsidRPr="00935E0E" w:rsidRDefault="00E86CDE" w:rsidP="00F928A2">
            <w:pPr>
              <w:jc w:val="center"/>
              <w:rPr>
                <w:sz w:val="24"/>
              </w:rPr>
            </w:pPr>
            <w:r w:rsidRPr="00935E0E">
              <w:rPr>
                <w:sz w:val="24"/>
              </w:rPr>
              <w:t>40</w:t>
            </w:r>
          </w:p>
        </w:tc>
      </w:tr>
      <w:tr w:rsidR="00E86CDE" w:rsidRPr="00935E0E" w:rsidTr="00935E0E">
        <w:trPr>
          <w:trHeight w:val="1140"/>
          <w:jc w:val="center"/>
        </w:trPr>
        <w:tc>
          <w:tcPr>
            <w:tcW w:w="816" w:type="dxa"/>
            <w:tcBorders>
              <w:top w:val="single" w:sz="4" w:space="0" w:color="auto"/>
              <w:left w:val="single" w:sz="4" w:space="0" w:color="auto"/>
              <w:bottom w:val="single" w:sz="4" w:space="0" w:color="auto"/>
              <w:right w:val="single" w:sz="4" w:space="0" w:color="auto"/>
            </w:tcBorders>
            <w:shd w:val="clear" w:color="auto" w:fill="auto"/>
          </w:tcPr>
          <w:p w:rsidR="00E86CDE" w:rsidRPr="00935E0E" w:rsidRDefault="00292DAC" w:rsidP="00F928A2">
            <w:pPr>
              <w:jc w:val="center"/>
              <w:rPr>
                <w:sz w:val="24"/>
              </w:rPr>
            </w:pPr>
            <w:r w:rsidRPr="00935E0E">
              <w:rPr>
                <w:sz w:val="24"/>
              </w:rPr>
              <w:t>16</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shd w:val="clear" w:color="auto" w:fill="auto"/>
          </w:tcPr>
          <w:p w:rsidR="00E86CDE" w:rsidRPr="00935E0E" w:rsidRDefault="00E86CDE" w:rsidP="00F928A2">
            <w:pPr>
              <w:jc w:val="both"/>
              <w:rPr>
                <w:sz w:val="24"/>
              </w:rPr>
            </w:pPr>
            <w:r w:rsidRPr="00935E0E">
              <w:rPr>
                <w:sz w:val="24"/>
              </w:rPr>
              <w:t xml:space="preserve">Площадь земельных участков, </w:t>
            </w:r>
            <w:r w:rsidR="00080D77" w:rsidRPr="00935E0E">
              <w:rPr>
                <w:sz w:val="24"/>
              </w:rPr>
              <w:t>предоставленных,</w:t>
            </w:r>
            <w:r w:rsidRPr="00935E0E">
              <w:rPr>
                <w:sz w:val="24"/>
              </w:rPr>
              <w:t xml:space="preserve"> для жилищного строительства, индивидуального жилищного строительства в расчете на 10 тыс. чел., га</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w:t>
            </w:r>
          </w:p>
        </w:tc>
        <w:tc>
          <w:tcPr>
            <w:tcW w:w="1095"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3,46</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3,5</w:t>
            </w:r>
          </w:p>
        </w:tc>
        <w:tc>
          <w:tcPr>
            <w:tcW w:w="764" w:type="dxa"/>
            <w:tcBorders>
              <w:top w:val="single" w:sz="4" w:space="0" w:color="auto"/>
              <w:left w:val="single" w:sz="4" w:space="0" w:color="auto"/>
              <w:bottom w:val="single" w:sz="4" w:space="0" w:color="auto"/>
              <w:right w:val="single" w:sz="4" w:space="0" w:color="auto"/>
            </w:tcBorders>
            <w:shd w:val="clear" w:color="auto" w:fill="auto"/>
            <w:noWrap/>
          </w:tcPr>
          <w:p w:rsidR="00E86CDE" w:rsidRPr="00935E0E" w:rsidRDefault="00E86CDE" w:rsidP="00F928A2">
            <w:pPr>
              <w:jc w:val="center"/>
              <w:rPr>
                <w:sz w:val="24"/>
              </w:rPr>
            </w:pPr>
            <w:r w:rsidRPr="00935E0E">
              <w:rPr>
                <w:sz w:val="24"/>
              </w:rPr>
              <w:t>3,5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6CDE" w:rsidRPr="00935E0E" w:rsidRDefault="00E86CDE" w:rsidP="00F928A2">
            <w:pPr>
              <w:jc w:val="center"/>
              <w:rPr>
                <w:sz w:val="24"/>
              </w:rPr>
            </w:pPr>
            <w:r w:rsidRPr="00935E0E">
              <w:rPr>
                <w:sz w:val="24"/>
              </w:rPr>
              <w:t>17,46</w:t>
            </w:r>
          </w:p>
        </w:tc>
      </w:tr>
      <w:tr w:rsidR="00292DAC" w:rsidRPr="00935E0E" w:rsidTr="00935E0E">
        <w:trPr>
          <w:trHeight w:val="2190"/>
          <w:jc w:val="center"/>
        </w:trPr>
        <w:tc>
          <w:tcPr>
            <w:tcW w:w="816" w:type="dxa"/>
            <w:vMerge w:val="restart"/>
            <w:tcBorders>
              <w:top w:val="single" w:sz="4" w:space="0" w:color="auto"/>
              <w:left w:val="single" w:sz="4" w:space="0" w:color="auto"/>
              <w:right w:val="single" w:sz="4" w:space="0" w:color="auto"/>
            </w:tcBorders>
          </w:tcPr>
          <w:p w:rsidR="00292DAC" w:rsidRPr="00935E0E" w:rsidRDefault="00292DAC" w:rsidP="00292DAC">
            <w:pPr>
              <w:jc w:val="center"/>
              <w:rPr>
                <w:sz w:val="24"/>
              </w:rPr>
            </w:pPr>
            <w:r w:rsidRPr="00935E0E">
              <w:rPr>
                <w:sz w:val="24"/>
              </w:rPr>
              <w:t>17.</w:t>
            </w:r>
          </w:p>
        </w:tc>
        <w:tc>
          <w:tcPr>
            <w:tcW w:w="4804" w:type="dxa"/>
            <w:tcBorders>
              <w:top w:val="single" w:sz="4" w:space="0" w:color="auto"/>
              <w:left w:val="single" w:sz="4" w:space="0" w:color="auto"/>
              <w:bottom w:val="single" w:sz="4" w:space="0" w:color="auto"/>
              <w:right w:val="single" w:sz="4" w:space="0" w:color="auto"/>
            </w:tcBorders>
          </w:tcPr>
          <w:p w:rsidR="00292DAC" w:rsidRPr="00935E0E" w:rsidRDefault="00292DAC" w:rsidP="00292DAC">
            <w:pPr>
              <w:jc w:val="both"/>
              <w:rPr>
                <w:sz w:val="24"/>
              </w:rPr>
            </w:pPr>
            <w:r w:rsidRPr="00935E0E">
              <w:rPr>
                <w:sz w:val="24"/>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1275"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p>
        </w:tc>
        <w:tc>
          <w:tcPr>
            <w:tcW w:w="1095"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p>
        </w:tc>
        <w:tc>
          <w:tcPr>
            <w:tcW w:w="1134"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p>
        </w:tc>
        <w:tc>
          <w:tcPr>
            <w:tcW w:w="993"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p>
        </w:tc>
        <w:tc>
          <w:tcPr>
            <w:tcW w:w="764"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p>
        </w:tc>
        <w:tc>
          <w:tcPr>
            <w:tcW w:w="851" w:type="dxa"/>
            <w:tcBorders>
              <w:top w:val="single" w:sz="4" w:space="0" w:color="auto"/>
              <w:left w:val="single" w:sz="4" w:space="0" w:color="auto"/>
              <w:bottom w:val="single" w:sz="4" w:space="0" w:color="auto"/>
              <w:right w:val="single" w:sz="4" w:space="0" w:color="auto"/>
            </w:tcBorders>
          </w:tcPr>
          <w:p w:rsidR="00292DAC" w:rsidRPr="00935E0E" w:rsidRDefault="00292DAC" w:rsidP="00292DAC">
            <w:pPr>
              <w:jc w:val="center"/>
              <w:rPr>
                <w:sz w:val="24"/>
              </w:rPr>
            </w:pPr>
          </w:p>
        </w:tc>
      </w:tr>
      <w:tr w:rsidR="00292DAC" w:rsidRPr="00935E0E" w:rsidTr="00935E0E">
        <w:trPr>
          <w:trHeight w:val="370"/>
          <w:jc w:val="center"/>
        </w:trPr>
        <w:tc>
          <w:tcPr>
            <w:tcW w:w="816" w:type="dxa"/>
            <w:vMerge/>
            <w:tcBorders>
              <w:left w:val="single" w:sz="4" w:space="0" w:color="auto"/>
              <w:right w:val="single" w:sz="4" w:space="0" w:color="auto"/>
            </w:tcBorders>
          </w:tcPr>
          <w:p w:rsidR="00292DAC" w:rsidRPr="00935E0E" w:rsidRDefault="00292DAC" w:rsidP="00292DAC">
            <w:pPr>
              <w:jc w:val="center"/>
              <w:rPr>
                <w:sz w:val="24"/>
              </w:rPr>
            </w:pPr>
          </w:p>
        </w:tc>
        <w:tc>
          <w:tcPr>
            <w:tcW w:w="4804" w:type="dxa"/>
            <w:tcBorders>
              <w:top w:val="single" w:sz="4" w:space="0" w:color="auto"/>
              <w:left w:val="single" w:sz="4" w:space="0" w:color="auto"/>
              <w:bottom w:val="single" w:sz="4" w:space="0" w:color="auto"/>
              <w:right w:val="single" w:sz="4" w:space="0" w:color="auto"/>
            </w:tcBorders>
          </w:tcPr>
          <w:p w:rsidR="00292DAC" w:rsidRPr="00935E0E" w:rsidRDefault="0014278C" w:rsidP="00292DAC">
            <w:pPr>
              <w:jc w:val="both"/>
              <w:rPr>
                <w:sz w:val="24"/>
              </w:rPr>
            </w:pPr>
            <w:r>
              <w:rPr>
                <w:sz w:val="24"/>
              </w:rPr>
              <w:t>о</w:t>
            </w:r>
            <w:r w:rsidR="00292DAC" w:rsidRPr="00935E0E">
              <w:rPr>
                <w:sz w:val="24"/>
              </w:rPr>
              <w:t>бъектов жилищного строи</w:t>
            </w:r>
            <w:r w:rsidR="002D2331" w:rsidRPr="00935E0E">
              <w:rPr>
                <w:sz w:val="24"/>
              </w:rPr>
              <w:t>тельства – в течение 3 лет, кв. м</w:t>
            </w:r>
          </w:p>
        </w:tc>
        <w:tc>
          <w:tcPr>
            <w:tcW w:w="1275"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1095"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1134"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tcPr>
          <w:p w:rsidR="00292DAC" w:rsidRPr="00935E0E" w:rsidRDefault="00292DAC" w:rsidP="00292DAC">
            <w:pPr>
              <w:jc w:val="center"/>
              <w:rPr>
                <w:sz w:val="24"/>
              </w:rPr>
            </w:pPr>
            <w:r w:rsidRPr="00935E0E">
              <w:rPr>
                <w:sz w:val="24"/>
              </w:rPr>
              <w:t>0</w:t>
            </w:r>
          </w:p>
        </w:tc>
      </w:tr>
      <w:tr w:rsidR="00292DAC" w:rsidRPr="00935E0E" w:rsidTr="00935E0E">
        <w:trPr>
          <w:trHeight w:val="415"/>
          <w:jc w:val="center"/>
        </w:trPr>
        <w:tc>
          <w:tcPr>
            <w:tcW w:w="816" w:type="dxa"/>
            <w:vMerge/>
            <w:tcBorders>
              <w:left w:val="single" w:sz="4" w:space="0" w:color="auto"/>
              <w:bottom w:val="single" w:sz="4" w:space="0" w:color="auto"/>
              <w:right w:val="single" w:sz="4" w:space="0" w:color="auto"/>
            </w:tcBorders>
          </w:tcPr>
          <w:p w:rsidR="00292DAC" w:rsidRPr="00935E0E" w:rsidRDefault="00292DAC" w:rsidP="00292DAC">
            <w:pPr>
              <w:jc w:val="center"/>
              <w:rPr>
                <w:sz w:val="24"/>
              </w:rPr>
            </w:pPr>
          </w:p>
        </w:tc>
        <w:tc>
          <w:tcPr>
            <w:tcW w:w="4804" w:type="dxa"/>
            <w:tcBorders>
              <w:top w:val="single" w:sz="4" w:space="0" w:color="auto"/>
              <w:left w:val="single" w:sz="4" w:space="0" w:color="auto"/>
              <w:bottom w:val="single" w:sz="4" w:space="0" w:color="auto"/>
              <w:right w:val="single" w:sz="4" w:space="0" w:color="auto"/>
            </w:tcBorders>
          </w:tcPr>
          <w:p w:rsidR="00292DAC" w:rsidRPr="00935E0E" w:rsidRDefault="0014278C" w:rsidP="002D2331">
            <w:pPr>
              <w:jc w:val="both"/>
              <w:rPr>
                <w:sz w:val="24"/>
              </w:rPr>
            </w:pPr>
            <w:r>
              <w:rPr>
                <w:sz w:val="24"/>
              </w:rPr>
              <w:t>и</w:t>
            </w:r>
            <w:r w:rsidR="00292DAC" w:rsidRPr="00935E0E">
              <w:rPr>
                <w:sz w:val="24"/>
              </w:rPr>
              <w:t>ных объектов капитального строи</w:t>
            </w:r>
            <w:r w:rsidR="00080D77" w:rsidRPr="00935E0E">
              <w:rPr>
                <w:sz w:val="24"/>
              </w:rPr>
              <w:t xml:space="preserve">тельства – в течение 5 лет, </w:t>
            </w:r>
            <w:r w:rsidR="002D2331" w:rsidRPr="00935E0E">
              <w:rPr>
                <w:sz w:val="24"/>
              </w:rPr>
              <w:t>кв. м</w:t>
            </w:r>
          </w:p>
        </w:tc>
        <w:tc>
          <w:tcPr>
            <w:tcW w:w="1275"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1095"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1134"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noWrap/>
          </w:tcPr>
          <w:p w:rsidR="00292DAC" w:rsidRPr="00935E0E" w:rsidRDefault="00292DAC" w:rsidP="00292DAC">
            <w:pP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tcPr>
          <w:p w:rsidR="00292DAC" w:rsidRPr="00935E0E" w:rsidRDefault="00292DAC" w:rsidP="00292DAC">
            <w:pPr>
              <w:jc w:val="center"/>
              <w:rPr>
                <w:sz w:val="24"/>
              </w:rPr>
            </w:pPr>
            <w:r w:rsidRPr="00935E0E">
              <w:rPr>
                <w:sz w:val="24"/>
              </w:rPr>
              <w:t>0</w:t>
            </w:r>
          </w:p>
        </w:tc>
      </w:tr>
      <w:tr w:rsidR="00E86CDE" w:rsidRPr="00935E0E" w:rsidTr="00935E0E">
        <w:trPr>
          <w:trHeight w:val="196"/>
          <w:jc w:val="center"/>
        </w:trPr>
        <w:tc>
          <w:tcPr>
            <w:tcW w:w="14708" w:type="dxa"/>
            <w:gridSpan w:val="11"/>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b/>
                <w:sz w:val="24"/>
              </w:rPr>
            </w:pPr>
            <w:r w:rsidRPr="00935E0E">
              <w:rPr>
                <w:b/>
                <w:sz w:val="24"/>
              </w:rPr>
              <w:t>Показатели конечных результатов</w:t>
            </w:r>
          </w:p>
        </w:tc>
      </w:tr>
      <w:tr w:rsidR="00E86CDE" w:rsidRPr="00935E0E" w:rsidTr="00935E0E">
        <w:trPr>
          <w:trHeight w:val="230"/>
          <w:jc w:val="cent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1.</w:t>
            </w:r>
          </w:p>
        </w:tc>
        <w:tc>
          <w:tcPr>
            <w:tcW w:w="4804"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14278C">
            <w:pPr>
              <w:jc w:val="both"/>
              <w:rPr>
                <w:sz w:val="24"/>
              </w:rPr>
            </w:pPr>
            <w:r w:rsidRPr="00935E0E">
              <w:rPr>
                <w:sz w:val="24"/>
              </w:rPr>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(тыс. руб. за 1 кв. м)</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47,355</w:t>
            </w:r>
          </w:p>
        </w:tc>
        <w:tc>
          <w:tcPr>
            <w:tcW w:w="1095"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20</w:t>
            </w:r>
          </w:p>
        </w:tc>
        <w:tc>
          <w:tcPr>
            <w:tcW w:w="764"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20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86CDE" w:rsidRPr="00935E0E" w:rsidRDefault="00E86CDE" w:rsidP="00F928A2">
            <w:pPr>
              <w:jc w:val="center"/>
              <w:rPr>
                <w:sz w:val="24"/>
              </w:rPr>
            </w:pPr>
            <w:r w:rsidRPr="00935E0E">
              <w:rPr>
                <w:sz w:val="24"/>
              </w:rPr>
              <w:t>20</w:t>
            </w:r>
          </w:p>
        </w:tc>
      </w:tr>
      <w:tr w:rsidR="00E86CDE" w:rsidRPr="00935E0E" w:rsidTr="00935E0E">
        <w:trPr>
          <w:trHeight w:val="735"/>
          <w:jc w:val="center"/>
        </w:trPr>
        <w:tc>
          <w:tcPr>
            <w:tcW w:w="816"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2.</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Удельный вес введенной общей площади жилых домов по отношению к общей площади жилищного фонда, %</w:t>
            </w:r>
          </w:p>
        </w:tc>
        <w:tc>
          <w:tcPr>
            <w:tcW w:w="127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3,8</w:t>
            </w:r>
          </w:p>
        </w:tc>
        <w:tc>
          <w:tcPr>
            <w:tcW w:w="109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4,0</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4,1</w:t>
            </w:r>
          </w:p>
        </w:tc>
        <w:tc>
          <w:tcPr>
            <w:tcW w:w="113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4,3</w:t>
            </w:r>
          </w:p>
        </w:tc>
        <w:tc>
          <w:tcPr>
            <w:tcW w:w="993"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4,4</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4,5</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4,7</w:t>
            </w:r>
          </w:p>
        </w:tc>
        <w:tc>
          <w:tcPr>
            <w:tcW w:w="76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4,8</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4,8</w:t>
            </w:r>
          </w:p>
        </w:tc>
      </w:tr>
      <w:tr w:rsidR="00E86CDE" w:rsidRPr="00935E0E" w:rsidTr="00935E0E">
        <w:trPr>
          <w:trHeight w:val="401"/>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lastRenderedPageBreak/>
              <w:t>3.</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Общая площадь жилых помещений, приходящаяся в среднем на 1 жителя, кв. м</w:t>
            </w:r>
          </w:p>
        </w:tc>
        <w:tc>
          <w:tcPr>
            <w:tcW w:w="127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16,3</w:t>
            </w:r>
          </w:p>
        </w:tc>
        <w:tc>
          <w:tcPr>
            <w:tcW w:w="1095"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16,8</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17,3</w:t>
            </w:r>
          </w:p>
        </w:tc>
        <w:tc>
          <w:tcPr>
            <w:tcW w:w="113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17,8</w:t>
            </w:r>
          </w:p>
        </w:tc>
        <w:tc>
          <w:tcPr>
            <w:tcW w:w="993"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18,4</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19,1</w:t>
            </w:r>
          </w:p>
        </w:tc>
        <w:tc>
          <w:tcPr>
            <w:tcW w:w="992"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19,8</w:t>
            </w:r>
          </w:p>
        </w:tc>
        <w:tc>
          <w:tcPr>
            <w:tcW w:w="76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20,5</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20,5</w:t>
            </w:r>
          </w:p>
        </w:tc>
      </w:tr>
      <w:tr w:rsidR="00E86CDE" w:rsidRPr="00935E0E" w:rsidTr="00935E0E">
        <w:trPr>
          <w:trHeight w:val="551"/>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4.</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отремонтированных объектов жилого фонда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100</w:t>
            </w:r>
          </w:p>
        </w:tc>
      </w:tr>
      <w:tr w:rsidR="00E86CDE" w:rsidRPr="00935E0E" w:rsidTr="00935E0E">
        <w:trPr>
          <w:trHeight w:val="545"/>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5.</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разработанных проектов планировки населенных пунктов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100</w:t>
            </w:r>
          </w:p>
        </w:tc>
      </w:tr>
      <w:tr w:rsidR="00E86CDE" w:rsidRPr="00935E0E" w:rsidTr="00935E0E">
        <w:trPr>
          <w:trHeight w:val="1055"/>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6.</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14278C">
            <w:pPr>
              <w:jc w:val="both"/>
              <w:rPr>
                <w:sz w:val="24"/>
              </w:rPr>
            </w:pPr>
            <w:r w:rsidRPr="00935E0E">
              <w:rPr>
                <w:sz w:val="24"/>
              </w:rPr>
              <w:t xml:space="preserve">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w:t>
            </w:r>
            <w:r w:rsidR="0014278C">
              <w:rPr>
                <w:sz w:val="24"/>
              </w:rPr>
              <w:t>пункте 1 статьи 7.4</w:t>
            </w:r>
            <w:r w:rsidRPr="00935E0E">
              <w:rPr>
                <w:sz w:val="24"/>
              </w:rPr>
              <w:t xml:space="preserve"> 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851"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center"/>
              <w:rPr>
                <w:sz w:val="24"/>
              </w:rPr>
            </w:pPr>
            <w:r w:rsidRPr="00935E0E">
              <w:rPr>
                <w:sz w:val="24"/>
              </w:rPr>
              <w:t>100</w:t>
            </w:r>
          </w:p>
        </w:tc>
      </w:tr>
      <w:tr w:rsidR="00E86CDE" w:rsidRPr="00935E0E" w:rsidTr="00935E0E">
        <w:trPr>
          <w:trHeight w:val="230"/>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91,4</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8,6</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851"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r>
      <w:tr w:rsidR="00E86CDE" w:rsidRPr="00935E0E" w:rsidTr="00935E0E">
        <w:trPr>
          <w:trHeight w:val="1125"/>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8.</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ликвидированных строений от общего числа строений, включенных в Реестр приспособленных для проживания строений на 01.01.2012 и подлежащих ликвидации,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23,0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77,0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851"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r>
      <w:tr w:rsidR="00E86CDE" w:rsidRPr="00935E0E" w:rsidTr="00935E0E">
        <w:trPr>
          <w:trHeight w:val="3065"/>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lastRenderedPageBreak/>
              <w:t>9.</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C30FF1"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851"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r>
      <w:tr w:rsidR="00E86CDE" w:rsidRPr="00935E0E" w:rsidTr="00935E0E">
        <w:trPr>
          <w:trHeight w:val="2130"/>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использованных средств субсидии, передаваемой из бюджета автономного округа бюджету района на обеспечение жилыми помещениями специализи</w:t>
            </w:r>
            <w:r w:rsidR="0014278C">
              <w:rPr>
                <w:sz w:val="24"/>
              </w:rPr>
              <w:t>-</w:t>
            </w:r>
            <w:r w:rsidRPr="00935E0E">
              <w:rPr>
                <w:sz w:val="24"/>
              </w:rPr>
              <w:t>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C30FF1"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851"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r>
      <w:tr w:rsidR="00E86CDE" w:rsidRPr="00935E0E" w:rsidTr="00935E0E">
        <w:trPr>
          <w:trHeight w:val="1500"/>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11.</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использованных средств субсидии, передаваемой из бюджета автономного округа бюджету района на проведение ремонтов жилых помещений, принадлежащих лицам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p>
        </w:tc>
        <w:tc>
          <w:tcPr>
            <w:tcW w:w="851"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r>
      <w:tr w:rsidR="00E86CDE" w:rsidRPr="00935E0E" w:rsidTr="00935E0E">
        <w:trPr>
          <w:trHeight w:val="964"/>
          <w:jc w:val="center"/>
        </w:trPr>
        <w:tc>
          <w:tcPr>
            <w:tcW w:w="816" w:type="dxa"/>
            <w:tcBorders>
              <w:top w:val="single" w:sz="4" w:space="0" w:color="auto"/>
              <w:left w:val="single" w:sz="4" w:space="0" w:color="auto"/>
              <w:bottom w:val="single" w:sz="4" w:space="0" w:color="auto"/>
              <w:right w:val="single" w:sz="4" w:space="0" w:color="auto"/>
            </w:tcBorders>
            <w:noWrap/>
            <w:hideMark/>
          </w:tcPr>
          <w:p w:rsidR="00E86CDE" w:rsidRPr="00935E0E" w:rsidRDefault="009C3455" w:rsidP="00F928A2">
            <w:pPr>
              <w:jc w:val="center"/>
              <w:rPr>
                <w:sz w:val="24"/>
              </w:rPr>
            </w:pPr>
            <w:r w:rsidRPr="00935E0E">
              <w:rPr>
                <w:sz w:val="24"/>
              </w:rPr>
              <w:t>12</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hideMark/>
          </w:tcPr>
          <w:p w:rsidR="00E86CDE" w:rsidRPr="00935E0E" w:rsidRDefault="00E86CDE" w:rsidP="00F928A2">
            <w:pPr>
              <w:jc w:val="both"/>
              <w:rPr>
                <w:sz w:val="24"/>
              </w:rPr>
            </w:pPr>
            <w:r w:rsidRPr="00935E0E">
              <w:rPr>
                <w:sz w:val="24"/>
              </w:rPr>
              <w:t>Доля семей, переселенных из населенного пункта (д. Пугъюг) с низкой плотностью населения и труднодоступной местностью</w:t>
            </w:r>
          </w:p>
        </w:tc>
        <w:tc>
          <w:tcPr>
            <w:tcW w:w="127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764"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0</w:t>
            </w:r>
          </w:p>
        </w:tc>
        <w:tc>
          <w:tcPr>
            <w:tcW w:w="851" w:type="dxa"/>
            <w:tcBorders>
              <w:top w:val="single" w:sz="4" w:space="0" w:color="auto"/>
              <w:left w:val="single" w:sz="4" w:space="0" w:color="auto"/>
              <w:bottom w:val="single" w:sz="4" w:space="0" w:color="auto"/>
              <w:right w:val="single" w:sz="4" w:space="0" w:color="auto"/>
            </w:tcBorders>
            <w:noWrap/>
            <w:hideMark/>
          </w:tcPr>
          <w:p w:rsidR="00E86CDE" w:rsidRPr="00935E0E" w:rsidRDefault="00E86CDE" w:rsidP="00F928A2">
            <w:pPr>
              <w:jc w:val="center"/>
              <w:rPr>
                <w:sz w:val="24"/>
              </w:rPr>
            </w:pPr>
            <w:r w:rsidRPr="00935E0E">
              <w:rPr>
                <w:sz w:val="24"/>
              </w:rPr>
              <w:t>100</w:t>
            </w:r>
          </w:p>
        </w:tc>
      </w:tr>
      <w:tr w:rsidR="00E86CDE" w:rsidRPr="00935E0E" w:rsidTr="00935E0E">
        <w:trPr>
          <w:trHeight w:val="964"/>
          <w:jc w:val="center"/>
        </w:trPr>
        <w:tc>
          <w:tcPr>
            <w:tcW w:w="816" w:type="dxa"/>
            <w:tcBorders>
              <w:top w:val="single" w:sz="4" w:space="0" w:color="auto"/>
              <w:left w:val="single" w:sz="4" w:space="0" w:color="auto"/>
              <w:bottom w:val="single" w:sz="4" w:space="0" w:color="auto"/>
              <w:right w:val="single" w:sz="4" w:space="0" w:color="auto"/>
            </w:tcBorders>
            <w:noWrap/>
          </w:tcPr>
          <w:p w:rsidR="00E86CDE" w:rsidRPr="00935E0E" w:rsidRDefault="009C3455" w:rsidP="00F928A2">
            <w:pPr>
              <w:jc w:val="center"/>
              <w:rPr>
                <w:sz w:val="24"/>
              </w:rPr>
            </w:pPr>
            <w:r w:rsidRPr="00935E0E">
              <w:rPr>
                <w:sz w:val="24"/>
              </w:rPr>
              <w:lastRenderedPageBreak/>
              <w:t>13</w:t>
            </w:r>
            <w:r w:rsidR="00E86CDE" w:rsidRPr="00935E0E">
              <w:rPr>
                <w:sz w:val="24"/>
              </w:rPr>
              <w:t>.</w:t>
            </w:r>
          </w:p>
        </w:tc>
        <w:tc>
          <w:tcPr>
            <w:tcW w:w="4804" w:type="dxa"/>
            <w:tcBorders>
              <w:top w:val="single" w:sz="4" w:space="0" w:color="auto"/>
              <w:left w:val="single" w:sz="4" w:space="0" w:color="auto"/>
              <w:bottom w:val="single" w:sz="4" w:space="0" w:color="auto"/>
              <w:right w:val="single" w:sz="4" w:space="0" w:color="auto"/>
            </w:tcBorders>
          </w:tcPr>
          <w:p w:rsidR="00E86CDE" w:rsidRPr="00935E0E" w:rsidRDefault="00E86CDE" w:rsidP="00F928A2">
            <w:pPr>
              <w:jc w:val="both"/>
              <w:rPr>
                <w:sz w:val="24"/>
              </w:rPr>
            </w:pPr>
            <w:r w:rsidRPr="00935E0E">
              <w:rPr>
                <w:sz w:val="24"/>
              </w:rPr>
              <w:t>Эффективность расходования бюджетных средств, %</w:t>
            </w:r>
          </w:p>
        </w:tc>
        <w:tc>
          <w:tcPr>
            <w:tcW w:w="1275"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w:t>
            </w:r>
          </w:p>
        </w:tc>
        <w:tc>
          <w:tcPr>
            <w:tcW w:w="1095"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w:t>
            </w:r>
          </w:p>
        </w:tc>
        <w:tc>
          <w:tcPr>
            <w:tcW w:w="992"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w:t>
            </w:r>
          </w:p>
        </w:tc>
        <w:tc>
          <w:tcPr>
            <w:tcW w:w="1134"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w:t>
            </w:r>
          </w:p>
        </w:tc>
        <w:tc>
          <w:tcPr>
            <w:tcW w:w="993"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97</w:t>
            </w:r>
          </w:p>
        </w:tc>
        <w:tc>
          <w:tcPr>
            <w:tcW w:w="992"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98</w:t>
            </w:r>
          </w:p>
        </w:tc>
        <w:tc>
          <w:tcPr>
            <w:tcW w:w="992"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99</w:t>
            </w:r>
          </w:p>
        </w:tc>
        <w:tc>
          <w:tcPr>
            <w:tcW w:w="764"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100</w:t>
            </w:r>
          </w:p>
        </w:tc>
        <w:tc>
          <w:tcPr>
            <w:tcW w:w="851" w:type="dxa"/>
            <w:tcBorders>
              <w:top w:val="single" w:sz="4" w:space="0" w:color="auto"/>
              <w:left w:val="single" w:sz="4" w:space="0" w:color="auto"/>
              <w:bottom w:val="single" w:sz="4" w:space="0" w:color="auto"/>
              <w:right w:val="single" w:sz="4" w:space="0" w:color="auto"/>
            </w:tcBorders>
            <w:noWrap/>
          </w:tcPr>
          <w:p w:rsidR="00E86CDE" w:rsidRPr="00935E0E" w:rsidRDefault="00E86CDE" w:rsidP="00F928A2">
            <w:pPr>
              <w:jc w:val="center"/>
              <w:rPr>
                <w:sz w:val="24"/>
              </w:rPr>
            </w:pPr>
            <w:r w:rsidRPr="00935E0E">
              <w:rPr>
                <w:sz w:val="24"/>
              </w:rPr>
              <w:t>100</w:t>
            </w:r>
          </w:p>
        </w:tc>
      </w:tr>
    </w:tbl>
    <w:p w:rsidR="0009064E" w:rsidRDefault="0014278C" w:rsidP="0014278C">
      <w:pPr>
        <w:pStyle w:val="afffff8"/>
        <w:jc w:val="right"/>
        <w:rPr>
          <w:rFonts w:ascii="Times New Roman" w:hAnsi="Times New Roman"/>
          <w:sz w:val="28"/>
          <w:szCs w:val="28"/>
        </w:rPr>
      </w:pPr>
      <w:r>
        <w:rPr>
          <w:rFonts w:ascii="Times New Roman" w:hAnsi="Times New Roman"/>
          <w:sz w:val="28"/>
          <w:szCs w:val="28"/>
        </w:rPr>
        <w:t>.</w:t>
      </w:r>
      <w:r w:rsidR="00E86CDE">
        <w:rPr>
          <w:rFonts w:ascii="Times New Roman" w:hAnsi="Times New Roman"/>
          <w:sz w:val="28"/>
          <w:szCs w:val="28"/>
        </w:rPr>
        <w:t>».</w:t>
      </w:r>
    </w:p>
    <w:sectPr w:rsidR="0009064E" w:rsidSect="00591BD9">
      <w:headerReference w:type="default" r:id="rId11"/>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082" w:rsidRDefault="008B7082">
      <w:r>
        <w:separator/>
      </w:r>
    </w:p>
  </w:endnote>
  <w:endnote w:type="continuationSeparator" w:id="1">
    <w:p w:rsidR="008B7082" w:rsidRDefault="008B70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082" w:rsidRDefault="008B7082">
      <w:r>
        <w:separator/>
      </w:r>
    </w:p>
  </w:footnote>
  <w:footnote w:type="continuationSeparator" w:id="1">
    <w:p w:rsidR="008B7082" w:rsidRDefault="008B70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3719"/>
      <w:docPartObj>
        <w:docPartGallery w:val="Page Numbers (Top of Page)"/>
        <w:docPartUnique/>
      </w:docPartObj>
    </w:sdtPr>
    <w:sdtContent>
      <w:p w:rsidR="00935E0E" w:rsidRDefault="00B17611">
        <w:pPr>
          <w:pStyle w:val="a5"/>
          <w:jc w:val="center"/>
        </w:pPr>
        <w:r>
          <w:fldChar w:fldCharType="begin"/>
        </w:r>
        <w:r w:rsidR="00935E0E">
          <w:instrText xml:space="preserve"> PAGE   \* MERGEFORMAT </w:instrText>
        </w:r>
        <w:r>
          <w:fldChar w:fldCharType="separate"/>
        </w:r>
        <w:r w:rsidR="003A225D">
          <w:rPr>
            <w:noProof/>
          </w:rPr>
          <w:t>6</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E0E" w:rsidRDefault="00B17611" w:rsidP="00D401FC">
    <w:pPr>
      <w:pStyle w:val="a5"/>
      <w:jc w:val="center"/>
    </w:pPr>
    <w:r>
      <w:fldChar w:fldCharType="begin"/>
    </w:r>
    <w:r w:rsidR="00935E0E">
      <w:instrText xml:space="preserve"> PAGE   \* MERGEFORMAT </w:instrText>
    </w:r>
    <w:r>
      <w:fldChar w:fldCharType="separate"/>
    </w:r>
    <w:r w:rsidR="003A225D">
      <w:rPr>
        <w:noProof/>
      </w:rPr>
      <w:t>51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1013358"/>
    <w:multiLevelType w:val="hybridMultilevel"/>
    <w:tmpl w:val="DB12C2A0"/>
    <w:lvl w:ilvl="0" w:tplc="A50E8B7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9">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3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1">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2">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6"/>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1"/>
  </w:num>
  <w:num w:numId="15">
    <w:abstractNumId w:val="14"/>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3"/>
  </w:num>
  <w:num w:numId="22">
    <w:abstractNumId w:val="2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7"/>
  </w:num>
  <w:num w:numId="30">
    <w:abstractNumId w:val="19"/>
  </w:num>
  <w:num w:numId="31">
    <w:abstractNumId w:val="12"/>
  </w:num>
  <w:num w:numId="32">
    <w:abstractNumId w:val="29"/>
  </w:num>
  <w:num w:numId="33">
    <w:abstractNumId w:val="7"/>
  </w:num>
  <w:num w:numId="34">
    <w:abstractNumId w:val="1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4338"/>
  </w:hdrShapeDefaults>
  <w:footnotePr>
    <w:footnote w:id="0"/>
    <w:footnote w:id="1"/>
  </w:footnotePr>
  <w:endnotePr>
    <w:endnote w:id="0"/>
    <w:endnote w:id="1"/>
  </w:endnotePr>
  <w:compat/>
  <w:docVars>
    <w:docVar w:name="BossProviderVariable" w:val="25_01_2006!f98c4cf5-3b5d-4ffc-863c-3e4cf6667f72"/>
  </w:docVars>
  <w:rsids>
    <w:rsidRoot w:val="00F425C0"/>
    <w:rsid w:val="00000206"/>
    <w:rsid w:val="00001B57"/>
    <w:rsid w:val="00004D74"/>
    <w:rsid w:val="000065B2"/>
    <w:rsid w:val="000066A1"/>
    <w:rsid w:val="00006D9C"/>
    <w:rsid w:val="00007635"/>
    <w:rsid w:val="0001052C"/>
    <w:rsid w:val="00012296"/>
    <w:rsid w:val="000128EC"/>
    <w:rsid w:val="000153A4"/>
    <w:rsid w:val="00015FB2"/>
    <w:rsid w:val="000165BC"/>
    <w:rsid w:val="000166B8"/>
    <w:rsid w:val="00021A5A"/>
    <w:rsid w:val="00021DA4"/>
    <w:rsid w:val="00023F47"/>
    <w:rsid w:val="000258B8"/>
    <w:rsid w:val="000271BA"/>
    <w:rsid w:val="00030B02"/>
    <w:rsid w:val="00031794"/>
    <w:rsid w:val="00031840"/>
    <w:rsid w:val="00033DC0"/>
    <w:rsid w:val="00036B5E"/>
    <w:rsid w:val="00036F86"/>
    <w:rsid w:val="00040F0D"/>
    <w:rsid w:val="00041F76"/>
    <w:rsid w:val="0004318A"/>
    <w:rsid w:val="000433F1"/>
    <w:rsid w:val="000447A2"/>
    <w:rsid w:val="00045C90"/>
    <w:rsid w:val="000465B8"/>
    <w:rsid w:val="00046AF7"/>
    <w:rsid w:val="00057117"/>
    <w:rsid w:val="00060F5D"/>
    <w:rsid w:val="00061A24"/>
    <w:rsid w:val="00062485"/>
    <w:rsid w:val="0006267E"/>
    <w:rsid w:val="0006352D"/>
    <w:rsid w:val="00063A55"/>
    <w:rsid w:val="000640E4"/>
    <w:rsid w:val="00064398"/>
    <w:rsid w:val="000655AB"/>
    <w:rsid w:val="000668DE"/>
    <w:rsid w:val="0006777B"/>
    <w:rsid w:val="00067B47"/>
    <w:rsid w:val="00067C48"/>
    <w:rsid w:val="00071478"/>
    <w:rsid w:val="00073A66"/>
    <w:rsid w:val="0007536F"/>
    <w:rsid w:val="00076694"/>
    <w:rsid w:val="000778D6"/>
    <w:rsid w:val="00080D77"/>
    <w:rsid w:val="00082889"/>
    <w:rsid w:val="000830CF"/>
    <w:rsid w:val="00084124"/>
    <w:rsid w:val="00084C0C"/>
    <w:rsid w:val="00087833"/>
    <w:rsid w:val="00087F93"/>
    <w:rsid w:val="0009064E"/>
    <w:rsid w:val="00090DB9"/>
    <w:rsid w:val="00092DEF"/>
    <w:rsid w:val="00093A65"/>
    <w:rsid w:val="00094E9C"/>
    <w:rsid w:val="000A0BB5"/>
    <w:rsid w:val="000A1806"/>
    <w:rsid w:val="000A2716"/>
    <w:rsid w:val="000A2B23"/>
    <w:rsid w:val="000B012D"/>
    <w:rsid w:val="000B049C"/>
    <w:rsid w:val="000B38FF"/>
    <w:rsid w:val="000B6D96"/>
    <w:rsid w:val="000B7B18"/>
    <w:rsid w:val="000C171F"/>
    <w:rsid w:val="000C1E14"/>
    <w:rsid w:val="000C355D"/>
    <w:rsid w:val="000C4561"/>
    <w:rsid w:val="000C5273"/>
    <w:rsid w:val="000C5A99"/>
    <w:rsid w:val="000C6036"/>
    <w:rsid w:val="000C755E"/>
    <w:rsid w:val="000C78C6"/>
    <w:rsid w:val="000D0B4C"/>
    <w:rsid w:val="000D109B"/>
    <w:rsid w:val="000D219C"/>
    <w:rsid w:val="000D2A33"/>
    <w:rsid w:val="000D30F5"/>
    <w:rsid w:val="000D4EA3"/>
    <w:rsid w:val="000E063E"/>
    <w:rsid w:val="000E203D"/>
    <w:rsid w:val="000E2936"/>
    <w:rsid w:val="000E3C86"/>
    <w:rsid w:val="000E6746"/>
    <w:rsid w:val="000E6C83"/>
    <w:rsid w:val="000E7278"/>
    <w:rsid w:val="000F2B7C"/>
    <w:rsid w:val="000F3259"/>
    <w:rsid w:val="000F3FA7"/>
    <w:rsid w:val="000F6803"/>
    <w:rsid w:val="001002E1"/>
    <w:rsid w:val="001015CE"/>
    <w:rsid w:val="00101D68"/>
    <w:rsid w:val="00101E06"/>
    <w:rsid w:val="0010246A"/>
    <w:rsid w:val="00102A98"/>
    <w:rsid w:val="00102DDA"/>
    <w:rsid w:val="00103954"/>
    <w:rsid w:val="0010707C"/>
    <w:rsid w:val="0011017C"/>
    <w:rsid w:val="0011220D"/>
    <w:rsid w:val="00117910"/>
    <w:rsid w:val="00117E19"/>
    <w:rsid w:val="00126B41"/>
    <w:rsid w:val="00133F44"/>
    <w:rsid w:val="001359AA"/>
    <w:rsid w:val="0013697A"/>
    <w:rsid w:val="0014278C"/>
    <w:rsid w:val="00142A70"/>
    <w:rsid w:val="00143EEF"/>
    <w:rsid w:val="0014488B"/>
    <w:rsid w:val="001448CA"/>
    <w:rsid w:val="00144C10"/>
    <w:rsid w:val="00146931"/>
    <w:rsid w:val="001502E1"/>
    <w:rsid w:val="00150C91"/>
    <w:rsid w:val="0015176C"/>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09BE"/>
    <w:rsid w:val="00170DCE"/>
    <w:rsid w:val="001713D0"/>
    <w:rsid w:val="00173060"/>
    <w:rsid w:val="00173548"/>
    <w:rsid w:val="001741CD"/>
    <w:rsid w:val="00177553"/>
    <w:rsid w:val="00182AB2"/>
    <w:rsid w:val="001864FB"/>
    <w:rsid w:val="00186659"/>
    <w:rsid w:val="00190EDF"/>
    <w:rsid w:val="00192586"/>
    <w:rsid w:val="00193029"/>
    <w:rsid w:val="00193238"/>
    <w:rsid w:val="0019333A"/>
    <w:rsid w:val="00193550"/>
    <w:rsid w:val="00193F3D"/>
    <w:rsid w:val="001A0137"/>
    <w:rsid w:val="001A074B"/>
    <w:rsid w:val="001A10F9"/>
    <w:rsid w:val="001A130D"/>
    <w:rsid w:val="001A2FFB"/>
    <w:rsid w:val="001A5F93"/>
    <w:rsid w:val="001B0CF8"/>
    <w:rsid w:val="001B51A5"/>
    <w:rsid w:val="001B6F53"/>
    <w:rsid w:val="001C0365"/>
    <w:rsid w:val="001C0798"/>
    <w:rsid w:val="001C14C3"/>
    <w:rsid w:val="001C16CF"/>
    <w:rsid w:val="001C17D8"/>
    <w:rsid w:val="001C1FAE"/>
    <w:rsid w:val="001C203B"/>
    <w:rsid w:val="001C282D"/>
    <w:rsid w:val="001C34B4"/>
    <w:rsid w:val="001C5206"/>
    <w:rsid w:val="001C57F0"/>
    <w:rsid w:val="001C78FF"/>
    <w:rsid w:val="001C7A23"/>
    <w:rsid w:val="001D02D6"/>
    <w:rsid w:val="001D20A5"/>
    <w:rsid w:val="001D2112"/>
    <w:rsid w:val="001D3338"/>
    <w:rsid w:val="001D6E4F"/>
    <w:rsid w:val="001D741F"/>
    <w:rsid w:val="001E0D6A"/>
    <w:rsid w:val="001E1EED"/>
    <w:rsid w:val="001E5320"/>
    <w:rsid w:val="001E56C1"/>
    <w:rsid w:val="001E6683"/>
    <w:rsid w:val="001E6822"/>
    <w:rsid w:val="001E6F73"/>
    <w:rsid w:val="001E7A57"/>
    <w:rsid w:val="001F57F1"/>
    <w:rsid w:val="001F6F78"/>
    <w:rsid w:val="001F7422"/>
    <w:rsid w:val="002006CC"/>
    <w:rsid w:val="00202C09"/>
    <w:rsid w:val="002049E2"/>
    <w:rsid w:val="0020543B"/>
    <w:rsid w:val="00206D99"/>
    <w:rsid w:val="00206E05"/>
    <w:rsid w:val="00207E58"/>
    <w:rsid w:val="002121CE"/>
    <w:rsid w:val="0021455F"/>
    <w:rsid w:val="00215140"/>
    <w:rsid w:val="0022221D"/>
    <w:rsid w:val="00224837"/>
    <w:rsid w:val="00227D5E"/>
    <w:rsid w:val="00232C36"/>
    <w:rsid w:val="00233C54"/>
    <w:rsid w:val="002349B6"/>
    <w:rsid w:val="00237D49"/>
    <w:rsid w:val="00240230"/>
    <w:rsid w:val="00240CBD"/>
    <w:rsid w:val="00241888"/>
    <w:rsid w:val="00242890"/>
    <w:rsid w:val="0024558B"/>
    <w:rsid w:val="00245C4F"/>
    <w:rsid w:val="00245D5C"/>
    <w:rsid w:val="00247EF7"/>
    <w:rsid w:val="00254921"/>
    <w:rsid w:val="00254D96"/>
    <w:rsid w:val="002563D5"/>
    <w:rsid w:val="002567EF"/>
    <w:rsid w:val="00261AB6"/>
    <w:rsid w:val="0026216F"/>
    <w:rsid w:val="002626AD"/>
    <w:rsid w:val="00262AB5"/>
    <w:rsid w:val="002632F1"/>
    <w:rsid w:val="002637C0"/>
    <w:rsid w:val="00263ED4"/>
    <w:rsid w:val="002643A7"/>
    <w:rsid w:val="00264AF0"/>
    <w:rsid w:val="002657EC"/>
    <w:rsid w:val="00270466"/>
    <w:rsid w:val="00271459"/>
    <w:rsid w:val="002738FE"/>
    <w:rsid w:val="00277DB9"/>
    <w:rsid w:val="00280608"/>
    <w:rsid w:val="002815AB"/>
    <w:rsid w:val="00282355"/>
    <w:rsid w:val="002834EC"/>
    <w:rsid w:val="00290548"/>
    <w:rsid w:val="00292314"/>
    <w:rsid w:val="00292DAC"/>
    <w:rsid w:val="002946B1"/>
    <w:rsid w:val="002954C9"/>
    <w:rsid w:val="002A1CF0"/>
    <w:rsid w:val="002A2381"/>
    <w:rsid w:val="002A24C7"/>
    <w:rsid w:val="002A264B"/>
    <w:rsid w:val="002A3898"/>
    <w:rsid w:val="002A51A2"/>
    <w:rsid w:val="002A6D69"/>
    <w:rsid w:val="002A7193"/>
    <w:rsid w:val="002A7F5B"/>
    <w:rsid w:val="002B37E8"/>
    <w:rsid w:val="002B3AA0"/>
    <w:rsid w:val="002B54F6"/>
    <w:rsid w:val="002B59BF"/>
    <w:rsid w:val="002C0F4C"/>
    <w:rsid w:val="002C147A"/>
    <w:rsid w:val="002C4FD0"/>
    <w:rsid w:val="002C598B"/>
    <w:rsid w:val="002C5F69"/>
    <w:rsid w:val="002C6E40"/>
    <w:rsid w:val="002C7C18"/>
    <w:rsid w:val="002D211D"/>
    <w:rsid w:val="002D2331"/>
    <w:rsid w:val="002D2574"/>
    <w:rsid w:val="002D37C2"/>
    <w:rsid w:val="002D4A3F"/>
    <w:rsid w:val="002D4FAC"/>
    <w:rsid w:val="002D6893"/>
    <w:rsid w:val="002D74BE"/>
    <w:rsid w:val="002D79A9"/>
    <w:rsid w:val="002D7E33"/>
    <w:rsid w:val="002E0633"/>
    <w:rsid w:val="002E23F7"/>
    <w:rsid w:val="002E2EFC"/>
    <w:rsid w:val="002E4597"/>
    <w:rsid w:val="002E5D98"/>
    <w:rsid w:val="002E6C54"/>
    <w:rsid w:val="002E6FDD"/>
    <w:rsid w:val="002F09B5"/>
    <w:rsid w:val="002F0B5D"/>
    <w:rsid w:val="002F1727"/>
    <w:rsid w:val="002F30D9"/>
    <w:rsid w:val="002F3CFF"/>
    <w:rsid w:val="002F6A75"/>
    <w:rsid w:val="002F77DA"/>
    <w:rsid w:val="002F7DB7"/>
    <w:rsid w:val="003017C9"/>
    <w:rsid w:val="0030479F"/>
    <w:rsid w:val="00304907"/>
    <w:rsid w:val="003061CF"/>
    <w:rsid w:val="00306835"/>
    <w:rsid w:val="00306C6D"/>
    <w:rsid w:val="00306C95"/>
    <w:rsid w:val="00307D0B"/>
    <w:rsid w:val="00311283"/>
    <w:rsid w:val="003125A7"/>
    <w:rsid w:val="00312BCD"/>
    <w:rsid w:val="0031451E"/>
    <w:rsid w:val="0031459C"/>
    <w:rsid w:val="00314B0E"/>
    <w:rsid w:val="003154D1"/>
    <w:rsid w:val="0031623C"/>
    <w:rsid w:val="00317A5D"/>
    <w:rsid w:val="0032068E"/>
    <w:rsid w:val="003218C9"/>
    <w:rsid w:val="00323D07"/>
    <w:rsid w:val="00323EF4"/>
    <w:rsid w:val="0032485B"/>
    <w:rsid w:val="00327666"/>
    <w:rsid w:val="003302AD"/>
    <w:rsid w:val="003310F7"/>
    <w:rsid w:val="003321C0"/>
    <w:rsid w:val="003344B7"/>
    <w:rsid w:val="00336000"/>
    <w:rsid w:val="0033649F"/>
    <w:rsid w:val="00341A0B"/>
    <w:rsid w:val="00341FDD"/>
    <w:rsid w:val="003434A1"/>
    <w:rsid w:val="003442EE"/>
    <w:rsid w:val="00344CB0"/>
    <w:rsid w:val="00345330"/>
    <w:rsid w:val="00345A18"/>
    <w:rsid w:val="00346443"/>
    <w:rsid w:val="00346F0B"/>
    <w:rsid w:val="00347713"/>
    <w:rsid w:val="0035080F"/>
    <w:rsid w:val="00351E98"/>
    <w:rsid w:val="00352C02"/>
    <w:rsid w:val="0035657A"/>
    <w:rsid w:val="003570AB"/>
    <w:rsid w:val="00360109"/>
    <w:rsid w:val="00360652"/>
    <w:rsid w:val="00360CF1"/>
    <w:rsid w:val="00361B8A"/>
    <w:rsid w:val="003627BF"/>
    <w:rsid w:val="00364A98"/>
    <w:rsid w:val="003664AF"/>
    <w:rsid w:val="00367213"/>
    <w:rsid w:val="00370546"/>
    <w:rsid w:val="00371EE1"/>
    <w:rsid w:val="0037292E"/>
    <w:rsid w:val="00372BB9"/>
    <w:rsid w:val="00373322"/>
    <w:rsid w:val="00375F8F"/>
    <w:rsid w:val="00380333"/>
    <w:rsid w:val="0038106A"/>
    <w:rsid w:val="00381CED"/>
    <w:rsid w:val="003865CA"/>
    <w:rsid w:val="00386F4E"/>
    <w:rsid w:val="00387AD5"/>
    <w:rsid w:val="0039075F"/>
    <w:rsid w:val="00391DD1"/>
    <w:rsid w:val="00393566"/>
    <w:rsid w:val="0039439F"/>
    <w:rsid w:val="00395552"/>
    <w:rsid w:val="00396906"/>
    <w:rsid w:val="00397B91"/>
    <w:rsid w:val="003A225D"/>
    <w:rsid w:val="003A2430"/>
    <w:rsid w:val="003A56DF"/>
    <w:rsid w:val="003A6C01"/>
    <w:rsid w:val="003A7090"/>
    <w:rsid w:val="003A70EF"/>
    <w:rsid w:val="003B06E5"/>
    <w:rsid w:val="003B0F70"/>
    <w:rsid w:val="003B1C8D"/>
    <w:rsid w:val="003B21B7"/>
    <w:rsid w:val="003B33F8"/>
    <w:rsid w:val="003B398F"/>
    <w:rsid w:val="003B45E1"/>
    <w:rsid w:val="003B6815"/>
    <w:rsid w:val="003B68BC"/>
    <w:rsid w:val="003B6AB2"/>
    <w:rsid w:val="003B732A"/>
    <w:rsid w:val="003C0EEF"/>
    <w:rsid w:val="003C3967"/>
    <w:rsid w:val="003C4F30"/>
    <w:rsid w:val="003C522D"/>
    <w:rsid w:val="003C618E"/>
    <w:rsid w:val="003D31CA"/>
    <w:rsid w:val="003D4E37"/>
    <w:rsid w:val="003D58AF"/>
    <w:rsid w:val="003E2FE4"/>
    <w:rsid w:val="003E78E1"/>
    <w:rsid w:val="003E7F4B"/>
    <w:rsid w:val="003F1567"/>
    <w:rsid w:val="003F25E9"/>
    <w:rsid w:val="003F271D"/>
    <w:rsid w:val="003F64B0"/>
    <w:rsid w:val="003F6E1F"/>
    <w:rsid w:val="003F7552"/>
    <w:rsid w:val="00400423"/>
    <w:rsid w:val="00402FAB"/>
    <w:rsid w:val="00403710"/>
    <w:rsid w:val="00407DB1"/>
    <w:rsid w:val="00411587"/>
    <w:rsid w:val="00412ECA"/>
    <w:rsid w:val="004136E0"/>
    <w:rsid w:val="0041649D"/>
    <w:rsid w:val="004172B6"/>
    <w:rsid w:val="00417351"/>
    <w:rsid w:val="00420527"/>
    <w:rsid w:val="0042155D"/>
    <w:rsid w:val="004228E7"/>
    <w:rsid w:val="00424379"/>
    <w:rsid w:val="00427258"/>
    <w:rsid w:val="00427AE7"/>
    <w:rsid w:val="004331AA"/>
    <w:rsid w:val="004335D3"/>
    <w:rsid w:val="004341C4"/>
    <w:rsid w:val="00434373"/>
    <w:rsid w:val="004352C9"/>
    <w:rsid w:val="00436773"/>
    <w:rsid w:val="00436F7F"/>
    <w:rsid w:val="004427F4"/>
    <w:rsid w:val="0044367C"/>
    <w:rsid w:val="00444A6E"/>
    <w:rsid w:val="00444E85"/>
    <w:rsid w:val="00445046"/>
    <w:rsid w:val="004453E9"/>
    <w:rsid w:val="00453459"/>
    <w:rsid w:val="004574BE"/>
    <w:rsid w:val="00463A57"/>
    <w:rsid w:val="004702B8"/>
    <w:rsid w:val="004717ED"/>
    <w:rsid w:val="00471C09"/>
    <w:rsid w:val="00477A6B"/>
    <w:rsid w:val="00482485"/>
    <w:rsid w:val="00482AF2"/>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402"/>
    <w:rsid w:val="004A35A8"/>
    <w:rsid w:val="004A3C56"/>
    <w:rsid w:val="004A3C75"/>
    <w:rsid w:val="004A4342"/>
    <w:rsid w:val="004B0797"/>
    <w:rsid w:val="004B64F4"/>
    <w:rsid w:val="004B676E"/>
    <w:rsid w:val="004B6EA1"/>
    <w:rsid w:val="004C04FE"/>
    <w:rsid w:val="004C1FD7"/>
    <w:rsid w:val="004C3825"/>
    <w:rsid w:val="004C4852"/>
    <w:rsid w:val="004C562F"/>
    <w:rsid w:val="004C6160"/>
    <w:rsid w:val="004C6834"/>
    <w:rsid w:val="004C6881"/>
    <w:rsid w:val="004C6D8F"/>
    <w:rsid w:val="004C77A4"/>
    <w:rsid w:val="004D0A7B"/>
    <w:rsid w:val="004D0ED5"/>
    <w:rsid w:val="004D26C8"/>
    <w:rsid w:val="004D44AE"/>
    <w:rsid w:val="004D4524"/>
    <w:rsid w:val="004D4587"/>
    <w:rsid w:val="004D4D43"/>
    <w:rsid w:val="004D4DFD"/>
    <w:rsid w:val="004D7118"/>
    <w:rsid w:val="004D7BC1"/>
    <w:rsid w:val="004E09FC"/>
    <w:rsid w:val="004E10CB"/>
    <w:rsid w:val="004E2031"/>
    <w:rsid w:val="004E25D4"/>
    <w:rsid w:val="004E2685"/>
    <w:rsid w:val="004E4300"/>
    <w:rsid w:val="004E49BB"/>
    <w:rsid w:val="004E4E76"/>
    <w:rsid w:val="004E7835"/>
    <w:rsid w:val="004F11A1"/>
    <w:rsid w:val="004F18A3"/>
    <w:rsid w:val="004F3261"/>
    <w:rsid w:val="00500AAB"/>
    <w:rsid w:val="005028B4"/>
    <w:rsid w:val="00505294"/>
    <w:rsid w:val="00505DC5"/>
    <w:rsid w:val="00506547"/>
    <w:rsid w:val="005065C6"/>
    <w:rsid w:val="005109E4"/>
    <w:rsid w:val="00512160"/>
    <w:rsid w:val="005124B2"/>
    <w:rsid w:val="00514B32"/>
    <w:rsid w:val="00515343"/>
    <w:rsid w:val="00517022"/>
    <w:rsid w:val="00517956"/>
    <w:rsid w:val="0052041A"/>
    <w:rsid w:val="00520A7F"/>
    <w:rsid w:val="00523E2E"/>
    <w:rsid w:val="0052578C"/>
    <w:rsid w:val="005259F7"/>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45D5F"/>
    <w:rsid w:val="005471B4"/>
    <w:rsid w:val="005504B1"/>
    <w:rsid w:val="005522F7"/>
    <w:rsid w:val="005563F8"/>
    <w:rsid w:val="005565AA"/>
    <w:rsid w:val="005567EB"/>
    <w:rsid w:val="00556C2A"/>
    <w:rsid w:val="00557039"/>
    <w:rsid w:val="0055747B"/>
    <w:rsid w:val="00560ED7"/>
    <w:rsid w:val="0056111E"/>
    <w:rsid w:val="005624C3"/>
    <w:rsid w:val="00562798"/>
    <w:rsid w:val="00563E9F"/>
    <w:rsid w:val="005725CE"/>
    <w:rsid w:val="0057411D"/>
    <w:rsid w:val="00575C02"/>
    <w:rsid w:val="00577E6F"/>
    <w:rsid w:val="0058272B"/>
    <w:rsid w:val="00583F3B"/>
    <w:rsid w:val="00585DB8"/>
    <w:rsid w:val="005869E2"/>
    <w:rsid w:val="00587AE8"/>
    <w:rsid w:val="00590D83"/>
    <w:rsid w:val="0059101C"/>
    <w:rsid w:val="00591BD9"/>
    <w:rsid w:val="00593398"/>
    <w:rsid w:val="005948D2"/>
    <w:rsid w:val="005949B5"/>
    <w:rsid w:val="00594AFD"/>
    <w:rsid w:val="005A4F56"/>
    <w:rsid w:val="005A6E81"/>
    <w:rsid w:val="005A6EF7"/>
    <w:rsid w:val="005A7075"/>
    <w:rsid w:val="005A77C5"/>
    <w:rsid w:val="005B1DC9"/>
    <w:rsid w:val="005B2AC8"/>
    <w:rsid w:val="005B3237"/>
    <w:rsid w:val="005B36DB"/>
    <w:rsid w:val="005B5532"/>
    <w:rsid w:val="005C0876"/>
    <w:rsid w:val="005C2152"/>
    <w:rsid w:val="005C34BC"/>
    <w:rsid w:val="005C40B7"/>
    <w:rsid w:val="005C5AF3"/>
    <w:rsid w:val="005C7ADD"/>
    <w:rsid w:val="005C7B5B"/>
    <w:rsid w:val="005D0B71"/>
    <w:rsid w:val="005D378A"/>
    <w:rsid w:val="005D44A4"/>
    <w:rsid w:val="005D55E6"/>
    <w:rsid w:val="005D7659"/>
    <w:rsid w:val="005E1675"/>
    <w:rsid w:val="005E2FF8"/>
    <w:rsid w:val="005E34D9"/>
    <w:rsid w:val="005E796E"/>
    <w:rsid w:val="005F00C1"/>
    <w:rsid w:val="005F0A35"/>
    <w:rsid w:val="005F183E"/>
    <w:rsid w:val="005F2122"/>
    <w:rsid w:val="005F22F2"/>
    <w:rsid w:val="005F4916"/>
    <w:rsid w:val="006053BD"/>
    <w:rsid w:val="006053D4"/>
    <w:rsid w:val="00605F26"/>
    <w:rsid w:val="00605F3A"/>
    <w:rsid w:val="00607CD5"/>
    <w:rsid w:val="006136B2"/>
    <w:rsid w:val="0061624B"/>
    <w:rsid w:val="006172FD"/>
    <w:rsid w:val="0062029D"/>
    <w:rsid w:val="0062178F"/>
    <w:rsid w:val="00622AB0"/>
    <w:rsid w:val="00623C38"/>
    <w:rsid w:val="00623DD6"/>
    <w:rsid w:val="006241D5"/>
    <w:rsid w:val="006256D2"/>
    <w:rsid w:val="00625A28"/>
    <w:rsid w:val="00625CA7"/>
    <w:rsid w:val="00627AAC"/>
    <w:rsid w:val="006313FE"/>
    <w:rsid w:val="0063212E"/>
    <w:rsid w:val="00633181"/>
    <w:rsid w:val="006354A4"/>
    <w:rsid w:val="00637F07"/>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16F1"/>
    <w:rsid w:val="00672D4D"/>
    <w:rsid w:val="006734D7"/>
    <w:rsid w:val="0067355B"/>
    <w:rsid w:val="0067542F"/>
    <w:rsid w:val="0067645C"/>
    <w:rsid w:val="00676B9E"/>
    <w:rsid w:val="00676DDC"/>
    <w:rsid w:val="006809FA"/>
    <w:rsid w:val="00681F0E"/>
    <w:rsid w:val="00681FE6"/>
    <w:rsid w:val="006828E8"/>
    <w:rsid w:val="00682FE5"/>
    <w:rsid w:val="0068441D"/>
    <w:rsid w:val="00690274"/>
    <w:rsid w:val="00692B9B"/>
    <w:rsid w:val="0069320D"/>
    <w:rsid w:val="0069348F"/>
    <w:rsid w:val="006936A2"/>
    <w:rsid w:val="00693DE3"/>
    <w:rsid w:val="00697591"/>
    <w:rsid w:val="006A3C6E"/>
    <w:rsid w:val="006A414C"/>
    <w:rsid w:val="006A653B"/>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B4B"/>
    <w:rsid w:val="006E2F27"/>
    <w:rsid w:val="006E4FEC"/>
    <w:rsid w:val="006E53E0"/>
    <w:rsid w:val="006E5525"/>
    <w:rsid w:val="006E78BE"/>
    <w:rsid w:val="006F0830"/>
    <w:rsid w:val="006F0858"/>
    <w:rsid w:val="006F20FF"/>
    <w:rsid w:val="006F249D"/>
    <w:rsid w:val="006F3985"/>
    <w:rsid w:val="006F3B6B"/>
    <w:rsid w:val="006F3FB5"/>
    <w:rsid w:val="006F4C85"/>
    <w:rsid w:val="006F6CC9"/>
    <w:rsid w:val="006F7C16"/>
    <w:rsid w:val="006F7E0B"/>
    <w:rsid w:val="0070292E"/>
    <w:rsid w:val="00702F69"/>
    <w:rsid w:val="00702FA4"/>
    <w:rsid w:val="007046D0"/>
    <w:rsid w:val="007063BA"/>
    <w:rsid w:val="007071B3"/>
    <w:rsid w:val="00712FE7"/>
    <w:rsid w:val="00713627"/>
    <w:rsid w:val="0071392A"/>
    <w:rsid w:val="00717CC0"/>
    <w:rsid w:val="00720370"/>
    <w:rsid w:val="00721326"/>
    <w:rsid w:val="007231A4"/>
    <w:rsid w:val="007239A3"/>
    <w:rsid w:val="00723F7F"/>
    <w:rsid w:val="007240BE"/>
    <w:rsid w:val="007256B2"/>
    <w:rsid w:val="007261D6"/>
    <w:rsid w:val="00726354"/>
    <w:rsid w:val="00733BC2"/>
    <w:rsid w:val="007344BF"/>
    <w:rsid w:val="00735272"/>
    <w:rsid w:val="0073620C"/>
    <w:rsid w:val="00737C60"/>
    <w:rsid w:val="00737D85"/>
    <w:rsid w:val="00741EA5"/>
    <w:rsid w:val="00745FC7"/>
    <w:rsid w:val="007460C7"/>
    <w:rsid w:val="007472CA"/>
    <w:rsid w:val="007507F8"/>
    <w:rsid w:val="007516EF"/>
    <w:rsid w:val="00752EB7"/>
    <w:rsid w:val="0075304F"/>
    <w:rsid w:val="00753D73"/>
    <w:rsid w:val="00754261"/>
    <w:rsid w:val="00757044"/>
    <w:rsid w:val="007602EC"/>
    <w:rsid w:val="007629F7"/>
    <w:rsid w:val="0076614E"/>
    <w:rsid w:val="00767A3B"/>
    <w:rsid w:val="00771397"/>
    <w:rsid w:val="00772A3E"/>
    <w:rsid w:val="00772EAD"/>
    <w:rsid w:val="00774AB1"/>
    <w:rsid w:val="00780B03"/>
    <w:rsid w:val="007821FA"/>
    <w:rsid w:val="00783358"/>
    <w:rsid w:val="00786A5F"/>
    <w:rsid w:val="00787438"/>
    <w:rsid w:val="00787988"/>
    <w:rsid w:val="00791D40"/>
    <w:rsid w:val="00791F1E"/>
    <w:rsid w:val="0079273F"/>
    <w:rsid w:val="00792AC7"/>
    <w:rsid w:val="00793A52"/>
    <w:rsid w:val="00795DFB"/>
    <w:rsid w:val="00797720"/>
    <w:rsid w:val="007A03F2"/>
    <w:rsid w:val="007A1EA5"/>
    <w:rsid w:val="007A4440"/>
    <w:rsid w:val="007A44E8"/>
    <w:rsid w:val="007A6052"/>
    <w:rsid w:val="007A66DA"/>
    <w:rsid w:val="007A67E6"/>
    <w:rsid w:val="007B179A"/>
    <w:rsid w:val="007B2F2D"/>
    <w:rsid w:val="007B3CA4"/>
    <w:rsid w:val="007B467C"/>
    <w:rsid w:val="007B4BC7"/>
    <w:rsid w:val="007B785C"/>
    <w:rsid w:val="007C1718"/>
    <w:rsid w:val="007C3A9B"/>
    <w:rsid w:val="007C4EDF"/>
    <w:rsid w:val="007C6C55"/>
    <w:rsid w:val="007C7065"/>
    <w:rsid w:val="007D1585"/>
    <w:rsid w:val="007D1AAF"/>
    <w:rsid w:val="007D1C24"/>
    <w:rsid w:val="007D28E8"/>
    <w:rsid w:val="007D31DE"/>
    <w:rsid w:val="007D3763"/>
    <w:rsid w:val="007D4BCE"/>
    <w:rsid w:val="007D4D49"/>
    <w:rsid w:val="007D7475"/>
    <w:rsid w:val="007D7795"/>
    <w:rsid w:val="007D7B6F"/>
    <w:rsid w:val="007E102E"/>
    <w:rsid w:val="007E1454"/>
    <w:rsid w:val="007E227F"/>
    <w:rsid w:val="007E2B97"/>
    <w:rsid w:val="007E366B"/>
    <w:rsid w:val="007E4F0E"/>
    <w:rsid w:val="007E554A"/>
    <w:rsid w:val="007E634E"/>
    <w:rsid w:val="007E6C48"/>
    <w:rsid w:val="007E7BF5"/>
    <w:rsid w:val="007F21D8"/>
    <w:rsid w:val="007F2436"/>
    <w:rsid w:val="007F313A"/>
    <w:rsid w:val="007F6DF0"/>
    <w:rsid w:val="007F6F3C"/>
    <w:rsid w:val="008003A7"/>
    <w:rsid w:val="00802567"/>
    <w:rsid w:val="00804320"/>
    <w:rsid w:val="00806DB6"/>
    <w:rsid w:val="00806E8D"/>
    <w:rsid w:val="00807B4B"/>
    <w:rsid w:val="008104DB"/>
    <w:rsid w:val="00814523"/>
    <w:rsid w:val="008158B0"/>
    <w:rsid w:val="00816867"/>
    <w:rsid w:val="0081753C"/>
    <w:rsid w:val="008179DE"/>
    <w:rsid w:val="00820518"/>
    <w:rsid w:val="00820702"/>
    <w:rsid w:val="008210A8"/>
    <w:rsid w:val="00821101"/>
    <w:rsid w:val="00823BE0"/>
    <w:rsid w:val="008265AA"/>
    <w:rsid w:val="008265B7"/>
    <w:rsid w:val="008266F0"/>
    <w:rsid w:val="00827ECD"/>
    <w:rsid w:val="00831AE9"/>
    <w:rsid w:val="00833B31"/>
    <w:rsid w:val="008351FF"/>
    <w:rsid w:val="008400AA"/>
    <w:rsid w:val="0084025E"/>
    <w:rsid w:val="00840D3E"/>
    <w:rsid w:val="00841375"/>
    <w:rsid w:val="008418DC"/>
    <w:rsid w:val="008426AB"/>
    <w:rsid w:val="00842861"/>
    <w:rsid w:val="00842EC6"/>
    <w:rsid w:val="00843710"/>
    <w:rsid w:val="00847008"/>
    <w:rsid w:val="00850A14"/>
    <w:rsid w:val="008515C7"/>
    <w:rsid w:val="008528DE"/>
    <w:rsid w:val="008538C1"/>
    <w:rsid w:val="00854A9B"/>
    <w:rsid w:val="00854D10"/>
    <w:rsid w:val="0085596B"/>
    <w:rsid w:val="00855B8E"/>
    <w:rsid w:val="0085654A"/>
    <w:rsid w:val="00860B24"/>
    <w:rsid w:val="008616CA"/>
    <w:rsid w:val="008643E1"/>
    <w:rsid w:val="00865A96"/>
    <w:rsid w:val="0087138D"/>
    <w:rsid w:val="00874D4E"/>
    <w:rsid w:val="00882385"/>
    <w:rsid w:val="00884AA2"/>
    <w:rsid w:val="0088680A"/>
    <w:rsid w:val="00887717"/>
    <w:rsid w:val="00891781"/>
    <w:rsid w:val="00892485"/>
    <w:rsid w:val="00892CB9"/>
    <w:rsid w:val="00892D96"/>
    <w:rsid w:val="008A0A7F"/>
    <w:rsid w:val="008A3199"/>
    <w:rsid w:val="008A34CD"/>
    <w:rsid w:val="008A5D07"/>
    <w:rsid w:val="008B0255"/>
    <w:rsid w:val="008B1B97"/>
    <w:rsid w:val="008B35B0"/>
    <w:rsid w:val="008B4AA5"/>
    <w:rsid w:val="008B5738"/>
    <w:rsid w:val="008B7082"/>
    <w:rsid w:val="008C0544"/>
    <w:rsid w:val="008C20A1"/>
    <w:rsid w:val="008C7F06"/>
    <w:rsid w:val="008D100F"/>
    <w:rsid w:val="008D395F"/>
    <w:rsid w:val="008D3DED"/>
    <w:rsid w:val="008D54CF"/>
    <w:rsid w:val="008D5D8B"/>
    <w:rsid w:val="008D5E55"/>
    <w:rsid w:val="008D706B"/>
    <w:rsid w:val="008D7B0D"/>
    <w:rsid w:val="008E096E"/>
    <w:rsid w:val="008E3958"/>
    <w:rsid w:val="008E3C85"/>
    <w:rsid w:val="008E4C11"/>
    <w:rsid w:val="008E5B77"/>
    <w:rsid w:val="008E5BA8"/>
    <w:rsid w:val="008E5BB3"/>
    <w:rsid w:val="008E5F30"/>
    <w:rsid w:val="008E5F73"/>
    <w:rsid w:val="008E7256"/>
    <w:rsid w:val="008E736A"/>
    <w:rsid w:val="008E7707"/>
    <w:rsid w:val="008F0225"/>
    <w:rsid w:val="008F267A"/>
    <w:rsid w:val="008F310E"/>
    <w:rsid w:val="008F336F"/>
    <w:rsid w:val="008F3DD3"/>
    <w:rsid w:val="008F3E78"/>
    <w:rsid w:val="00901539"/>
    <w:rsid w:val="0090204C"/>
    <w:rsid w:val="00905C1F"/>
    <w:rsid w:val="00906C9D"/>
    <w:rsid w:val="00911B2C"/>
    <w:rsid w:val="00914C02"/>
    <w:rsid w:val="00915267"/>
    <w:rsid w:val="009158C3"/>
    <w:rsid w:val="009169FC"/>
    <w:rsid w:val="00916E2D"/>
    <w:rsid w:val="009219AE"/>
    <w:rsid w:val="00924955"/>
    <w:rsid w:val="00932A0E"/>
    <w:rsid w:val="00934157"/>
    <w:rsid w:val="00935E0E"/>
    <w:rsid w:val="0093709D"/>
    <w:rsid w:val="009415F1"/>
    <w:rsid w:val="00943E10"/>
    <w:rsid w:val="009446E5"/>
    <w:rsid w:val="00946017"/>
    <w:rsid w:val="0094682A"/>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02AB"/>
    <w:rsid w:val="00973AA3"/>
    <w:rsid w:val="0097679A"/>
    <w:rsid w:val="00976F7F"/>
    <w:rsid w:val="0098052B"/>
    <w:rsid w:val="00983F5E"/>
    <w:rsid w:val="00986A2F"/>
    <w:rsid w:val="00987407"/>
    <w:rsid w:val="0099329E"/>
    <w:rsid w:val="00993845"/>
    <w:rsid w:val="00997BC5"/>
    <w:rsid w:val="009A0EE9"/>
    <w:rsid w:val="009A13C1"/>
    <w:rsid w:val="009A3300"/>
    <w:rsid w:val="009A4F8F"/>
    <w:rsid w:val="009A7BB0"/>
    <w:rsid w:val="009B1339"/>
    <w:rsid w:val="009B5522"/>
    <w:rsid w:val="009B7C66"/>
    <w:rsid w:val="009C0BBB"/>
    <w:rsid w:val="009C13D1"/>
    <w:rsid w:val="009C23A1"/>
    <w:rsid w:val="009C2B31"/>
    <w:rsid w:val="009C3455"/>
    <w:rsid w:val="009C3458"/>
    <w:rsid w:val="009C4CFA"/>
    <w:rsid w:val="009C55C9"/>
    <w:rsid w:val="009D0146"/>
    <w:rsid w:val="009D116D"/>
    <w:rsid w:val="009D14F8"/>
    <w:rsid w:val="009D1D12"/>
    <w:rsid w:val="009D4365"/>
    <w:rsid w:val="009D4C63"/>
    <w:rsid w:val="009D7D59"/>
    <w:rsid w:val="009E1033"/>
    <w:rsid w:val="009E163F"/>
    <w:rsid w:val="009E26E0"/>
    <w:rsid w:val="009E300B"/>
    <w:rsid w:val="009E4047"/>
    <w:rsid w:val="009E4687"/>
    <w:rsid w:val="009E5DB6"/>
    <w:rsid w:val="009E5FE5"/>
    <w:rsid w:val="009E60E5"/>
    <w:rsid w:val="009E622C"/>
    <w:rsid w:val="009E674B"/>
    <w:rsid w:val="009E6FC4"/>
    <w:rsid w:val="009F0FDC"/>
    <w:rsid w:val="009F133B"/>
    <w:rsid w:val="009F17E1"/>
    <w:rsid w:val="009F2AD2"/>
    <w:rsid w:val="009F2FDC"/>
    <w:rsid w:val="009F3F75"/>
    <w:rsid w:val="009F6037"/>
    <w:rsid w:val="009F7226"/>
    <w:rsid w:val="00A00128"/>
    <w:rsid w:val="00A00B28"/>
    <w:rsid w:val="00A015FC"/>
    <w:rsid w:val="00A050D8"/>
    <w:rsid w:val="00A0642F"/>
    <w:rsid w:val="00A1180B"/>
    <w:rsid w:val="00A11A99"/>
    <w:rsid w:val="00A12BF1"/>
    <w:rsid w:val="00A1406D"/>
    <w:rsid w:val="00A2075D"/>
    <w:rsid w:val="00A208BC"/>
    <w:rsid w:val="00A222CB"/>
    <w:rsid w:val="00A244A2"/>
    <w:rsid w:val="00A24BDF"/>
    <w:rsid w:val="00A25550"/>
    <w:rsid w:val="00A25BC2"/>
    <w:rsid w:val="00A25E01"/>
    <w:rsid w:val="00A268DF"/>
    <w:rsid w:val="00A278F5"/>
    <w:rsid w:val="00A30114"/>
    <w:rsid w:val="00A30851"/>
    <w:rsid w:val="00A310BE"/>
    <w:rsid w:val="00A31123"/>
    <w:rsid w:val="00A34050"/>
    <w:rsid w:val="00A3524B"/>
    <w:rsid w:val="00A356DC"/>
    <w:rsid w:val="00A35EBF"/>
    <w:rsid w:val="00A3613A"/>
    <w:rsid w:val="00A37AB3"/>
    <w:rsid w:val="00A42504"/>
    <w:rsid w:val="00A439E2"/>
    <w:rsid w:val="00A43E26"/>
    <w:rsid w:val="00A458B1"/>
    <w:rsid w:val="00A47AB3"/>
    <w:rsid w:val="00A53ADE"/>
    <w:rsid w:val="00A5593A"/>
    <w:rsid w:val="00A55C85"/>
    <w:rsid w:val="00A56D4C"/>
    <w:rsid w:val="00A57E59"/>
    <w:rsid w:val="00A60552"/>
    <w:rsid w:val="00A62239"/>
    <w:rsid w:val="00A64C58"/>
    <w:rsid w:val="00A64D13"/>
    <w:rsid w:val="00A66AEF"/>
    <w:rsid w:val="00A66D35"/>
    <w:rsid w:val="00A67490"/>
    <w:rsid w:val="00A67623"/>
    <w:rsid w:val="00A71499"/>
    <w:rsid w:val="00A73CEE"/>
    <w:rsid w:val="00A7409D"/>
    <w:rsid w:val="00A74546"/>
    <w:rsid w:val="00A7508E"/>
    <w:rsid w:val="00A75AA5"/>
    <w:rsid w:val="00A77E09"/>
    <w:rsid w:val="00A82D7A"/>
    <w:rsid w:val="00A82F33"/>
    <w:rsid w:val="00A84D1B"/>
    <w:rsid w:val="00A86760"/>
    <w:rsid w:val="00A90113"/>
    <w:rsid w:val="00A91A64"/>
    <w:rsid w:val="00A93620"/>
    <w:rsid w:val="00A95CDE"/>
    <w:rsid w:val="00A96941"/>
    <w:rsid w:val="00A96F65"/>
    <w:rsid w:val="00A970E1"/>
    <w:rsid w:val="00AA018A"/>
    <w:rsid w:val="00AA020F"/>
    <w:rsid w:val="00AA1323"/>
    <w:rsid w:val="00AA1DFE"/>
    <w:rsid w:val="00AA53BE"/>
    <w:rsid w:val="00AA6A16"/>
    <w:rsid w:val="00AA7581"/>
    <w:rsid w:val="00AA7CFB"/>
    <w:rsid w:val="00AB03EC"/>
    <w:rsid w:val="00AB2683"/>
    <w:rsid w:val="00AB566A"/>
    <w:rsid w:val="00AB5C02"/>
    <w:rsid w:val="00AB769B"/>
    <w:rsid w:val="00AC2DB9"/>
    <w:rsid w:val="00AC356A"/>
    <w:rsid w:val="00AC7F36"/>
    <w:rsid w:val="00AD03D8"/>
    <w:rsid w:val="00AD1C22"/>
    <w:rsid w:val="00AD28E1"/>
    <w:rsid w:val="00AD2DB3"/>
    <w:rsid w:val="00AD3722"/>
    <w:rsid w:val="00AD4B14"/>
    <w:rsid w:val="00AD4DDE"/>
    <w:rsid w:val="00AD6643"/>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AFE"/>
    <w:rsid w:val="00AF77F3"/>
    <w:rsid w:val="00B00422"/>
    <w:rsid w:val="00B00558"/>
    <w:rsid w:val="00B00AB0"/>
    <w:rsid w:val="00B01CC2"/>
    <w:rsid w:val="00B01CD7"/>
    <w:rsid w:val="00B02018"/>
    <w:rsid w:val="00B035FB"/>
    <w:rsid w:val="00B0430A"/>
    <w:rsid w:val="00B0475F"/>
    <w:rsid w:val="00B04DDE"/>
    <w:rsid w:val="00B060BE"/>
    <w:rsid w:val="00B06A15"/>
    <w:rsid w:val="00B075A4"/>
    <w:rsid w:val="00B07D5F"/>
    <w:rsid w:val="00B1002D"/>
    <w:rsid w:val="00B10602"/>
    <w:rsid w:val="00B109CC"/>
    <w:rsid w:val="00B10BB3"/>
    <w:rsid w:val="00B1219A"/>
    <w:rsid w:val="00B1490E"/>
    <w:rsid w:val="00B15591"/>
    <w:rsid w:val="00B16917"/>
    <w:rsid w:val="00B172C1"/>
    <w:rsid w:val="00B17611"/>
    <w:rsid w:val="00B206EA"/>
    <w:rsid w:val="00B20A76"/>
    <w:rsid w:val="00B232F0"/>
    <w:rsid w:val="00B23CED"/>
    <w:rsid w:val="00B24815"/>
    <w:rsid w:val="00B24B85"/>
    <w:rsid w:val="00B25AB7"/>
    <w:rsid w:val="00B30B4C"/>
    <w:rsid w:val="00B339F1"/>
    <w:rsid w:val="00B33CF4"/>
    <w:rsid w:val="00B34227"/>
    <w:rsid w:val="00B3447F"/>
    <w:rsid w:val="00B3492F"/>
    <w:rsid w:val="00B37172"/>
    <w:rsid w:val="00B4182E"/>
    <w:rsid w:val="00B41A6F"/>
    <w:rsid w:val="00B44254"/>
    <w:rsid w:val="00B44779"/>
    <w:rsid w:val="00B45BA5"/>
    <w:rsid w:val="00B45CB6"/>
    <w:rsid w:val="00B47E9D"/>
    <w:rsid w:val="00B500F7"/>
    <w:rsid w:val="00B516A3"/>
    <w:rsid w:val="00B52303"/>
    <w:rsid w:val="00B54EB6"/>
    <w:rsid w:val="00B56A04"/>
    <w:rsid w:val="00B60BDB"/>
    <w:rsid w:val="00B60EB3"/>
    <w:rsid w:val="00B60F2F"/>
    <w:rsid w:val="00B623F3"/>
    <w:rsid w:val="00B6449A"/>
    <w:rsid w:val="00B65845"/>
    <w:rsid w:val="00B66923"/>
    <w:rsid w:val="00B7165E"/>
    <w:rsid w:val="00B83A61"/>
    <w:rsid w:val="00B86C0A"/>
    <w:rsid w:val="00B87595"/>
    <w:rsid w:val="00B90C6F"/>
    <w:rsid w:val="00B92159"/>
    <w:rsid w:val="00B9430A"/>
    <w:rsid w:val="00B94525"/>
    <w:rsid w:val="00B97729"/>
    <w:rsid w:val="00BA2D82"/>
    <w:rsid w:val="00BA4165"/>
    <w:rsid w:val="00BA438C"/>
    <w:rsid w:val="00BA4944"/>
    <w:rsid w:val="00BA616A"/>
    <w:rsid w:val="00BA7F22"/>
    <w:rsid w:val="00BB19BC"/>
    <w:rsid w:val="00BB2131"/>
    <w:rsid w:val="00BB47B0"/>
    <w:rsid w:val="00BB496F"/>
    <w:rsid w:val="00BB6C61"/>
    <w:rsid w:val="00BB787A"/>
    <w:rsid w:val="00BC1C5A"/>
    <w:rsid w:val="00BD16C6"/>
    <w:rsid w:val="00BD1718"/>
    <w:rsid w:val="00BD17EE"/>
    <w:rsid w:val="00BD4EED"/>
    <w:rsid w:val="00BD7344"/>
    <w:rsid w:val="00BD78DB"/>
    <w:rsid w:val="00BD7D65"/>
    <w:rsid w:val="00BE05AC"/>
    <w:rsid w:val="00BE2145"/>
    <w:rsid w:val="00BE2866"/>
    <w:rsid w:val="00BE3047"/>
    <w:rsid w:val="00BE3085"/>
    <w:rsid w:val="00BE36E8"/>
    <w:rsid w:val="00BE7D0B"/>
    <w:rsid w:val="00BE7E32"/>
    <w:rsid w:val="00BF1C1A"/>
    <w:rsid w:val="00BF24B8"/>
    <w:rsid w:val="00BF29F5"/>
    <w:rsid w:val="00BF3055"/>
    <w:rsid w:val="00BF7B81"/>
    <w:rsid w:val="00C00870"/>
    <w:rsid w:val="00C01321"/>
    <w:rsid w:val="00C0174A"/>
    <w:rsid w:val="00C0312C"/>
    <w:rsid w:val="00C04FE9"/>
    <w:rsid w:val="00C0584C"/>
    <w:rsid w:val="00C0680F"/>
    <w:rsid w:val="00C0721E"/>
    <w:rsid w:val="00C119C9"/>
    <w:rsid w:val="00C12DD6"/>
    <w:rsid w:val="00C13B91"/>
    <w:rsid w:val="00C22341"/>
    <w:rsid w:val="00C22C4C"/>
    <w:rsid w:val="00C22DA9"/>
    <w:rsid w:val="00C2323E"/>
    <w:rsid w:val="00C25104"/>
    <w:rsid w:val="00C25BC3"/>
    <w:rsid w:val="00C30FF1"/>
    <w:rsid w:val="00C31DBE"/>
    <w:rsid w:val="00C32104"/>
    <w:rsid w:val="00C332CD"/>
    <w:rsid w:val="00C33BFF"/>
    <w:rsid w:val="00C34FC2"/>
    <w:rsid w:val="00C4055D"/>
    <w:rsid w:val="00C422F4"/>
    <w:rsid w:val="00C479BF"/>
    <w:rsid w:val="00C50073"/>
    <w:rsid w:val="00C5097B"/>
    <w:rsid w:val="00C56D2B"/>
    <w:rsid w:val="00C57BE4"/>
    <w:rsid w:val="00C57E1E"/>
    <w:rsid w:val="00C6043E"/>
    <w:rsid w:val="00C6072A"/>
    <w:rsid w:val="00C6189E"/>
    <w:rsid w:val="00C6229B"/>
    <w:rsid w:val="00C624C7"/>
    <w:rsid w:val="00C62F70"/>
    <w:rsid w:val="00C720B6"/>
    <w:rsid w:val="00C7380B"/>
    <w:rsid w:val="00C741FB"/>
    <w:rsid w:val="00C757E0"/>
    <w:rsid w:val="00C75A2A"/>
    <w:rsid w:val="00C769BD"/>
    <w:rsid w:val="00C774CA"/>
    <w:rsid w:val="00C82217"/>
    <w:rsid w:val="00C85E2E"/>
    <w:rsid w:val="00C8656D"/>
    <w:rsid w:val="00C866C8"/>
    <w:rsid w:val="00C87AEC"/>
    <w:rsid w:val="00C87B05"/>
    <w:rsid w:val="00C87C9E"/>
    <w:rsid w:val="00C91729"/>
    <w:rsid w:val="00C92C97"/>
    <w:rsid w:val="00C933DA"/>
    <w:rsid w:val="00C94021"/>
    <w:rsid w:val="00C95B87"/>
    <w:rsid w:val="00C95D51"/>
    <w:rsid w:val="00C96D14"/>
    <w:rsid w:val="00CA23DE"/>
    <w:rsid w:val="00CA380B"/>
    <w:rsid w:val="00CA729C"/>
    <w:rsid w:val="00CA7790"/>
    <w:rsid w:val="00CB13A6"/>
    <w:rsid w:val="00CB30EC"/>
    <w:rsid w:val="00CB714C"/>
    <w:rsid w:val="00CC0372"/>
    <w:rsid w:val="00CC18F5"/>
    <w:rsid w:val="00CC1F9C"/>
    <w:rsid w:val="00CC22AD"/>
    <w:rsid w:val="00CC29B7"/>
    <w:rsid w:val="00CC6D13"/>
    <w:rsid w:val="00CC73C4"/>
    <w:rsid w:val="00CC76DA"/>
    <w:rsid w:val="00CD14F0"/>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4DCC"/>
    <w:rsid w:val="00CE6D3F"/>
    <w:rsid w:val="00CE765A"/>
    <w:rsid w:val="00CF1DE1"/>
    <w:rsid w:val="00CF1EE8"/>
    <w:rsid w:val="00CF278F"/>
    <w:rsid w:val="00CF37A3"/>
    <w:rsid w:val="00CF3C0C"/>
    <w:rsid w:val="00CF3F72"/>
    <w:rsid w:val="00CF4146"/>
    <w:rsid w:val="00CF476D"/>
    <w:rsid w:val="00CF64BE"/>
    <w:rsid w:val="00CF673F"/>
    <w:rsid w:val="00CF7E4B"/>
    <w:rsid w:val="00D00174"/>
    <w:rsid w:val="00D02E3A"/>
    <w:rsid w:val="00D034E5"/>
    <w:rsid w:val="00D03E76"/>
    <w:rsid w:val="00D04AD6"/>
    <w:rsid w:val="00D06FB0"/>
    <w:rsid w:val="00D10AB4"/>
    <w:rsid w:val="00D12089"/>
    <w:rsid w:val="00D12878"/>
    <w:rsid w:val="00D12BF6"/>
    <w:rsid w:val="00D13570"/>
    <w:rsid w:val="00D1466A"/>
    <w:rsid w:val="00D15F89"/>
    <w:rsid w:val="00D1704F"/>
    <w:rsid w:val="00D17D1F"/>
    <w:rsid w:val="00D21AF6"/>
    <w:rsid w:val="00D23F6D"/>
    <w:rsid w:val="00D27DE9"/>
    <w:rsid w:val="00D31668"/>
    <w:rsid w:val="00D3171C"/>
    <w:rsid w:val="00D31D5F"/>
    <w:rsid w:val="00D3321F"/>
    <w:rsid w:val="00D401FC"/>
    <w:rsid w:val="00D414AF"/>
    <w:rsid w:val="00D41DDE"/>
    <w:rsid w:val="00D42784"/>
    <w:rsid w:val="00D448AF"/>
    <w:rsid w:val="00D461CE"/>
    <w:rsid w:val="00D50025"/>
    <w:rsid w:val="00D50901"/>
    <w:rsid w:val="00D526B1"/>
    <w:rsid w:val="00D541BF"/>
    <w:rsid w:val="00D5502A"/>
    <w:rsid w:val="00D55794"/>
    <w:rsid w:val="00D56D5D"/>
    <w:rsid w:val="00D57155"/>
    <w:rsid w:val="00D578AB"/>
    <w:rsid w:val="00D60487"/>
    <w:rsid w:val="00D6109B"/>
    <w:rsid w:val="00D61DCC"/>
    <w:rsid w:val="00D62065"/>
    <w:rsid w:val="00D625F0"/>
    <w:rsid w:val="00D6320F"/>
    <w:rsid w:val="00D6442E"/>
    <w:rsid w:val="00D65D66"/>
    <w:rsid w:val="00D66222"/>
    <w:rsid w:val="00D6750A"/>
    <w:rsid w:val="00D77823"/>
    <w:rsid w:val="00D82FD0"/>
    <w:rsid w:val="00D84435"/>
    <w:rsid w:val="00D85469"/>
    <w:rsid w:val="00D8617F"/>
    <w:rsid w:val="00D86AFF"/>
    <w:rsid w:val="00D94DC0"/>
    <w:rsid w:val="00D96EBF"/>
    <w:rsid w:val="00D97F66"/>
    <w:rsid w:val="00DA0155"/>
    <w:rsid w:val="00DA092B"/>
    <w:rsid w:val="00DA1BA4"/>
    <w:rsid w:val="00DA2A6C"/>
    <w:rsid w:val="00DA4AE8"/>
    <w:rsid w:val="00DA62C1"/>
    <w:rsid w:val="00DA7854"/>
    <w:rsid w:val="00DB2536"/>
    <w:rsid w:val="00DB25E9"/>
    <w:rsid w:val="00DB4A17"/>
    <w:rsid w:val="00DB52F7"/>
    <w:rsid w:val="00DC0072"/>
    <w:rsid w:val="00DC16D1"/>
    <w:rsid w:val="00DC52B4"/>
    <w:rsid w:val="00DC6639"/>
    <w:rsid w:val="00DC6AF7"/>
    <w:rsid w:val="00DC70D0"/>
    <w:rsid w:val="00DD0180"/>
    <w:rsid w:val="00DD1CA5"/>
    <w:rsid w:val="00DD3A09"/>
    <w:rsid w:val="00DD4FAC"/>
    <w:rsid w:val="00DD5947"/>
    <w:rsid w:val="00DD5C11"/>
    <w:rsid w:val="00DE29E4"/>
    <w:rsid w:val="00DE3E1C"/>
    <w:rsid w:val="00DE3E53"/>
    <w:rsid w:val="00DE4C46"/>
    <w:rsid w:val="00DF0D93"/>
    <w:rsid w:val="00DF0F7A"/>
    <w:rsid w:val="00DF1556"/>
    <w:rsid w:val="00DF2886"/>
    <w:rsid w:val="00DF2A19"/>
    <w:rsid w:val="00DF4B62"/>
    <w:rsid w:val="00DF60E4"/>
    <w:rsid w:val="00DF6D12"/>
    <w:rsid w:val="00DF7B7B"/>
    <w:rsid w:val="00DF7F8A"/>
    <w:rsid w:val="00E013DB"/>
    <w:rsid w:val="00E016F4"/>
    <w:rsid w:val="00E01A82"/>
    <w:rsid w:val="00E01C00"/>
    <w:rsid w:val="00E022EB"/>
    <w:rsid w:val="00E0343A"/>
    <w:rsid w:val="00E0373F"/>
    <w:rsid w:val="00E06041"/>
    <w:rsid w:val="00E07334"/>
    <w:rsid w:val="00E07FC0"/>
    <w:rsid w:val="00E13C47"/>
    <w:rsid w:val="00E1588E"/>
    <w:rsid w:val="00E16A82"/>
    <w:rsid w:val="00E16D27"/>
    <w:rsid w:val="00E20542"/>
    <w:rsid w:val="00E215BD"/>
    <w:rsid w:val="00E21E00"/>
    <w:rsid w:val="00E2213C"/>
    <w:rsid w:val="00E22309"/>
    <w:rsid w:val="00E22FDE"/>
    <w:rsid w:val="00E244B3"/>
    <w:rsid w:val="00E24C0D"/>
    <w:rsid w:val="00E24EEE"/>
    <w:rsid w:val="00E254E4"/>
    <w:rsid w:val="00E2598F"/>
    <w:rsid w:val="00E320C4"/>
    <w:rsid w:val="00E321F7"/>
    <w:rsid w:val="00E33084"/>
    <w:rsid w:val="00E33E40"/>
    <w:rsid w:val="00E377F4"/>
    <w:rsid w:val="00E41A60"/>
    <w:rsid w:val="00E4237D"/>
    <w:rsid w:val="00E4276C"/>
    <w:rsid w:val="00E441C8"/>
    <w:rsid w:val="00E441EA"/>
    <w:rsid w:val="00E4568C"/>
    <w:rsid w:val="00E47421"/>
    <w:rsid w:val="00E4787B"/>
    <w:rsid w:val="00E50EA7"/>
    <w:rsid w:val="00E51F36"/>
    <w:rsid w:val="00E525E6"/>
    <w:rsid w:val="00E528AB"/>
    <w:rsid w:val="00E52969"/>
    <w:rsid w:val="00E556A9"/>
    <w:rsid w:val="00E55D32"/>
    <w:rsid w:val="00E6187C"/>
    <w:rsid w:val="00E63D11"/>
    <w:rsid w:val="00E66F70"/>
    <w:rsid w:val="00E67167"/>
    <w:rsid w:val="00E74519"/>
    <w:rsid w:val="00E75F46"/>
    <w:rsid w:val="00E76478"/>
    <w:rsid w:val="00E8014B"/>
    <w:rsid w:val="00E81984"/>
    <w:rsid w:val="00E82B75"/>
    <w:rsid w:val="00E8655C"/>
    <w:rsid w:val="00E86CDE"/>
    <w:rsid w:val="00E87DFF"/>
    <w:rsid w:val="00E90871"/>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6B7F"/>
    <w:rsid w:val="00EB7D6A"/>
    <w:rsid w:val="00EC08B9"/>
    <w:rsid w:val="00EC53AE"/>
    <w:rsid w:val="00EC5CB9"/>
    <w:rsid w:val="00EC7183"/>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AF4"/>
    <w:rsid w:val="00EF59EE"/>
    <w:rsid w:val="00EF74BC"/>
    <w:rsid w:val="00F043E4"/>
    <w:rsid w:val="00F07011"/>
    <w:rsid w:val="00F071A9"/>
    <w:rsid w:val="00F079F7"/>
    <w:rsid w:val="00F102B6"/>
    <w:rsid w:val="00F1084E"/>
    <w:rsid w:val="00F10B00"/>
    <w:rsid w:val="00F10B4D"/>
    <w:rsid w:val="00F10F95"/>
    <w:rsid w:val="00F11173"/>
    <w:rsid w:val="00F11388"/>
    <w:rsid w:val="00F11638"/>
    <w:rsid w:val="00F176C6"/>
    <w:rsid w:val="00F21511"/>
    <w:rsid w:val="00F216BD"/>
    <w:rsid w:val="00F222D0"/>
    <w:rsid w:val="00F27741"/>
    <w:rsid w:val="00F279A5"/>
    <w:rsid w:val="00F32FBB"/>
    <w:rsid w:val="00F3482E"/>
    <w:rsid w:val="00F35224"/>
    <w:rsid w:val="00F35AE8"/>
    <w:rsid w:val="00F36667"/>
    <w:rsid w:val="00F36789"/>
    <w:rsid w:val="00F36D38"/>
    <w:rsid w:val="00F3706E"/>
    <w:rsid w:val="00F379D3"/>
    <w:rsid w:val="00F425C0"/>
    <w:rsid w:val="00F4455B"/>
    <w:rsid w:val="00F46457"/>
    <w:rsid w:val="00F47BB5"/>
    <w:rsid w:val="00F50B1D"/>
    <w:rsid w:val="00F51C8B"/>
    <w:rsid w:val="00F52816"/>
    <w:rsid w:val="00F53031"/>
    <w:rsid w:val="00F544F3"/>
    <w:rsid w:val="00F56D60"/>
    <w:rsid w:val="00F61312"/>
    <w:rsid w:val="00F62EF4"/>
    <w:rsid w:val="00F63A60"/>
    <w:rsid w:val="00F63C3A"/>
    <w:rsid w:val="00F70050"/>
    <w:rsid w:val="00F711BC"/>
    <w:rsid w:val="00F752A2"/>
    <w:rsid w:val="00F76259"/>
    <w:rsid w:val="00F76339"/>
    <w:rsid w:val="00F8249F"/>
    <w:rsid w:val="00F82ACE"/>
    <w:rsid w:val="00F82D76"/>
    <w:rsid w:val="00F832EF"/>
    <w:rsid w:val="00F83B69"/>
    <w:rsid w:val="00F83C73"/>
    <w:rsid w:val="00F854E3"/>
    <w:rsid w:val="00F860AA"/>
    <w:rsid w:val="00F90BEF"/>
    <w:rsid w:val="00F923C0"/>
    <w:rsid w:val="00F928A2"/>
    <w:rsid w:val="00F93C9C"/>
    <w:rsid w:val="00F95C1F"/>
    <w:rsid w:val="00F95FE3"/>
    <w:rsid w:val="00F977D4"/>
    <w:rsid w:val="00FA0D8E"/>
    <w:rsid w:val="00FA3FE6"/>
    <w:rsid w:val="00FA6432"/>
    <w:rsid w:val="00FA6CE0"/>
    <w:rsid w:val="00FA6EFD"/>
    <w:rsid w:val="00FA72F9"/>
    <w:rsid w:val="00FB036C"/>
    <w:rsid w:val="00FB06B3"/>
    <w:rsid w:val="00FB49C7"/>
    <w:rsid w:val="00FB518B"/>
    <w:rsid w:val="00FB64DB"/>
    <w:rsid w:val="00FB6A32"/>
    <w:rsid w:val="00FB73E9"/>
    <w:rsid w:val="00FB75B5"/>
    <w:rsid w:val="00FB7796"/>
    <w:rsid w:val="00FC02C2"/>
    <w:rsid w:val="00FC178A"/>
    <w:rsid w:val="00FC42F9"/>
    <w:rsid w:val="00FC5B2B"/>
    <w:rsid w:val="00FC62F2"/>
    <w:rsid w:val="00FC64DF"/>
    <w:rsid w:val="00FC777F"/>
    <w:rsid w:val="00FC7A85"/>
    <w:rsid w:val="00FD2190"/>
    <w:rsid w:val="00FD61B3"/>
    <w:rsid w:val="00FD71F8"/>
    <w:rsid w:val="00FE30F1"/>
    <w:rsid w:val="00FE3CDF"/>
    <w:rsid w:val="00FE4D02"/>
    <w:rsid w:val="00FE5DCD"/>
    <w:rsid w:val="00FE5ECE"/>
    <w:rsid w:val="00FE6C2F"/>
    <w:rsid w:val="00FF068D"/>
    <w:rsid w:val="00FF524E"/>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fffff6">
    <w:name w:val="Текст Знак"/>
    <w:basedOn w:val="a1"/>
    <w:link w:val="afffff5"/>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link w:val="1ffb"/>
    <w:rsid w:val="00950359"/>
    <w:rPr>
      <w:sz w:val="28"/>
    </w:rPr>
  </w:style>
  <w:style w:type="paragraph" w:customStyle="1" w:styleId="112">
    <w:name w:val="Основной текст11"/>
    <w:basedOn w:val="111"/>
    <w:link w:val="afffff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character" w:customStyle="1" w:styleId="FontStyle14">
    <w:name w:val="Font Style14"/>
    <w:basedOn w:val="a1"/>
    <w:rsid w:val="008A0A7F"/>
    <w:rPr>
      <w:rFonts w:ascii="Times New Roman" w:hAnsi="Times New Roman" w:cs="Times New Roman" w:hint="default"/>
      <w:b/>
      <w:bCs/>
      <w:sz w:val="26"/>
      <w:szCs w:val="26"/>
    </w:rPr>
  </w:style>
  <w:style w:type="character" w:customStyle="1" w:styleId="docaccesstitle1">
    <w:name w:val="docaccess_title1"/>
    <w:basedOn w:val="a1"/>
    <w:rsid w:val="00D04AD6"/>
    <w:rPr>
      <w:rFonts w:ascii="Times New Roman" w:hAnsi="Times New Roman" w:cs="Times New Roman" w:hint="default"/>
      <w:sz w:val="28"/>
      <w:szCs w:val="28"/>
    </w:rPr>
  </w:style>
  <w:style w:type="paragraph" w:customStyle="1" w:styleId="2f2">
    <w:name w:val="Название объекта2"/>
    <w:basedOn w:val="a"/>
    <w:rsid w:val="00170DCE"/>
    <w:pPr>
      <w:suppressAutoHyphens/>
      <w:spacing w:line="360" w:lineRule="auto"/>
      <w:ind w:left="1080" w:firstLine="709"/>
      <w:jc w:val="both"/>
    </w:pPr>
    <w:rPr>
      <w:rFonts w:ascii="Arial" w:hAnsi="Arial" w:cs="Arial"/>
      <w:spacing w:val="-5"/>
      <w:sz w:val="20"/>
      <w:szCs w:val="20"/>
      <w:lang w:eastAsia="ar-SA"/>
    </w:rPr>
  </w:style>
  <w:style w:type="character" w:customStyle="1" w:styleId="1ffb">
    <w:name w:val="Обычный1 Знак"/>
    <w:basedOn w:val="a1"/>
    <w:link w:val="111"/>
    <w:locked/>
    <w:rsid w:val="00170DCE"/>
    <w:rPr>
      <w:sz w:val="28"/>
    </w:rPr>
  </w:style>
  <w:style w:type="character" w:customStyle="1" w:styleId="afffff9">
    <w:name w:val="Основной текст_"/>
    <w:basedOn w:val="a1"/>
    <w:link w:val="112"/>
    <w:locked/>
    <w:rsid w:val="00170DCE"/>
    <w:rPr>
      <w:rFonts w:ascii="a_Timer" w:hAnsi="a_Timer"/>
      <w:sz w:val="28"/>
    </w:rPr>
  </w:style>
  <w:style w:type="character" w:customStyle="1" w:styleId="submenu-table">
    <w:name w:val="submenu-table"/>
    <w:basedOn w:val="a1"/>
    <w:rsid w:val="00170DCE"/>
  </w:style>
  <w:style w:type="paragraph" w:customStyle="1" w:styleId="232">
    <w:name w:val="Основной текст с отступом 23"/>
    <w:basedOn w:val="3b"/>
    <w:rsid w:val="00170DCE"/>
    <w:pPr>
      <w:ind w:firstLine="709"/>
      <w:jc w:val="both"/>
    </w:pPr>
    <w:rPr>
      <w:snapToGrid w:val="0"/>
    </w:rPr>
  </w:style>
  <w:style w:type="paragraph" w:customStyle="1" w:styleId="3b">
    <w:name w:val="Обычный3"/>
    <w:rsid w:val="00170DCE"/>
    <w:rPr>
      <w:sz w:val="28"/>
    </w:rPr>
  </w:style>
  <w:style w:type="paragraph" w:customStyle="1" w:styleId="3c">
    <w:name w:val="Основной текст3"/>
    <w:basedOn w:val="3b"/>
    <w:rsid w:val="00170DCE"/>
    <w:pPr>
      <w:snapToGrid w:val="0"/>
      <w:jc w:val="both"/>
    </w:pPr>
    <w:rPr>
      <w:rFonts w:ascii="a_Timer" w:hAnsi="a_Timer"/>
    </w:rPr>
  </w:style>
  <w:style w:type="paragraph" w:customStyle="1" w:styleId="233">
    <w:name w:val="Основной текст 23"/>
    <w:basedOn w:val="a"/>
    <w:rsid w:val="00170DCE"/>
    <w:pPr>
      <w:jc w:val="both"/>
    </w:pPr>
    <w:rPr>
      <w:szCs w:val="20"/>
    </w:rPr>
  </w:style>
  <w:style w:type="paragraph" w:customStyle="1" w:styleId="3d">
    <w:name w:val="Название объекта3"/>
    <w:basedOn w:val="a"/>
    <w:rsid w:val="00170DCE"/>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70DCE"/>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70DCE"/>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70DCE"/>
    <w:pPr>
      <w:suppressAutoHyphens/>
      <w:spacing w:before="280" w:after="280" w:line="360" w:lineRule="auto"/>
      <w:ind w:firstLine="709"/>
      <w:jc w:val="both"/>
    </w:pPr>
    <w:rPr>
      <w:szCs w:val="24"/>
      <w:lang w:eastAsia="ar-SA"/>
    </w:rPr>
  </w:style>
  <w:style w:type="paragraph" w:customStyle="1" w:styleId="1ffc">
    <w:name w:val="Абзац списка1"/>
    <w:basedOn w:val="a"/>
    <w:rsid w:val="00170DCE"/>
    <w:pPr>
      <w:ind w:left="720"/>
      <w:contextualSpacing/>
    </w:pPr>
    <w:rPr>
      <w:sz w:val="24"/>
      <w:szCs w:val="24"/>
    </w:rPr>
  </w:style>
  <w:style w:type="paragraph" w:customStyle="1" w:styleId="2f3">
    <w:name w:val="Абзац списка2"/>
    <w:basedOn w:val="a"/>
    <w:rsid w:val="00170DCE"/>
    <w:pPr>
      <w:ind w:left="720"/>
      <w:contextualSpacing/>
    </w:pPr>
    <w:rPr>
      <w:sz w:val="24"/>
      <w:szCs w:val="24"/>
    </w:rPr>
  </w:style>
  <w:style w:type="character" w:customStyle="1" w:styleId="apple-converted-space">
    <w:name w:val="apple-converted-space"/>
    <w:basedOn w:val="a1"/>
    <w:rsid w:val="00170DCE"/>
  </w:style>
  <w:style w:type="character" w:customStyle="1" w:styleId="docaccessactnever">
    <w:name w:val="docaccess_act_never"/>
    <w:basedOn w:val="a1"/>
    <w:rsid w:val="00170DCE"/>
  </w:style>
  <w:style w:type="character" w:customStyle="1" w:styleId="docaccessbase">
    <w:name w:val="docaccess_base"/>
    <w:basedOn w:val="a1"/>
    <w:rsid w:val="00170DCE"/>
  </w:style>
  <w:style w:type="paragraph" w:customStyle="1" w:styleId="Default">
    <w:name w:val="Default"/>
    <w:rsid w:val="007460C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fffff6">
    <w:name w:val="Текст Знак"/>
    <w:basedOn w:val="a1"/>
    <w:link w:val="afffff5"/>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link w:val="1ffb"/>
    <w:rsid w:val="00950359"/>
    <w:rPr>
      <w:sz w:val="28"/>
    </w:rPr>
  </w:style>
  <w:style w:type="paragraph" w:customStyle="1" w:styleId="112">
    <w:name w:val="Основной текст11"/>
    <w:basedOn w:val="111"/>
    <w:link w:val="afffff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character" w:customStyle="1" w:styleId="FontStyle14">
    <w:name w:val="Font Style14"/>
    <w:basedOn w:val="a1"/>
    <w:rsid w:val="008A0A7F"/>
    <w:rPr>
      <w:rFonts w:ascii="Times New Roman" w:hAnsi="Times New Roman" w:cs="Times New Roman" w:hint="default"/>
      <w:b/>
      <w:bCs/>
      <w:sz w:val="26"/>
      <w:szCs w:val="26"/>
    </w:rPr>
  </w:style>
  <w:style w:type="character" w:customStyle="1" w:styleId="docaccesstitle1">
    <w:name w:val="docaccess_title1"/>
    <w:basedOn w:val="a1"/>
    <w:rsid w:val="00D04AD6"/>
    <w:rPr>
      <w:rFonts w:ascii="Times New Roman" w:hAnsi="Times New Roman" w:cs="Times New Roman" w:hint="default"/>
      <w:sz w:val="28"/>
      <w:szCs w:val="28"/>
    </w:rPr>
  </w:style>
  <w:style w:type="paragraph" w:customStyle="1" w:styleId="2f2">
    <w:name w:val="Название объекта2"/>
    <w:basedOn w:val="a"/>
    <w:rsid w:val="00170DCE"/>
    <w:pPr>
      <w:suppressAutoHyphens/>
      <w:spacing w:line="360" w:lineRule="auto"/>
      <w:ind w:left="1080" w:firstLine="709"/>
      <w:jc w:val="both"/>
    </w:pPr>
    <w:rPr>
      <w:rFonts w:ascii="Arial" w:hAnsi="Arial" w:cs="Arial"/>
      <w:spacing w:val="-5"/>
      <w:sz w:val="20"/>
      <w:szCs w:val="20"/>
      <w:lang w:eastAsia="ar-SA"/>
    </w:rPr>
  </w:style>
  <w:style w:type="character" w:customStyle="1" w:styleId="1ffb">
    <w:name w:val="Обычный1 Знак"/>
    <w:basedOn w:val="a1"/>
    <w:link w:val="111"/>
    <w:locked/>
    <w:rsid w:val="00170DCE"/>
    <w:rPr>
      <w:sz w:val="28"/>
    </w:rPr>
  </w:style>
  <w:style w:type="character" w:customStyle="1" w:styleId="afffff9">
    <w:name w:val="Основной текст_"/>
    <w:basedOn w:val="a1"/>
    <w:link w:val="112"/>
    <w:locked/>
    <w:rsid w:val="00170DCE"/>
    <w:rPr>
      <w:rFonts w:ascii="a_Timer" w:hAnsi="a_Timer"/>
      <w:sz w:val="28"/>
    </w:rPr>
  </w:style>
  <w:style w:type="character" w:customStyle="1" w:styleId="submenu-table">
    <w:name w:val="submenu-table"/>
    <w:basedOn w:val="a1"/>
    <w:rsid w:val="00170DCE"/>
  </w:style>
  <w:style w:type="paragraph" w:customStyle="1" w:styleId="232">
    <w:name w:val="Основной текст с отступом 23"/>
    <w:basedOn w:val="3b"/>
    <w:rsid w:val="00170DCE"/>
    <w:pPr>
      <w:ind w:firstLine="709"/>
      <w:jc w:val="both"/>
    </w:pPr>
    <w:rPr>
      <w:snapToGrid w:val="0"/>
    </w:rPr>
  </w:style>
  <w:style w:type="paragraph" w:customStyle="1" w:styleId="3b">
    <w:name w:val="Обычный3"/>
    <w:rsid w:val="00170DCE"/>
    <w:rPr>
      <w:sz w:val="28"/>
    </w:rPr>
  </w:style>
  <w:style w:type="paragraph" w:customStyle="1" w:styleId="3c">
    <w:name w:val="Основной текст3"/>
    <w:basedOn w:val="3b"/>
    <w:rsid w:val="00170DCE"/>
    <w:pPr>
      <w:snapToGrid w:val="0"/>
      <w:jc w:val="both"/>
    </w:pPr>
    <w:rPr>
      <w:rFonts w:ascii="a_Timer" w:hAnsi="a_Timer"/>
    </w:rPr>
  </w:style>
  <w:style w:type="paragraph" w:customStyle="1" w:styleId="233">
    <w:name w:val="Основной текст 23"/>
    <w:basedOn w:val="a"/>
    <w:rsid w:val="00170DCE"/>
    <w:pPr>
      <w:jc w:val="both"/>
    </w:pPr>
    <w:rPr>
      <w:szCs w:val="20"/>
    </w:rPr>
  </w:style>
  <w:style w:type="paragraph" w:customStyle="1" w:styleId="3d">
    <w:name w:val="Название объекта3"/>
    <w:basedOn w:val="a"/>
    <w:rsid w:val="00170DCE"/>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70DCE"/>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70DCE"/>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70DCE"/>
    <w:pPr>
      <w:suppressAutoHyphens/>
      <w:spacing w:before="280" w:after="280" w:line="360" w:lineRule="auto"/>
      <w:ind w:firstLine="709"/>
      <w:jc w:val="both"/>
    </w:pPr>
    <w:rPr>
      <w:szCs w:val="24"/>
      <w:lang w:eastAsia="ar-SA"/>
    </w:rPr>
  </w:style>
  <w:style w:type="paragraph" w:customStyle="1" w:styleId="1ffc">
    <w:name w:val="Абзац списка1"/>
    <w:basedOn w:val="a"/>
    <w:rsid w:val="00170DCE"/>
    <w:pPr>
      <w:ind w:left="720"/>
      <w:contextualSpacing/>
    </w:pPr>
    <w:rPr>
      <w:sz w:val="24"/>
      <w:szCs w:val="24"/>
    </w:rPr>
  </w:style>
  <w:style w:type="paragraph" w:customStyle="1" w:styleId="2f3">
    <w:name w:val="Абзац списка2"/>
    <w:basedOn w:val="a"/>
    <w:rsid w:val="00170DCE"/>
    <w:pPr>
      <w:ind w:left="720"/>
      <w:contextualSpacing/>
    </w:pPr>
    <w:rPr>
      <w:sz w:val="24"/>
      <w:szCs w:val="24"/>
    </w:rPr>
  </w:style>
  <w:style w:type="character" w:customStyle="1" w:styleId="apple-converted-space">
    <w:name w:val="apple-converted-space"/>
    <w:basedOn w:val="a1"/>
    <w:rsid w:val="00170DCE"/>
  </w:style>
  <w:style w:type="character" w:customStyle="1" w:styleId="docaccessactnever">
    <w:name w:val="docaccess_act_never"/>
    <w:basedOn w:val="a1"/>
    <w:rsid w:val="00170DCE"/>
  </w:style>
  <w:style w:type="character" w:customStyle="1" w:styleId="docaccessbase">
    <w:name w:val="docaccess_base"/>
    <w:basedOn w:val="a1"/>
    <w:rsid w:val="00170DCE"/>
  </w:style>
  <w:style w:type="paragraph" w:customStyle="1" w:styleId="Default">
    <w:name w:val="Default"/>
    <w:rsid w:val="007460C7"/>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0956288">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39326223">
      <w:bodyDiv w:val="1"/>
      <w:marLeft w:val="0"/>
      <w:marRight w:val="0"/>
      <w:marTop w:val="0"/>
      <w:marBottom w:val="0"/>
      <w:divBdr>
        <w:top w:val="none" w:sz="0" w:space="0" w:color="auto"/>
        <w:left w:val="none" w:sz="0" w:space="0" w:color="auto"/>
        <w:bottom w:val="none" w:sz="0" w:space="0" w:color="auto"/>
        <w:right w:val="none" w:sz="0" w:space="0" w:color="auto"/>
      </w:divBdr>
    </w:div>
    <w:div w:id="48188634">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177719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65341369">
      <w:bodyDiv w:val="1"/>
      <w:marLeft w:val="0"/>
      <w:marRight w:val="0"/>
      <w:marTop w:val="0"/>
      <w:marBottom w:val="0"/>
      <w:divBdr>
        <w:top w:val="none" w:sz="0" w:space="0" w:color="auto"/>
        <w:left w:val="none" w:sz="0" w:space="0" w:color="auto"/>
        <w:bottom w:val="none" w:sz="0" w:space="0" w:color="auto"/>
        <w:right w:val="none" w:sz="0" w:space="0" w:color="auto"/>
      </w:divBdr>
    </w:div>
    <w:div w:id="82773453">
      <w:bodyDiv w:val="1"/>
      <w:marLeft w:val="0"/>
      <w:marRight w:val="0"/>
      <w:marTop w:val="0"/>
      <w:marBottom w:val="0"/>
      <w:divBdr>
        <w:top w:val="none" w:sz="0" w:space="0" w:color="auto"/>
        <w:left w:val="none" w:sz="0" w:space="0" w:color="auto"/>
        <w:bottom w:val="none" w:sz="0" w:space="0" w:color="auto"/>
        <w:right w:val="none" w:sz="0" w:space="0" w:color="auto"/>
      </w:divBdr>
    </w:div>
    <w:div w:id="8376655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2869104">
      <w:bodyDiv w:val="1"/>
      <w:marLeft w:val="0"/>
      <w:marRight w:val="0"/>
      <w:marTop w:val="0"/>
      <w:marBottom w:val="0"/>
      <w:divBdr>
        <w:top w:val="none" w:sz="0" w:space="0" w:color="auto"/>
        <w:left w:val="none" w:sz="0" w:space="0" w:color="auto"/>
        <w:bottom w:val="none" w:sz="0" w:space="0" w:color="auto"/>
        <w:right w:val="none" w:sz="0" w:space="0" w:color="auto"/>
      </w:divBdr>
    </w:div>
    <w:div w:id="137917689">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6497632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9023545">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35364948">
      <w:bodyDiv w:val="1"/>
      <w:marLeft w:val="0"/>
      <w:marRight w:val="0"/>
      <w:marTop w:val="0"/>
      <w:marBottom w:val="0"/>
      <w:divBdr>
        <w:top w:val="none" w:sz="0" w:space="0" w:color="auto"/>
        <w:left w:val="none" w:sz="0" w:space="0" w:color="auto"/>
        <w:bottom w:val="none" w:sz="0" w:space="0" w:color="auto"/>
        <w:right w:val="none" w:sz="0" w:space="0" w:color="auto"/>
      </w:divBdr>
    </w:div>
    <w:div w:id="241642967">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03437966">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860349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7653541">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0177508">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074852">
      <w:bodyDiv w:val="1"/>
      <w:marLeft w:val="0"/>
      <w:marRight w:val="0"/>
      <w:marTop w:val="0"/>
      <w:marBottom w:val="0"/>
      <w:divBdr>
        <w:top w:val="none" w:sz="0" w:space="0" w:color="auto"/>
        <w:left w:val="none" w:sz="0" w:space="0" w:color="auto"/>
        <w:bottom w:val="none" w:sz="0" w:space="0" w:color="auto"/>
        <w:right w:val="none" w:sz="0" w:space="0" w:color="auto"/>
      </w:divBdr>
    </w:div>
    <w:div w:id="430128609">
      <w:bodyDiv w:val="1"/>
      <w:marLeft w:val="0"/>
      <w:marRight w:val="0"/>
      <w:marTop w:val="0"/>
      <w:marBottom w:val="0"/>
      <w:divBdr>
        <w:top w:val="none" w:sz="0" w:space="0" w:color="auto"/>
        <w:left w:val="none" w:sz="0" w:space="0" w:color="auto"/>
        <w:bottom w:val="none" w:sz="0" w:space="0" w:color="auto"/>
        <w:right w:val="none" w:sz="0" w:space="0" w:color="auto"/>
      </w:divBdr>
    </w:div>
    <w:div w:id="467668890">
      <w:bodyDiv w:val="1"/>
      <w:marLeft w:val="0"/>
      <w:marRight w:val="0"/>
      <w:marTop w:val="0"/>
      <w:marBottom w:val="0"/>
      <w:divBdr>
        <w:top w:val="none" w:sz="0" w:space="0" w:color="auto"/>
        <w:left w:val="none" w:sz="0" w:space="0" w:color="auto"/>
        <w:bottom w:val="none" w:sz="0" w:space="0" w:color="auto"/>
        <w:right w:val="none" w:sz="0" w:space="0" w:color="auto"/>
      </w:divBdr>
    </w:div>
    <w:div w:id="477573713">
      <w:bodyDiv w:val="1"/>
      <w:marLeft w:val="0"/>
      <w:marRight w:val="0"/>
      <w:marTop w:val="0"/>
      <w:marBottom w:val="0"/>
      <w:divBdr>
        <w:top w:val="none" w:sz="0" w:space="0" w:color="auto"/>
        <w:left w:val="none" w:sz="0" w:space="0" w:color="auto"/>
        <w:bottom w:val="none" w:sz="0" w:space="0" w:color="auto"/>
        <w:right w:val="none" w:sz="0" w:space="0" w:color="auto"/>
      </w:divBdr>
    </w:div>
    <w:div w:id="482741052">
      <w:bodyDiv w:val="1"/>
      <w:marLeft w:val="0"/>
      <w:marRight w:val="0"/>
      <w:marTop w:val="0"/>
      <w:marBottom w:val="0"/>
      <w:divBdr>
        <w:top w:val="none" w:sz="0" w:space="0" w:color="auto"/>
        <w:left w:val="none" w:sz="0" w:space="0" w:color="auto"/>
        <w:bottom w:val="none" w:sz="0" w:space="0" w:color="auto"/>
        <w:right w:val="none" w:sz="0" w:space="0" w:color="auto"/>
      </w:divBdr>
    </w:div>
    <w:div w:id="495994015">
      <w:bodyDiv w:val="1"/>
      <w:marLeft w:val="0"/>
      <w:marRight w:val="0"/>
      <w:marTop w:val="0"/>
      <w:marBottom w:val="0"/>
      <w:divBdr>
        <w:top w:val="none" w:sz="0" w:space="0" w:color="auto"/>
        <w:left w:val="none" w:sz="0" w:space="0" w:color="auto"/>
        <w:bottom w:val="none" w:sz="0" w:space="0" w:color="auto"/>
        <w:right w:val="none" w:sz="0" w:space="0" w:color="auto"/>
      </w:divBdr>
    </w:div>
    <w:div w:id="509686786">
      <w:bodyDiv w:val="1"/>
      <w:marLeft w:val="0"/>
      <w:marRight w:val="0"/>
      <w:marTop w:val="0"/>
      <w:marBottom w:val="0"/>
      <w:divBdr>
        <w:top w:val="none" w:sz="0" w:space="0" w:color="auto"/>
        <w:left w:val="none" w:sz="0" w:space="0" w:color="auto"/>
        <w:bottom w:val="none" w:sz="0" w:space="0" w:color="auto"/>
        <w:right w:val="none" w:sz="0" w:space="0" w:color="auto"/>
      </w:divBdr>
    </w:div>
    <w:div w:id="525022905">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3422692">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205946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4851403">
      <w:bodyDiv w:val="1"/>
      <w:marLeft w:val="0"/>
      <w:marRight w:val="0"/>
      <w:marTop w:val="0"/>
      <w:marBottom w:val="0"/>
      <w:divBdr>
        <w:top w:val="none" w:sz="0" w:space="0" w:color="auto"/>
        <w:left w:val="none" w:sz="0" w:space="0" w:color="auto"/>
        <w:bottom w:val="none" w:sz="0" w:space="0" w:color="auto"/>
        <w:right w:val="none" w:sz="0" w:space="0" w:color="auto"/>
      </w:divBdr>
    </w:div>
    <w:div w:id="60931629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0794654">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4088369">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67052836">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71048293">
      <w:bodyDiv w:val="1"/>
      <w:marLeft w:val="0"/>
      <w:marRight w:val="0"/>
      <w:marTop w:val="0"/>
      <w:marBottom w:val="0"/>
      <w:divBdr>
        <w:top w:val="none" w:sz="0" w:space="0" w:color="auto"/>
        <w:left w:val="none" w:sz="0" w:space="0" w:color="auto"/>
        <w:bottom w:val="none" w:sz="0" w:space="0" w:color="auto"/>
        <w:right w:val="none" w:sz="0" w:space="0" w:color="auto"/>
      </w:divBdr>
    </w:div>
    <w:div w:id="771629146">
      <w:bodyDiv w:val="1"/>
      <w:marLeft w:val="0"/>
      <w:marRight w:val="0"/>
      <w:marTop w:val="0"/>
      <w:marBottom w:val="0"/>
      <w:divBdr>
        <w:top w:val="none" w:sz="0" w:space="0" w:color="auto"/>
        <w:left w:val="none" w:sz="0" w:space="0" w:color="auto"/>
        <w:bottom w:val="none" w:sz="0" w:space="0" w:color="auto"/>
        <w:right w:val="none" w:sz="0" w:space="0" w:color="auto"/>
      </w:divBdr>
    </w:div>
    <w:div w:id="78573809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71026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6405139">
      <w:bodyDiv w:val="1"/>
      <w:marLeft w:val="0"/>
      <w:marRight w:val="0"/>
      <w:marTop w:val="0"/>
      <w:marBottom w:val="0"/>
      <w:divBdr>
        <w:top w:val="none" w:sz="0" w:space="0" w:color="auto"/>
        <w:left w:val="none" w:sz="0" w:space="0" w:color="auto"/>
        <w:bottom w:val="none" w:sz="0" w:space="0" w:color="auto"/>
        <w:right w:val="none" w:sz="0" w:space="0" w:color="auto"/>
      </w:divBdr>
    </w:div>
    <w:div w:id="854731549">
      <w:bodyDiv w:val="1"/>
      <w:marLeft w:val="0"/>
      <w:marRight w:val="0"/>
      <w:marTop w:val="0"/>
      <w:marBottom w:val="0"/>
      <w:divBdr>
        <w:top w:val="none" w:sz="0" w:space="0" w:color="auto"/>
        <w:left w:val="none" w:sz="0" w:space="0" w:color="auto"/>
        <w:bottom w:val="none" w:sz="0" w:space="0" w:color="auto"/>
        <w:right w:val="none" w:sz="0" w:space="0" w:color="auto"/>
      </w:divBdr>
    </w:div>
    <w:div w:id="89365888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7588400">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327139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9191593">
      <w:bodyDiv w:val="1"/>
      <w:marLeft w:val="0"/>
      <w:marRight w:val="0"/>
      <w:marTop w:val="0"/>
      <w:marBottom w:val="0"/>
      <w:divBdr>
        <w:top w:val="none" w:sz="0" w:space="0" w:color="auto"/>
        <w:left w:val="none" w:sz="0" w:space="0" w:color="auto"/>
        <w:bottom w:val="none" w:sz="0" w:space="0" w:color="auto"/>
        <w:right w:val="none" w:sz="0" w:space="0" w:color="auto"/>
      </w:divBdr>
    </w:div>
    <w:div w:id="1002707399">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1614080">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3370178">
      <w:bodyDiv w:val="1"/>
      <w:marLeft w:val="0"/>
      <w:marRight w:val="0"/>
      <w:marTop w:val="0"/>
      <w:marBottom w:val="0"/>
      <w:divBdr>
        <w:top w:val="none" w:sz="0" w:space="0" w:color="auto"/>
        <w:left w:val="none" w:sz="0" w:space="0" w:color="auto"/>
        <w:bottom w:val="none" w:sz="0" w:space="0" w:color="auto"/>
        <w:right w:val="none" w:sz="0" w:space="0" w:color="auto"/>
      </w:divBdr>
    </w:div>
    <w:div w:id="1156383786">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3952911">
      <w:bodyDiv w:val="1"/>
      <w:marLeft w:val="0"/>
      <w:marRight w:val="0"/>
      <w:marTop w:val="0"/>
      <w:marBottom w:val="0"/>
      <w:divBdr>
        <w:top w:val="none" w:sz="0" w:space="0" w:color="auto"/>
        <w:left w:val="none" w:sz="0" w:space="0" w:color="auto"/>
        <w:bottom w:val="none" w:sz="0" w:space="0" w:color="auto"/>
        <w:right w:val="none" w:sz="0" w:space="0" w:color="auto"/>
      </w:divBdr>
    </w:div>
    <w:div w:id="1182813402">
      <w:bodyDiv w:val="1"/>
      <w:marLeft w:val="0"/>
      <w:marRight w:val="0"/>
      <w:marTop w:val="0"/>
      <w:marBottom w:val="0"/>
      <w:divBdr>
        <w:top w:val="none" w:sz="0" w:space="0" w:color="auto"/>
        <w:left w:val="none" w:sz="0" w:space="0" w:color="auto"/>
        <w:bottom w:val="none" w:sz="0" w:space="0" w:color="auto"/>
        <w:right w:val="none" w:sz="0" w:space="0" w:color="auto"/>
      </w:divBdr>
    </w:div>
    <w:div w:id="118705629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9879159">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332188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100557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4769528">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4058452">
      <w:bodyDiv w:val="1"/>
      <w:marLeft w:val="0"/>
      <w:marRight w:val="0"/>
      <w:marTop w:val="0"/>
      <w:marBottom w:val="0"/>
      <w:divBdr>
        <w:top w:val="none" w:sz="0" w:space="0" w:color="auto"/>
        <w:left w:val="none" w:sz="0" w:space="0" w:color="auto"/>
        <w:bottom w:val="none" w:sz="0" w:space="0" w:color="auto"/>
        <w:right w:val="none" w:sz="0" w:space="0" w:color="auto"/>
      </w:divBdr>
    </w:div>
    <w:div w:id="1425110980">
      <w:bodyDiv w:val="1"/>
      <w:marLeft w:val="0"/>
      <w:marRight w:val="0"/>
      <w:marTop w:val="0"/>
      <w:marBottom w:val="0"/>
      <w:divBdr>
        <w:top w:val="none" w:sz="0" w:space="0" w:color="auto"/>
        <w:left w:val="none" w:sz="0" w:space="0" w:color="auto"/>
        <w:bottom w:val="none" w:sz="0" w:space="0" w:color="auto"/>
        <w:right w:val="none" w:sz="0" w:space="0" w:color="auto"/>
      </w:divBdr>
    </w:div>
    <w:div w:id="1430657793">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2186158">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6747852">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5243430">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07420650">
      <w:bodyDiv w:val="1"/>
      <w:marLeft w:val="0"/>
      <w:marRight w:val="0"/>
      <w:marTop w:val="0"/>
      <w:marBottom w:val="0"/>
      <w:divBdr>
        <w:top w:val="none" w:sz="0" w:space="0" w:color="auto"/>
        <w:left w:val="none" w:sz="0" w:space="0" w:color="auto"/>
        <w:bottom w:val="none" w:sz="0" w:space="0" w:color="auto"/>
        <w:right w:val="none" w:sz="0" w:space="0" w:color="auto"/>
      </w:divBdr>
    </w:div>
    <w:div w:id="161482245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0236957">
      <w:bodyDiv w:val="1"/>
      <w:marLeft w:val="0"/>
      <w:marRight w:val="0"/>
      <w:marTop w:val="0"/>
      <w:marBottom w:val="0"/>
      <w:divBdr>
        <w:top w:val="none" w:sz="0" w:space="0" w:color="auto"/>
        <w:left w:val="none" w:sz="0" w:space="0" w:color="auto"/>
        <w:bottom w:val="none" w:sz="0" w:space="0" w:color="auto"/>
        <w:right w:val="none" w:sz="0" w:space="0" w:color="auto"/>
      </w:divBdr>
    </w:div>
    <w:div w:id="1691183559">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543628">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6203674">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0584307">
      <w:bodyDiv w:val="1"/>
      <w:marLeft w:val="0"/>
      <w:marRight w:val="0"/>
      <w:marTop w:val="0"/>
      <w:marBottom w:val="0"/>
      <w:divBdr>
        <w:top w:val="none" w:sz="0" w:space="0" w:color="auto"/>
        <w:left w:val="none" w:sz="0" w:space="0" w:color="auto"/>
        <w:bottom w:val="none" w:sz="0" w:space="0" w:color="auto"/>
        <w:right w:val="none" w:sz="0" w:space="0" w:color="auto"/>
      </w:divBdr>
    </w:div>
    <w:div w:id="179505705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2313802">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8617249">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899630227">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08609459">
      <w:bodyDiv w:val="1"/>
      <w:marLeft w:val="0"/>
      <w:marRight w:val="0"/>
      <w:marTop w:val="0"/>
      <w:marBottom w:val="0"/>
      <w:divBdr>
        <w:top w:val="none" w:sz="0" w:space="0" w:color="auto"/>
        <w:left w:val="none" w:sz="0" w:space="0" w:color="auto"/>
        <w:bottom w:val="none" w:sz="0" w:space="0" w:color="auto"/>
        <w:right w:val="none" w:sz="0" w:space="0" w:color="auto"/>
      </w:divBdr>
    </w:div>
    <w:div w:id="1914047151">
      <w:bodyDiv w:val="1"/>
      <w:marLeft w:val="0"/>
      <w:marRight w:val="0"/>
      <w:marTop w:val="0"/>
      <w:marBottom w:val="0"/>
      <w:divBdr>
        <w:top w:val="none" w:sz="0" w:space="0" w:color="auto"/>
        <w:left w:val="none" w:sz="0" w:space="0" w:color="auto"/>
        <w:bottom w:val="none" w:sz="0" w:space="0" w:color="auto"/>
        <w:right w:val="none" w:sz="0" w:space="0" w:color="auto"/>
      </w:divBdr>
    </w:div>
    <w:div w:id="191438938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5378238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4946495">
      <w:bodyDiv w:val="1"/>
      <w:marLeft w:val="0"/>
      <w:marRight w:val="0"/>
      <w:marTop w:val="0"/>
      <w:marBottom w:val="0"/>
      <w:divBdr>
        <w:top w:val="none" w:sz="0" w:space="0" w:color="auto"/>
        <w:left w:val="none" w:sz="0" w:space="0" w:color="auto"/>
        <w:bottom w:val="none" w:sz="0" w:space="0" w:color="auto"/>
        <w:right w:val="none" w:sz="0" w:space="0" w:color="auto"/>
      </w:divBdr>
    </w:div>
    <w:div w:id="2013557354">
      <w:bodyDiv w:val="1"/>
      <w:marLeft w:val="0"/>
      <w:marRight w:val="0"/>
      <w:marTop w:val="0"/>
      <w:marBottom w:val="0"/>
      <w:divBdr>
        <w:top w:val="none" w:sz="0" w:space="0" w:color="auto"/>
        <w:left w:val="none" w:sz="0" w:space="0" w:color="auto"/>
        <w:bottom w:val="none" w:sz="0" w:space="0" w:color="auto"/>
        <w:right w:val="none" w:sz="0" w:space="0" w:color="auto"/>
      </w:divBdr>
    </w:div>
    <w:div w:id="2029062350">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74624233">
      <w:bodyDiv w:val="1"/>
      <w:marLeft w:val="0"/>
      <w:marRight w:val="0"/>
      <w:marTop w:val="0"/>
      <w:marBottom w:val="0"/>
      <w:divBdr>
        <w:top w:val="none" w:sz="0" w:space="0" w:color="auto"/>
        <w:left w:val="none" w:sz="0" w:space="0" w:color="auto"/>
        <w:bottom w:val="none" w:sz="0" w:space="0" w:color="auto"/>
        <w:right w:val="none" w:sz="0" w:space="0" w:color="auto"/>
      </w:divBdr>
    </w:div>
    <w:div w:id="207751002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1E9A8-765C-4470-8334-CFDE6167D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51</Pages>
  <Words>8780</Words>
  <Characters>50052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2017-03-17T07:05:00Z</cp:lastPrinted>
  <dcterms:created xsi:type="dcterms:W3CDTF">2017-03-17T07:06:00Z</dcterms:created>
  <dcterms:modified xsi:type="dcterms:W3CDTF">2017-03-17T07:06:00Z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f98c4cf5-3b5d-4ffc-863c-3e4cf6667f72</vt:lpwstr>
  </property>
</Properties>
</file>